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3F24" w:rsidRPr="008361C4" w:rsidRDefault="00053F24" w:rsidP="00053F24">
      <w:pPr>
        <w:spacing w:line="276" w:lineRule="auto"/>
        <w:jc w:val="right"/>
        <w:rPr>
          <w:rFonts w:ascii="Cambria" w:hAnsi="Cambria"/>
          <w:sz w:val="18"/>
          <w:szCs w:val="18"/>
        </w:rPr>
      </w:pPr>
      <w:r w:rsidRPr="008361C4">
        <w:rPr>
          <w:rFonts w:ascii="Cambria" w:hAnsi="Cambria"/>
          <w:sz w:val="18"/>
          <w:szCs w:val="18"/>
        </w:rPr>
        <w:t>OBRAZEC</w:t>
      </w:r>
      <w:r w:rsidRPr="008361C4">
        <w:rPr>
          <w:rFonts w:ascii="Cambria" w:hAnsi="Cambria"/>
          <w:sz w:val="18"/>
          <w:szCs w:val="18"/>
        </w:rPr>
        <w:noBreakHyphen/>
        <w:t>1</w:t>
      </w:r>
    </w:p>
    <w:p w:rsidR="00512645" w:rsidRPr="008361C4" w:rsidRDefault="00512645" w:rsidP="00512645">
      <w:pPr>
        <w:spacing w:line="276" w:lineRule="auto"/>
        <w:jc w:val="both"/>
        <w:rPr>
          <w:rFonts w:ascii="Cambria" w:hAnsi="Cambria"/>
          <w:b/>
        </w:rPr>
      </w:pPr>
      <w:r w:rsidRPr="008361C4">
        <w:rPr>
          <w:rFonts w:ascii="Cambria" w:hAnsi="Cambria"/>
          <w:b/>
        </w:rPr>
        <w:t>Naročnik:</w:t>
      </w:r>
      <w:r w:rsidRPr="008361C4">
        <w:rPr>
          <w:rFonts w:ascii="Cambria" w:hAnsi="Cambria"/>
          <w:b/>
        </w:rPr>
        <w:tab/>
      </w:r>
      <w:r w:rsidR="003F58D2" w:rsidRPr="008361C4">
        <w:rPr>
          <w:rFonts w:ascii="Cambria" w:hAnsi="Cambria"/>
          <w:b/>
        </w:rPr>
        <w:t>OBČINA ŠTORE</w:t>
      </w:r>
    </w:p>
    <w:p w:rsidR="00512645" w:rsidRPr="008361C4" w:rsidRDefault="00512645" w:rsidP="00512645">
      <w:pPr>
        <w:spacing w:line="276" w:lineRule="auto"/>
        <w:jc w:val="both"/>
        <w:rPr>
          <w:rFonts w:ascii="Cambria" w:hAnsi="Cambria"/>
          <w:b/>
        </w:rPr>
      </w:pPr>
      <w:r w:rsidRPr="008361C4">
        <w:rPr>
          <w:rFonts w:ascii="Cambria" w:hAnsi="Cambria"/>
          <w:b/>
        </w:rPr>
        <w:tab/>
      </w:r>
      <w:r w:rsidRPr="008361C4">
        <w:rPr>
          <w:rFonts w:ascii="Cambria" w:hAnsi="Cambria"/>
          <w:b/>
        </w:rPr>
        <w:tab/>
      </w:r>
      <w:r w:rsidR="003F58D2" w:rsidRPr="008361C4">
        <w:rPr>
          <w:rFonts w:ascii="Cambria" w:hAnsi="Cambria"/>
          <w:b/>
        </w:rPr>
        <w:t>Cesta XIV. divizije 15</w:t>
      </w:r>
    </w:p>
    <w:p w:rsidR="00512645" w:rsidRPr="008361C4" w:rsidRDefault="00512645" w:rsidP="00512645">
      <w:pPr>
        <w:spacing w:line="276" w:lineRule="auto"/>
        <w:jc w:val="both"/>
        <w:rPr>
          <w:rFonts w:ascii="Cambria" w:hAnsi="Cambria"/>
          <w:b/>
        </w:rPr>
      </w:pPr>
      <w:r w:rsidRPr="008361C4">
        <w:rPr>
          <w:rFonts w:ascii="Cambria" w:hAnsi="Cambria"/>
          <w:b/>
        </w:rPr>
        <w:tab/>
      </w:r>
      <w:r w:rsidRPr="008361C4">
        <w:rPr>
          <w:rFonts w:ascii="Cambria" w:hAnsi="Cambria"/>
          <w:b/>
        </w:rPr>
        <w:tab/>
      </w:r>
      <w:r w:rsidR="003F58D2" w:rsidRPr="008361C4">
        <w:rPr>
          <w:rFonts w:ascii="Cambria" w:hAnsi="Cambria"/>
          <w:b/>
        </w:rPr>
        <w:t>3220 Štore</w:t>
      </w:r>
    </w:p>
    <w:p w:rsidR="00053F24" w:rsidRPr="008361C4" w:rsidRDefault="00053F24" w:rsidP="00053F24">
      <w:pPr>
        <w:spacing w:line="276" w:lineRule="auto"/>
        <w:jc w:val="both"/>
        <w:rPr>
          <w:rFonts w:ascii="Cambria" w:hAnsi="Cambria"/>
        </w:rPr>
      </w:pPr>
    </w:p>
    <w:p w:rsidR="00053F24" w:rsidRPr="008361C4" w:rsidRDefault="00053F24" w:rsidP="00053F24">
      <w:pPr>
        <w:spacing w:line="276" w:lineRule="auto"/>
        <w:jc w:val="both"/>
        <w:rPr>
          <w:rFonts w:ascii="Cambria" w:hAnsi="Cambria"/>
        </w:rPr>
      </w:pPr>
      <w:r w:rsidRPr="008361C4">
        <w:rPr>
          <w:rFonts w:ascii="Cambria" w:hAnsi="Cambria"/>
          <w:b/>
        </w:rPr>
        <w:t>Ponudnik:</w:t>
      </w:r>
      <w:r w:rsidRPr="008361C4">
        <w:rPr>
          <w:rFonts w:ascii="Cambria" w:hAnsi="Cambria"/>
        </w:rPr>
        <w:tab/>
        <w:t>___________________________________________________</w:t>
      </w:r>
    </w:p>
    <w:p w:rsidR="00053F24" w:rsidRPr="008361C4" w:rsidRDefault="00053F24" w:rsidP="00053F24">
      <w:pPr>
        <w:spacing w:line="276" w:lineRule="auto"/>
        <w:jc w:val="both"/>
        <w:rPr>
          <w:rFonts w:ascii="Cambria" w:hAnsi="Cambria"/>
        </w:rPr>
      </w:pPr>
    </w:p>
    <w:p w:rsidR="00053F24" w:rsidRPr="008361C4" w:rsidRDefault="00053F24" w:rsidP="00053F24">
      <w:pPr>
        <w:spacing w:line="276" w:lineRule="auto"/>
        <w:jc w:val="both"/>
        <w:rPr>
          <w:rFonts w:ascii="Cambria" w:hAnsi="Cambria"/>
        </w:rPr>
      </w:pPr>
      <w:r w:rsidRPr="008361C4">
        <w:rPr>
          <w:rFonts w:ascii="Cambria" w:hAnsi="Cambria"/>
        </w:rPr>
        <w:tab/>
      </w:r>
      <w:r w:rsidRPr="008361C4">
        <w:rPr>
          <w:rFonts w:ascii="Cambria" w:hAnsi="Cambria"/>
        </w:rPr>
        <w:tab/>
        <w:t>____________________________________________________</w:t>
      </w:r>
    </w:p>
    <w:p w:rsidR="00053F24" w:rsidRPr="008361C4" w:rsidRDefault="00053F24" w:rsidP="00053F24">
      <w:pPr>
        <w:spacing w:line="276" w:lineRule="auto"/>
        <w:jc w:val="both"/>
        <w:rPr>
          <w:rFonts w:ascii="Cambria" w:hAnsi="Cambria"/>
        </w:rPr>
      </w:pPr>
    </w:p>
    <w:p w:rsidR="00053F24" w:rsidRPr="008361C4" w:rsidRDefault="00053F24" w:rsidP="00053F24">
      <w:pPr>
        <w:spacing w:line="276" w:lineRule="auto"/>
        <w:jc w:val="both"/>
        <w:rPr>
          <w:rFonts w:ascii="Cambria" w:hAnsi="Cambria"/>
        </w:rPr>
      </w:pPr>
    </w:p>
    <w:p w:rsidR="00053F24" w:rsidRPr="008361C4" w:rsidRDefault="00053F24" w:rsidP="00053F24">
      <w:pPr>
        <w:spacing w:line="276" w:lineRule="auto"/>
        <w:jc w:val="center"/>
        <w:rPr>
          <w:rFonts w:ascii="Cambria" w:hAnsi="Cambria"/>
          <w:sz w:val="24"/>
          <w:szCs w:val="24"/>
        </w:rPr>
      </w:pPr>
      <w:r w:rsidRPr="008361C4">
        <w:rPr>
          <w:rFonts w:ascii="Cambria" w:hAnsi="Cambria"/>
          <w:b/>
          <w:sz w:val="24"/>
          <w:szCs w:val="24"/>
        </w:rPr>
        <w:t>PODATKI O PONUDNIKU</w:t>
      </w:r>
    </w:p>
    <w:p w:rsidR="00053F24" w:rsidRPr="008361C4" w:rsidRDefault="00053F24" w:rsidP="00053F24">
      <w:pPr>
        <w:spacing w:line="276" w:lineRule="auto"/>
        <w:jc w:val="both"/>
        <w:rPr>
          <w:rFonts w:ascii="Cambria" w:hAnsi="Cambria"/>
          <w:b/>
        </w:rPr>
      </w:pPr>
    </w:p>
    <w:p w:rsidR="00053F24" w:rsidRPr="008361C4" w:rsidRDefault="00053F24" w:rsidP="00053F24">
      <w:pPr>
        <w:spacing w:line="276" w:lineRule="auto"/>
        <w:jc w:val="both"/>
        <w:rPr>
          <w:rFonts w:ascii="Cambria" w:hAnsi="Cambria"/>
          <w:b/>
        </w:rPr>
      </w:pPr>
      <w:r w:rsidRPr="008361C4">
        <w:rPr>
          <w:rFonts w:ascii="Cambria" w:hAnsi="Cambria"/>
          <w:b/>
        </w:rPr>
        <w:t>Podatki o ponudniku:</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378"/>
      </w:tblGrid>
      <w:tr w:rsidR="00053F24" w:rsidRPr="008361C4" w:rsidTr="003B27B5">
        <w:trPr>
          <w:trHeight w:val="774"/>
        </w:trPr>
        <w:tc>
          <w:tcPr>
            <w:tcW w:w="2802" w:type="dxa"/>
            <w:shd w:val="clear" w:color="auto" w:fill="auto"/>
          </w:tcPr>
          <w:p w:rsidR="00053F24" w:rsidRPr="008361C4" w:rsidRDefault="00053F24" w:rsidP="003B27B5">
            <w:pPr>
              <w:spacing w:line="276" w:lineRule="auto"/>
              <w:rPr>
                <w:rFonts w:ascii="Cambria" w:hAnsi="Cambria"/>
              </w:rPr>
            </w:pPr>
            <w:r w:rsidRPr="008361C4">
              <w:rPr>
                <w:rFonts w:ascii="Cambria" w:hAnsi="Cambria"/>
              </w:rPr>
              <w:t>Naziv ponudnika</w:t>
            </w:r>
          </w:p>
        </w:tc>
        <w:tc>
          <w:tcPr>
            <w:tcW w:w="6378" w:type="dxa"/>
            <w:shd w:val="clear" w:color="auto" w:fill="auto"/>
          </w:tcPr>
          <w:p w:rsidR="00053F24" w:rsidRPr="008361C4" w:rsidRDefault="00053F24" w:rsidP="003B27B5">
            <w:pPr>
              <w:spacing w:line="276" w:lineRule="auto"/>
              <w:jc w:val="both"/>
              <w:rPr>
                <w:rFonts w:ascii="Cambria" w:hAnsi="Cambria"/>
              </w:rPr>
            </w:pPr>
          </w:p>
        </w:tc>
      </w:tr>
      <w:tr w:rsidR="00053F24" w:rsidRPr="008361C4" w:rsidTr="003B27B5">
        <w:trPr>
          <w:trHeight w:val="842"/>
        </w:trPr>
        <w:tc>
          <w:tcPr>
            <w:tcW w:w="2802" w:type="dxa"/>
            <w:shd w:val="clear" w:color="auto" w:fill="auto"/>
          </w:tcPr>
          <w:p w:rsidR="00053F24" w:rsidRPr="008361C4" w:rsidRDefault="00053F24" w:rsidP="003B27B5">
            <w:pPr>
              <w:spacing w:line="276" w:lineRule="auto"/>
              <w:rPr>
                <w:rFonts w:ascii="Cambria" w:hAnsi="Cambria"/>
              </w:rPr>
            </w:pPr>
            <w:r w:rsidRPr="008361C4">
              <w:rPr>
                <w:rFonts w:ascii="Cambria" w:hAnsi="Cambria"/>
              </w:rPr>
              <w:t>Naslov</w:t>
            </w:r>
          </w:p>
        </w:tc>
        <w:tc>
          <w:tcPr>
            <w:tcW w:w="6378" w:type="dxa"/>
            <w:shd w:val="clear" w:color="auto" w:fill="auto"/>
          </w:tcPr>
          <w:p w:rsidR="00053F24" w:rsidRPr="008361C4" w:rsidRDefault="00053F24" w:rsidP="003B27B5">
            <w:pPr>
              <w:spacing w:line="276" w:lineRule="auto"/>
              <w:jc w:val="both"/>
              <w:rPr>
                <w:rFonts w:ascii="Cambria" w:hAnsi="Cambria"/>
              </w:rPr>
            </w:pPr>
          </w:p>
        </w:tc>
      </w:tr>
      <w:tr w:rsidR="00053F24" w:rsidRPr="008361C4" w:rsidTr="003B27B5">
        <w:trPr>
          <w:trHeight w:val="562"/>
        </w:trPr>
        <w:tc>
          <w:tcPr>
            <w:tcW w:w="2802" w:type="dxa"/>
            <w:shd w:val="clear" w:color="auto" w:fill="auto"/>
          </w:tcPr>
          <w:p w:rsidR="00053F24" w:rsidRPr="008361C4" w:rsidRDefault="00053F24" w:rsidP="003B27B5">
            <w:pPr>
              <w:spacing w:line="276" w:lineRule="auto"/>
              <w:rPr>
                <w:rFonts w:ascii="Cambria" w:hAnsi="Cambria"/>
              </w:rPr>
            </w:pPr>
            <w:r w:rsidRPr="008361C4">
              <w:rPr>
                <w:rFonts w:ascii="Cambria" w:hAnsi="Cambria"/>
              </w:rPr>
              <w:t>Poštna številka in pošta</w:t>
            </w:r>
          </w:p>
        </w:tc>
        <w:tc>
          <w:tcPr>
            <w:tcW w:w="6378" w:type="dxa"/>
            <w:shd w:val="clear" w:color="auto" w:fill="auto"/>
          </w:tcPr>
          <w:p w:rsidR="00053F24" w:rsidRPr="008361C4" w:rsidRDefault="00053F24" w:rsidP="003B27B5">
            <w:pPr>
              <w:spacing w:line="276" w:lineRule="auto"/>
              <w:jc w:val="both"/>
              <w:rPr>
                <w:rFonts w:ascii="Cambria" w:hAnsi="Cambria"/>
              </w:rPr>
            </w:pPr>
          </w:p>
        </w:tc>
      </w:tr>
      <w:tr w:rsidR="00053F24" w:rsidRPr="008361C4" w:rsidTr="003B27B5">
        <w:trPr>
          <w:trHeight w:val="556"/>
        </w:trPr>
        <w:tc>
          <w:tcPr>
            <w:tcW w:w="2802" w:type="dxa"/>
            <w:shd w:val="clear" w:color="auto" w:fill="auto"/>
          </w:tcPr>
          <w:p w:rsidR="00053F24" w:rsidRPr="008361C4" w:rsidRDefault="00053F24" w:rsidP="003B27B5">
            <w:pPr>
              <w:spacing w:line="276" w:lineRule="auto"/>
              <w:rPr>
                <w:rFonts w:ascii="Cambria" w:hAnsi="Cambria"/>
              </w:rPr>
            </w:pPr>
            <w:r w:rsidRPr="008361C4">
              <w:rPr>
                <w:rFonts w:ascii="Cambria" w:hAnsi="Cambria"/>
              </w:rPr>
              <w:t>ID za DDV</w:t>
            </w:r>
          </w:p>
        </w:tc>
        <w:tc>
          <w:tcPr>
            <w:tcW w:w="6378" w:type="dxa"/>
            <w:shd w:val="clear" w:color="auto" w:fill="auto"/>
          </w:tcPr>
          <w:p w:rsidR="00053F24" w:rsidRPr="008361C4" w:rsidRDefault="00053F24" w:rsidP="003B27B5">
            <w:pPr>
              <w:spacing w:line="276" w:lineRule="auto"/>
              <w:jc w:val="both"/>
              <w:rPr>
                <w:rFonts w:ascii="Cambria" w:hAnsi="Cambria"/>
              </w:rPr>
            </w:pPr>
          </w:p>
        </w:tc>
      </w:tr>
      <w:tr w:rsidR="00053F24" w:rsidRPr="008361C4" w:rsidTr="003B27B5">
        <w:trPr>
          <w:trHeight w:val="564"/>
        </w:trPr>
        <w:tc>
          <w:tcPr>
            <w:tcW w:w="2802" w:type="dxa"/>
            <w:shd w:val="clear" w:color="auto" w:fill="auto"/>
          </w:tcPr>
          <w:p w:rsidR="00053F24" w:rsidRPr="008361C4" w:rsidRDefault="00053F24" w:rsidP="003B27B5">
            <w:pPr>
              <w:spacing w:line="276" w:lineRule="auto"/>
              <w:rPr>
                <w:rFonts w:ascii="Cambria" w:hAnsi="Cambria"/>
              </w:rPr>
            </w:pPr>
            <w:r w:rsidRPr="008361C4">
              <w:rPr>
                <w:rFonts w:ascii="Cambria" w:hAnsi="Cambria"/>
              </w:rPr>
              <w:t>Pristojni davčni urad</w:t>
            </w:r>
          </w:p>
        </w:tc>
        <w:tc>
          <w:tcPr>
            <w:tcW w:w="6378" w:type="dxa"/>
            <w:shd w:val="clear" w:color="auto" w:fill="auto"/>
          </w:tcPr>
          <w:p w:rsidR="00053F24" w:rsidRPr="008361C4" w:rsidRDefault="00053F24" w:rsidP="003B27B5">
            <w:pPr>
              <w:spacing w:line="276" w:lineRule="auto"/>
              <w:jc w:val="both"/>
              <w:rPr>
                <w:rFonts w:ascii="Cambria" w:hAnsi="Cambria"/>
              </w:rPr>
            </w:pPr>
          </w:p>
        </w:tc>
      </w:tr>
      <w:tr w:rsidR="00053F24" w:rsidRPr="008361C4" w:rsidTr="003B27B5">
        <w:trPr>
          <w:trHeight w:val="558"/>
        </w:trPr>
        <w:tc>
          <w:tcPr>
            <w:tcW w:w="2802" w:type="dxa"/>
            <w:shd w:val="clear" w:color="auto" w:fill="auto"/>
          </w:tcPr>
          <w:p w:rsidR="00053F24" w:rsidRPr="008361C4" w:rsidRDefault="00053F24" w:rsidP="003B27B5">
            <w:pPr>
              <w:spacing w:line="276" w:lineRule="auto"/>
              <w:rPr>
                <w:rFonts w:ascii="Cambria" w:hAnsi="Cambria"/>
              </w:rPr>
            </w:pPr>
            <w:r w:rsidRPr="008361C4">
              <w:rPr>
                <w:rFonts w:ascii="Cambria" w:hAnsi="Cambria"/>
              </w:rPr>
              <w:t>Matična številka</w:t>
            </w:r>
          </w:p>
        </w:tc>
        <w:tc>
          <w:tcPr>
            <w:tcW w:w="6378" w:type="dxa"/>
            <w:shd w:val="clear" w:color="auto" w:fill="auto"/>
          </w:tcPr>
          <w:p w:rsidR="00053F24" w:rsidRPr="008361C4" w:rsidRDefault="00053F24" w:rsidP="003B27B5">
            <w:pPr>
              <w:spacing w:line="276" w:lineRule="auto"/>
              <w:jc w:val="both"/>
              <w:rPr>
                <w:rFonts w:ascii="Cambria" w:hAnsi="Cambria"/>
              </w:rPr>
            </w:pPr>
          </w:p>
        </w:tc>
      </w:tr>
      <w:tr w:rsidR="00053F24" w:rsidRPr="008361C4" w:rsidTr="003B27B5">
        <w:trPr>
          <w:trHeight w:val="638"/>
        </w:trPr>
        <w:tc>
          <w:tcPr>
            <w:tcW w:w="2802" w:type="dxa"/>
            <w:shd w:val="clear" w:color="auto" w:fill="auto"/>
          </w:tcPr>
          <w:p w:rsidR="00053F24" w:rsidRPr="008361C4" w:rsidRDefault="00053F24" w:rsidP="003B27B5">
            <w:pPr>
              <w:spacing w:line="276" w:lineRule="auto"/>
              <w:rPr>
                <w:rFonts w:ascii="Cambria" w:hAnsi="Cambria"/>
              </w:rPr>
            </w:pPr>
            <w:r w:rsidRPr="008361C4">
              <w:rPr>
                <w:rFonts w:ascii="Cambria" w:hAnsi="Cambria"/>
              </w:rPr>
              <w:t>Številka TRR</w:t>
            </w:r>
          </w:p>
        </w:tc>
        <w:tc>
          <w:tcPr>
            <w:tcW w:w="6378" w:type="dxa"/>
            <w:shd w:val="clear" w:color="auto" w:fill="auto"/>
          </w:tcPr>
          <w:p w:rsidR="00053F24" w:rsidRPr="008361C4" w:rsidRDefault="00053F24" w:rsidP="003B27B5">
            <w:pPr>
              <w:spacing w:line="276" w:lineRule="auto"/>
              <w:jc w:val="both"/>
              <w:rPr>
                <w:rFonts w:ascii="Cambria" w:hAnsi="Cambria"/>
              </w:rPr>
            </w:pPr>
          </w:p>
        </w:tc>
      </w:tr>
      <w:tr w:rsidR="00053F24" w:rsidRPr="008361C4" w:rsidTr="003B27B5">
        <w:trPr>
          <w:trHeight w:val="560"/>
        </w:trPr>
        <w:tc>
          <w:tcPr>
            <w:tcW w:w="2802" w:type="dxa"/>
            <w:shd w:val="clear" w:color="auto" w:fill="auto"/>
          </w:tcPr>
          <w:p w:rsidR="00053F24" w:rsidRPr="008361C4" w:rsidRDefault="00053F24" w:rsidP="003B27B5">
            <w:pPr>
              <w:spacing w:line="276" w:lineRule="auto"/>
              <w:rPr>
                <w:rFonts w:ascii="Cambria" w:hAnsi="Cambria"/>
              </w:rPr>
            </w:pPr>
            <w:r w:rsidRPr="008361C4">
              <w:rPr>
                <w:rFonts w:ascii="Cambria" w:hAnsi="Cambria"/>
              </w:rPr>
              <w:t>Zakoniti zastopnik</w:t>
            </w:r>
          </w:p>
        </w:tc>
        <w:tc>
          <w:tcPr>
            <w:tcW w:w="6378" w:type="dxa"/>
            <w:shd w:val="clear" w:color="auto" w:fill="auto"/>
          </w:tcPr>
          <w:p w:rsidR="00053F24" w:rsidRPr="008361C4" w:rsidRDefault="00053F24" w:rsidP="003B27B5">
            <w:pPr>
              <w:spacing w:line="276" w:lineRule="auto"/>
              <w:jc w:val="both"/>
              <w:rPr>
                <w:rFonts w:ascii="Cambria" w:hAnsi="Cambria"/>
              </w:rPr>
            </w:pPr>
          </w:p>
        </w:tc>
      </w:tr>
      <w:tr w:rsidR="00053F24" w:rsidRPr="008361C4" w:rsidTr="003B27B5">
        <w:tc>
          <w:tcPr>
            <w:tcW w:w="2802" w:type="dxa"/>
            <w:shd w:val="clear" w:color="auto" w:fill="auto"/>
          </w:tcPr>
          <w:p w:rsidR="00053F24" w:rsidRPr="008361C4" w:rsidRDefault="00053F24" w:rsidP="003B27B5">
            <w:pPr>
              <w:spacing w:line="276" w:lineRule="auto"/>
              <w:rPr>
                <w:rFonts w:ascii="Cambria" w:hAnsi="Cambria"/>
              </w:rPr>
            </w:pPr>
            <w:r w:rsidRPr="008361C4">
              <w:rPr>
                <w:rFonts w:ascii="Cambria" w:hAnsi="Cambria"/>
              </w:rPr>
              <w:t>Kontaktna oseba ponudnika</w:t>
            </w:r>
          </w:p>
        </w:tc>
        <w:tc>
          <w:tcPr>
            <w:tcW w:w="6378" w:type="dxa"/>
            <w:shd w:val="clear" w:color="auto" w:fill="auto"/>
          </w:tcPr>
          <w:p w:rsidR="00053F24" w:rsidRPr="008361C4" w:rsidRDefault="00053F24" w:rsidP="003B27B5">
            <w:pPr>
              <w:spacing w:line="276" w:lineRule="auto"/>
              <w:jc w:val="both"/>
              <w:rPr>
                <w:rFonts w:ascii="Cambria" w:hAnsi="Cambria"/>
              </w:rPr>
            </w:pPr>
          </w:p>
        </w:tc>
      </w:tr>
      <w:tr w:rsidR="00053F24" w:rsidRPr="008361C4" w:rsidTr="003B27B5">
        <w:trPr>
          <w:trHeight w:val="520"/>
        </w:trPr>
        <w:tc>
          <w:tcPr>
            <w:tcW w:w="2802" w:type="dxa"/>
            <w:shd w:val="clear" w:color="auto" w:fill="auto"/>
          </w:tcPr>
          <w:p w:rsidR="00053F24" w:rsidRPr="008361C4" w:rsidRDefault="00053F24" w:rsidP="003B27B5">
            <w:pPr>
              <w:spacing w:line="276" w:lineRule="auto"/>
              <w:rPr>
                <w:rFonts w:ascii="Cambria" w:hAnsi="Cambria"/>
              </w:rPr>
            </w:pPr>
            <w:r w:rsidRPr="008361C4">
              <w:rPr>
                <w:rFonts w:ascii="Cambria" w:hAnsi="Cambria"/>
              </w:rPr>
              <w:t>Telefon</w:t>
            </w:r>
          </w:p>
        </w:tc>
        <w:tc>
          <w:tcPr>
            <w:tcW w:w="6378" w:type="dxa"/>
            <w:shd w:val="clear" w:color="auto" w:fill="auto"/>
          </w:tcPr>
          <w:p w:rsidR="00053F24" w:rsidRPr="008361C4" w:rsidRDefault="00053F24" w:rsidP="003B27B5">
            <w:pPr>
              <w:spacing w:line="276" w:lineRule="auto"/>
              <w:jc w:val="both"/>
              <w:rPr>
                <w:rFonts w:ascii="Cambria" w:hAnsi="Cambria"/>
              </w:rPr>
            </w:pPr>
          </w:p>
        </w:tc>
      </w:tr>
      <w:tr w:rsidR="00053F24" w:rsidRPr="008361C4" w:rsidTr="003B27B5">
        <w:trPr>
          <w:trHeight w:val="556"/>
        </w:trPr>
        <w:tc>
          <w:tcPr>
            <w:tcW w:w="2802" w:type="dxa"/>
            <w:shd w:val="clear" w:color="auto" w:fill="auto"/>
          </w:tcPr>
          <w:p w:rsidR="00053F24" w:rsidRPr="008361C4" w:rsidRDefault="00053F24" w:rsidP="003B27B5">
            <w:pPr>
              <w:spacing w:line="276" w:lineRule="auto"/>
              <w:rPr>
                <w:rFonts w:ascii="Cambria" w:hAnsi="Cambria"/>
              </w:rPr>
            </w:pPr>
            <w:r w:rsidRPr="008361C4">
              <w:rPr>
                <w:rFonts w:ascii="Cambria" w:hAnsi="Cambria"/>
              </w:rPr>
              <w:t>Faks</w:t>
            </w:r>
          </w:p>
        </w:tc>
        <w:tc>
          <w:tcPr>
            <w:tcW w:w="6378" w:type="dxa"/>
            <w:shd w:val="clear" w:color="auto" w:fill="auto"/>
          </w:tcPr>
          <w:p w:rsidR="00053F24" w:rsidRPr="008361C4" w:rsidRDefault="00053F24" w:rsidP="003B27B5">
            <w:pPr>
              <w:spacing w:line="276" w:lineRule="auto"/>
              <w:jc w:val="both"/>
              <w:rPr>
                <w:rFonts w:ascii="Cambria" w:hAnsi="Cambria"/>
              </w:rPr>
            </w:pPr>
          </w:p>
        </w:tc>
      </w:tr>
      <w:tr w:rsidR="00053F24" w:rsidRPr="008361C4" w:rsidTr="003B27B5">
        <w:tc>
          <w:tcPr>
            <w:tcW w:w="2802" w:type="dxa"/>
            <w:shd w:val="clear" w:color="auto" w:fill="auto"/>
          </w:tcPr>
          <w:p w:rsidR="00053F24" w:rsidRPr="008361C4" w:rsidRDefault="00053F24" w:rsidP="003B27B5">
            <w:pPr>
              <w:spacing w:line="276" w:lineRule="auto"/>
              <w:rPr>
                <w:rFonts w:ascii="Cambria" w:hAnsi="Cambria"/>
              </w:rPr>
            </w:pPr>
            <w:r w:rsidRPr="008361C4">
              <w:rPr>
                <w:rFonts w:ascii="Cambria" w:hAnsi="Cambria"/>
              </w:rPr>
              <w:t>Elektronska pošta za obveščanje</w:t>
            </w:r>
          </w:p>
        </w:tc>
        <w:tc>
          <w:tcPr>
            <w:tcW w:w="6378" w:type="dxa"/>
            <w:shd w:val="clear" w:color="auto" w:fill="auto"/>
          </w:tcPr>
          <w:p w:rsidR="00053F24" w:rsidRPr="008361C4" w:rsidRDefault="00053F24" w:rsidP="003B27B5">
            <w:pPr>
              <w:spacing w:line="276" w:lineRule="auto"/>
              <w:jc w:val="both"/>
              <w:rPr>
                <w:rFonts w:ascii="Cambria" w:hAnsi="Cambria"/>
              </w:rPr>
            </w:pPr>
          </w:p>
        </w:tc>
      </w:tr>
      <w:tr w:rsidR="00053F24" w:rsidRPr="008361C4" w:rsidTr="003B27B5">
        <w:tc>
          <w:tcPr>
            <w:tcW w:w="2802" w:type="dxa"/>
            <w:shd w:val="clear" w:color="auto" w:fill="auto"/>
          </w:tcPr>
          <w:p w:rsidR="00053F24" w:rsidRPr="008361C4" w:rsidRDefault="00053F24" w:rsidP="003B27B5">
            <w:pPr>
              <w:spacing w:line="276" w:lineRule="auto"/>
              <w:rPr>
                <w:rFonts w:ascii="Cambria" w:hAnsi="Cambria"/>
              </w:rPr>
            </w:pPr>
            <w:r w:rsidRPr="008361C4">
              <w:rPr>
                <w:rFonts w:ascii="Cambria" w:hAnsi="Cambria"/>
              </w:rPr>
              <w:t>Odgovorna oseba za podpis pogodbe</w:t>
            </w:r>
          </w:p>
        </w:tc>
        <w:tc>
          <w:tcPr>
            <w:tcW w:w="6378" w:type="dxa"/>
            <w:shd w:val="clear" w:color="auto" w:fill="auto"/>
          </w:tcPr>
          <w:p w:rsidR="00053F24" w:rsidRPr="008361C4" w:rsidRDefault="00053F24" w:rsidP="003B27B5">
            <w:pPr>
              <w:spacing w:line="276" w:lineRule="auto"/>
              <w:jc w:val="both"/>
              <w:rPr>
                <w:rFonts w:ascii="Cambria" w:hAnsi="Cambria"/>
              </w:rPr>
            </w:pPr>
          </w:p>
        </w:tc>
      </w:tr>
    </w:tbl>
    <w:p w:rsidR="00053F24" w:rsidRPr="008361C4" w:rsidRDefault="00053F24" w:rsidP="00053F24">
      <w:pPr>
        <w:pStyle w:val="BodyText2"/>
        <w:spacing w:line="276" w:lineRule="auto"/>
        <w:rPr>
          <w:rFonts w:ascii="Cambria" w:hAnsi="Cambria"/>
          <w:snapToGrid w:val="0"/>
          <w:szCs w:val="22"/>
          <w:lang w:val="sl-SI"/>
        </w:rPr>
      </w:pPr>
    </w:p>
    <w:p w:rsidR="00053F24" w:rsidRPr="008361C4" w:rsidRDefault="00053F24" w:rsidP="00053F24">
      <w:pPr>
        <w:pStyle w:val="BodyText2"/>
        <w:spacing w:line="276" w:lineRule="auto"/>
        <w:rPr>
          <w:rFonts w:ascii="Cambria" w:hAnsi="Cambria"/>
          <w:snapToGrid w:val="0"/>
          <w:szCs w:val="22"/>
          <w:lang w:val="sl-SI"/>
        </w:rPr>
      </w:pPr>
    </w:p>
    <w:p w:rsidR="00682164" w:rsidRDefault="0071608F" w:rsidP="00053F24">
      <w:pPr>
        <w:pStyle w:val="BodyText2"/>
        <w:spacing w:line="276" w:lineRule="auto"/>
        <w:rPr>
          <w:rFonts w:ascii="Cambria" w:hAnsi="Cambria"/>
          <w:b w:val="0"/>
          <w:snapToGrid w:val="0"/>
          <w:szCs w:val="22"/>
          <w:lang w:val="sl-SI"/>
        </w:rPr>
      </w:pPr>
      <w:r w:rsidRPr="008361C4">
        <w:rPr>
          <w:rFonts w:ascii="Cambria" w:hAnsi="Cambria"/>
          <w:b w:val="0"/>
          <w:snapToGrid w:val="0"/>
          <w:szCs w:val="22"/>
          <w:lang w:val="sl-SI"/>
        </w:rPr>
        <w:t>Priloga: Izpolnjen ESPD</w:t>
      </w:r>
    </w:p>
    <w:p w:rsidR="00D04F93" w:rsidRDefault="00D04F93" w:rsidP="00053F24">
      <w:pPr>
        <w:pStyle w:val="BodyText2"/>
        <w:spacing w:line="276" w:lineRule="auto"/>
        <w:rPr>
          <w:rFonts w:ascii="Cambria" w:hAnsi="Cambria"/>
          <w:b w:val="0"/>
          <w:snapToGrid w:val="0"/>
          <w:szCs w:val="22"/>
          <w:lang w:val="sl-SI"/>
        </w:rPr>
      </w:pPr>
      <w:r>
        <w:rPr>
          <w:rFonts w:ascii="Cambria" w:hAnsi="Cambria"/>
          <w:b w:val="0"/>
          <w:snapToGrid w:val="0"/>
          <w:szCs w:val="22"/>
          <w:lang w:val="sl-SI"/>
        </w:rPr>
        <w:tab/>
        <w:t xml:space="preserve"> Specifikacija predračuna (OBRAZEC 1/1)</w:t>
      </w:r>
    </w:p>
    <w:p w:rsidR="00D04F93" w:rsidRPr="008361C4" w:rsidRDefault="00D04F93" w:rsidP="00D04F93">
      <w:pPr>
        <w:spacing w:line="264" w:lineRule="auto"/>
        <w:jc w:val="both"/>
        <w:rPr>
          <w:rFonts w:ascii="Cambria" w:hAnsi="Cambria" w:cs="Tahoma"/>
        </w:rPr>
      </w:pPr>
      <w:r>
        <w:rPr>
          <w:rFonts w:ascii="Cambria" w:hAnsi="Cambria"/>
          <w:b/>
          <w:snapToGrid w:val="0"/>
        </w:rPr>
        <w:tab/>
      </w:r>
      <w:r>
        <w:rPr>
          <w:rFonts w:ascii="Cambria" w:hAnsi="Cambria" w:cs="Tahoma"/>
        </w:rPr>
        <w:t xml:space="preserve"> </w:t>
      </w:r>
      <w:r w:rsidRPr="008361C4">
        <w:rPr>
          <w:rFonts w:ascii="Cambria" w:hAnsi="Cambria" w:cs="Tahoma"/>
        </w:rPr>
        <w:t>Cenik režijskih del</w:t>
      </w:r>
    </w:p>
    <w:p w:rsidR="00D04F93" w:rsidRPr="008361C4" w:rsidRDefault="00D04F93" w:rsidP="00053F24">
      <w:pPr>
        <w:pStyle w:val="BodyText2"/>
        <w:spacing w:line="276" w:lineRule="auto"/>
        <w:rPr>
          <w:rFonts w:ascii="Cambria" w:hAnsi="Cambria"/>
          <w:b w:val="0"/>
          <w:snapToGrid w:val="0"/>
          <w:szCs w:val="22"/>
          <w:lang w:val="sl-SI"/>
        </w:rPr>
      </w:pPr>
    </w:p>
    <w:p w:rsidR="00053F24" w:rsidRPr="008361C4" w:rsidRDefault="00053F24" w:rsidP="00053F24">
      <w:pPr>
        <w:spacing w:line="276" w:lineRule="auto"/>
        <w:jc w:val="both"/>
        <w:rPr>
          <w:rFonts w:ascii="Cambria" w:hAnsi="Cambria"/>
          <w:noProof/>
        </w:rPr>
      </w:pPr>
    </w:p>
    <w:p w:rsidR="00053F24" w:rsidRPr="008361C4" w:rsidRDefault="00053F24" w:rsidP="00053F24">
      <w:pPr>
        <w:spacing w:line="276" w:lineRule="auto"/>
        <w:jc w:val="both"/>
        <w:rPr>
          <w:rFonts w:ascii="Cambria" w:hAnsi="Cambria"/>
          <w:noProof/>
        </w:rPr>
      </w:pPr>
      <w:r w:rsidRPr="008361C4">
        <w:rPr>
          <w:rFonts w:ascii="Cambria" w:hAnsi="Cambria"/>
          <w:noProof/>
        </w:rPr>
        <w:lastRenderedPageBreak/>
        <w:t>Izjavljamo, da:</w:t>
      </w:r>
    </w:p>
    <w:p w:rsidR="00053F24" w:rsidRPr="008361C4" w:rsidRDefault="00053F24" w:rsidP="00534F3F">
      <w:pPr>
        <w:numPr>
          <w:ilvl w:val="0"/>
          <w:numId w:val="15"/>
        </w:numPr>
        <w:spacing w:line="276" w:lineRule="auto"/>
        <w:ind w:left="284" w:hanging="284"/>
        <w:jc w:val="both"/>
        <w:rPr>
          <w:rFonts w:ascii="Cambria" w:hAnsi="Cambria"/>
        </w:rPr>
      </w:pPr>
      <w:r w:rsidRPr="008361C4">
        <w:rPr>
          <w:rFonts w:ascii="Cambria" w:hAnsi="Cambria"/>
        </w:rPr>
        <w:t>se v celoti strinjamo in sprejemamo pogoje in ostale zahteve naročnika, navedene v tej dokumentaciji v zvezi z oddajo javnega naročila, brez kakršnihkoli omejitev,</w:t>
      </w:r>
    </w:p>
    <w:p w:rsidR="00053F24" w:rsidRPr="008361C4" w:rsidRDefault="00053F24" w:rsidP="00534F3F">
      <w:pPr>
        <w:numPr>
          <w:ilvl w:val="0"/>
          <w:numId w:val="15"/>
        </w:numPr>
        <w:spacing w:line="276" w:lineRule="auto"/>
        <w:ind w:left="284" w:hanging="284"/>
        <w:jc w:val="both"/>
        <w:rPr>
          <w:rFonts w:ascii="Cambria" w:hAnsi="Cambria"/>
        </w:rPr>
      </w:pPr>
      <w:r w:rsidRPr="008361C4">
        <w:rPr>
          <w:rFonts w:ascii="Cambria" w:hAnsi="Cambria"/>
        </w:rPr>
        <w:t>smo ob izdelavi ponudbe pregledali celotno dokumentacijo v zvezi z oddajo javnega naročila,</w:t>
      </w:r>
    </w:p>
    <w:p w:rsidR="00053F24" w:rsidRPr="008361C4" w:rsidRDefault="00053F24" w:rsidP="00534F3F">
      <w:pPr>
        <w:numPr>
          <w:ilvl w:val="0"/>
          <w:numId w:val="15"/>
        </w:numPr>
        <w:spacing w:line="276" w:lineRule="auto"/>
        <w:ind w:left="284" w:hanging="284"/>
        <w:jc w:val="both"/>
        <w:rPr>
          <w:rFonts w:ascii="Cambria" w:hAnsi="Cambria"/>
        </w:rPr>
      </w:pPr>
      <w:r w:rsidRPr="008361C4">
        <w:rPr>
          <w:rFonts w:ascii="Cambria" w:hAnsi="Cambria"/>
        </w:rPr>
        <w:t>smo v celoti seznanjeni z obsegom in zahtevnostjo javnega naročila,</w:t>
      </w:r>
    </w:p>
    <w:p w:rsidR="00053F24" w:rsidRPr="008361C4" w:rsidRDefault="00053F24" w:rsidP="00534F3F">
      <w:pPr>
        <w:numPr>
          <w:ilvl w:val="0"/>
          <w:numId w:val="15"/>
        </w:numPr>
        <w:spacing w:line="276" w:lineRule="auto"/>
        <w:ind w:left="284" w:hanging="284"/>
        <w:jc w:val="both"/>
        <w:rPr>
          <w:rFonts w:ascii="Cambria" w:hAnsi="Cambria"/>
        </w:rPr>
      </w:pPr>
      <w:r w:rsidRPr="008361C4">
        <w:rPr>
          <w:rFonts w:ascii="Cambria" w:hAnsi="Cambria"/>
        </w:rPr>
        <w:t>ne bomo imeli do naročnika kakršnegakoli odškodninskega zahtevka, če ne bomo izbrani za izvedbo javnega naročila,</w:t>
      </w:r>
    </w:p>
    <w:p w:rsidR="00053F24" w:rsidRPr="008361C4" w:rsidRDefault="00053F24" w:rsidP="00534F3F">
      <w:pPr>
        <w:numPr>
          <w:ilvl w:val="0"/>
          <w:numId w:val="15"/>
        </w:numPr>
        <w:spacing w:line="276" w:lineRule="auto"/>
        <w:ind w:left="284" w:hanging="284"/>
        <w:jc w:val="both"/>
        <w:rPr>
          <w:rFonts w:ascii="Cambria" w:hAnsi="Cambria"/>
        </w:rPr>
      </w:pPr>
      <w:r w:rsidRPr="008361C4">
        <w:rPr>
          <w:rFonts w:ascii="Cambria" w:hAnsi="Cambria"/>
        </w:rPr>
        <w:t>smo podali resnične oz. verodostojne izjave.</w:t>
      </w:r>
    </w:p>
    <w:p w:rsidR="00053F24" w:rsidRPr="008361C4" w:rsidRDefault="00053F24" w:rsidP="00053F24">
      <w:pPr>
        <w:spacing w:line="276" w:lineRule="auto"/>
        <w:jc w:val="both"/>
        <w:rPr>
          <w:rFonts w:ascii="Cambria" w:hAnsi="Cambria"/>
        </w:rPr>
      </w:pPr>
    </w:p>
    <w:p w:rsidR="00053F24" w:rsidRPr="008361C4" w:rsidRDefault="00053F24" w:rsidP="00053F24">
      <w:pPr>
        <w:spacing w:line="276" w:lineRule="auto"/>
        <w:jc w:val="both"/>
        <w:rPr>
          <w:rFonts w:ascii="Cambria" w:hAnsi="Cambria"/>
        </w:rPr>
      </w:pPr>
    </w:p>
    <w:p w:rsidR="00053F24" w:rsidRPr="008361C4" w:rsidRDefault="00053F24" w:rsidP="00053F24">
      <w:pPr>
        <w:widowControl w:val="0"/>
        <w:tabs>
          <w:tab w:val="left" w:pos="90"/>
          <w:tab w:val="left" w:pos="964"/>
        </w:tabs>
        <w:autoSpaceDE w:val="0"/>
        <w:autoSpaceDN w:val="0"/>
        <w:adjustRightInd w:val="0"/>
        <w:spacing w:line="276" w:lineRule="auto"/>
        <w:jc w:val="both"/>
        <w:rPr>
          <w:rFonts w:ascii="Cambria" w:hAnsi="Cambria"/>
        </w:rPr>
      </w:pPr>
      <w:r w:rsidRPr="008361C4">
        <w:rPr>
          <w:rFonts w:ascii="Cambria" w:hAnsi="Cambria"/>
        </w:rPr>
        <w:t>V skladu s 7. odstavkom 89. člena ZJN-3 soglašamo, da naročnik:</w:t>
      </w:r>
    </w:p>
    <w:p w:rsidR="00053F24" w:rsidRPr="008361C4" w:rsidRDefault="00053F24" w:rsidP="00534F3F">
      <w:pPr>
        <w:widowControl w:val="0"/>
        <w:numPr>
          <w:ilvl w:val="0"/>
          <w:numId w:val="16"/>
        </w:numPr>
        <w:autoSpaceDE w:val="0"/>
        <w:autoSpaceDN w:val="0"/>
        <w:adjustRightInd w:val="0"/>
        <w:spacing w:line="276" w:lineRule="auto"/>
        <w:ind w:left="284" w:hanging="284"/>
        <w:jc w:val="both"/>
        <w:rPr>
          <w:rFonts w:ascii="Cambria" w:hAnsi="Cambria"/>
        </w:rPr>
      </w:pPr>
      <w:r w:rsidRPr="008361C4">
        <w:rPr>
          <w:rFonts w:ascii="Cambria" w:hAnsi="Cambria"/>
        </w:rPr>
        <w:t>popravi računske napake v primeru, da jih odkrije pri pregledu in ocenjevanju ponudb. Pri tem se količina in cena na enoto brez DDV ne smeta spreminjati,</w:t>
      </w:r>
    </w:p>
    <w:p w:rsidR="00053F24" w:rsidRPr="008361C4" w:rsidRDefault="00053F24" w:rsidP="00534F3F">
      <w:pPr>
        <w:widowControl w:val="0"/>
        <w:numPr>
          <w:ilvl w:val="0"/>
          <w:numId w:val="16"/>
        </w:numPr>
        <w:autoSpaceDE w:val="0"/>
        <w:autoSpaceDN w:val="0"/>
        <w:adjustRightInd w:val="0"/>
        <w:spacing w:line="276" w:lineRule="auto"/>
        <w:ind w:left="284" w:hanging="284"/>
        <w:jc w:val="both"/>
        <w:rPr>
          <w:rFonts w:ascii="Cambria" w:hAnsi="Cambria"/>
        </w:rPr>
      </w:pPr>
      <w:r w:rsidRPr="008361C4">
        <w:rPr>
          <w:rFonts w:ascii="Cambria" w:hAnsi="Cambria"/>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053F24" w:rsidRPr="008361C4" w:rsidRDefault="00053F24" w:rsidP="00534F3F">
      <w:pPr>
        <w:widowControl w:val="0"/>
        <w:numPr>
          <w:ilvl w:val="0"/>
          <w:numId w:val="16"/>
        </w:numPr>
        <w:autoSpaceDE w:val="0"/>
        <w:autoSpaceDN w:val="0"/>
        <w:adjustRightInd w:val="0"/>
        <w:spacing w:line="276" w:lineRule="auto"/>
        <w:ind w:left="284" w:hanging="284"/>
        <w:jc w:val="both"/>
        <w:rPr>
          <w:rFonts w:ascii="Cambria" w:hAnsi="Cambria"/>
        </w:rPr>
      </w:pPr>
      <w:r w:rsidRPr="008361C4">
        <w:rPr>
          <w:rFonts w:ascii="Cambria" w:hAnsi="Cambria"/>
        </w:rPr>
        <w:t>napačno zapisano stopnjo DDV popravi v pravilno.</w:t>
      </w:r>
    </w:p>
    <w:p w:rsidR="00053F24" w:rsidRPr="008361C4" w:rsidRDefault="00053F24" w:rsidP="00053F24">
      <w:pPr>
        <w:spacing w:line="276" w:lineRule="auto"/>
        <w:jc w:val="both"/>
        <w:rPr>
          <w:rFonts w:ascii="Cambria" w:hAnsi="Cambri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r w:rsidRPr="008361C4">
        <w:rPr>
          <w:rFonts w:ascii="Cambria" w:hAnsi="Cambria" w:cs="Tahoma"/>
        </w:rPr>
        <w:t>Kraj:</w:t>
      </w:r>
      <w:r w:rsidRPr="008361C4">
        <w:rPr>
          <w:rFonts w:ascii="Cambria" w:hAnsi="Cambria" w:cs="Tahoma"/>
        </w:rPr>
        <w:tab/>
        <w:t>____________________</w:t>
      </w:r>
    </w:p>
    <w:p w:rsidR="00053F24" w:rsidRPr="008361C4" w:rsidRDefault="00053F24" w:rsidP="00053F24">
      <w:pPr>
        <w:spacing w:line="264" w:lineRule="auto"/>
        <w:jc w:val="both"/>
        <w:rPr>
          <w:rFonts w:ascii="Cambria" w:hAnsi="Cambria" w:cs="Tahoma"/>
          <w:b/>
        </w:rPr>
      </w:pPr>
    </w:p>
    <w:p w:rsidR="00053F24" w:rsidRPr="008361C4" w:rsidRDefault="00053F24" w:rsidP="00053F24">
      <w:pPr>
        <w:spacing w:line="264" w:lineRule="auto"/>
        <w:jc w:val="both"/>
        <w:rPr>
          <w:rFonts w:ascii="Cambria" w:hAnsi="Cambria" w:cs="Tahoma"/>
        </w:rPr>
      </w:pPr>
      <w:r w:rsidRPr="008361C4">
        <w:rPr>
          <w:rFonts w:ascii="Cambria" w:hAnsi="Cambria" w:cs="Tahoma"/>
        </w:rPr>
        <w:t>Datum:</w:t>
      </w:r>
      <w:r w:rsidRPr="008361C4">
        <w:rPr>
          <w:rFonts w:ascii="Cambria" w:hAnsi="Cambria" w:cs="Tahoma"/>
        </w:rPr>
        <w:tab/>
        <w:t>____________________</w:t>
      </w:r>
      <w:r w:rsidRPr="008361C4">
        <w:rPr>
          <w:rFonts w:ascii="Cambria" w:hAnsi="Cambria" w:cs="Tahoma"/>
        </w:rPr>
        <w:tab/>
      </w:r>
      <w:r w:rsidRPr="008361C4">
        <w:rPr>
          <w:rFonts w:ascii="Cambria" w:hAnsi="Cambria" w:cs="Tahoma"/>
        </w:rPr>
        <w:tab/>
        <w:t xml:space="preserve"> Žig:</w:t>
      </w:r>
      <w:r w:rsidRPr="008361C4">
        <w:rPr>
          <w:rFonts w:ascii="Cambria" w:hAnsi="Cambria" w:cs="Tahoma"/>
        </w:rPr>
        <w:tab/>
      </w:r>
      <w:r w:rsidRPr="008361C4">
        <w:rPr>
          <w:rFonts w:ascii="Cambria" w:hAnsi="Cambria" w:cs="Tahoma"/>
        </w:rPr>
        <w:tab/>
        <w:t>Podpis pooblaščene osebe:</w:t>
      </w:r>
    </w:p>
    <w:p w:rsidR="00053F24" w:rsidRPr="008361C4" w:rsidRDefault="00053F24" w:rsidP="00053F24">
      <w:pPr>
        <w:spacing w:line="264" w:lineRule="auto"/>
        <w:jc w:val="both"/>
        <w:rPr>
          <w:rFonts w:ascii="Cambria" w:hAnsi="Cambria" w:cs="Tahoma"/>
        </w:rPr>
      </w:pP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p>
    <w:p w:rsidR="00053F24" w:rsidRPr="008361C4" w:rsidRDefault="00053F24" w:rsidP="00053F24">
      <w:pPr>
        <w:spacing w:line="264" w:lineRule="auto"/>
        <w:ind w:left="5103"/>
        <w:jc w:val="both"/>
        <w:rPr>
          <w:rFonts w:ascii="Cambria" w:hAnsi="Cambria" w:cs="Tahoma"/>
        </w:rPr>
      </w:pPr>
      <w:r w:rsidRPr="008361C4">
        <w:rPr>
          <w:rFonts w:ascii="Cambria" w:hAnsi="Cambria" w:cs="Tahoma"/>
        </w:rPr>
        <w:t>_______________________________</w:t>
      </w:r>
    </w:p>
    <w:p w:rsidR="00053F24" w:rsidRPr="008361C4" w:rsidRDefault="00053F24">
      <w:pPr>
        <w:rPr>
          <w:rFonts w:ascii="Cambria" w:hAnsi="Cambria"/>
          <w:sz w:val="18"/>
          <w:szCs w:val="18"/>
        </w:rPr>
      </w:pPr>
      <w:r w:rsidRPr="008361C4">
        <w:rPr>
          <w:rFonts w:ascii="Cambria" w:hAnsi="Cambria"/>
          <w:sz w:val="18"/>
          <w:szCs w:val="18"/>
        </w:rPr>
        <w:br w:type="page"/>
      </w:r>
    </w:p>
    <w:p w:rsidR="002E2071" w:rsidRPr="008361C4" w:rsidRDefault="002E2071" w:rsidP="002E2071">
      <w:pPr>
        <w:spacing w:line="276" w:lineRule="auto"/>
        <w:jc w:val="right"/>
        <w:rPr>
          <w:rFonts w:ascii="Cambria" w:hAnsi="Cambria"/>
          <w:sz w:val="18"/>
          <w:szCs w:val="18"/>
        </w:rPr>
      </w:pPr>
      <w:r w:rsidRPr="008361C4">
        <w:rPr>
          <w:rFonts w:ascii="Cambria" w:hAnsi="Cambria"/>
          <w:sz w:val="18"/>
          <w:szCs w:val="18"/>
        </w:rPr>
        <w:lastRenderedPageBreak/>
        <w:t>OBRAZEC</w:t>
      </w:r>
      <w:r w:rsidRPr="008361C4">
        <w:rPr>
          <w:rFonts w:ascii="Cambria" w:hAnsi="Cambria"/>
          <w:sz w:val="18"/>
          <w:szCs w:val="18"/>
        </w:rPr>
        <w:noBreakHyphen/>
        <w:t>2</w:t>
      </w:r>
    </w:p>
    <w:p w:rsidR="003F58D2" w:rsidRPr="008361C4" w:rsidRDefault="003F58D2" w:rsidP="003F58D2">
      <w:pPr>
        <w:spacing w:line="276" w:lineRule="auto"/>
        <w:jc w:val="both"/>
        <w:rPr>
          <w:rFonts w:ascii="Cambria" w:hAnsi="Cambria"/>
          <w:b/>
        </w:rPr>
      </w:pPr>
      <w:r w:rsidRPr="008361C4">
        <w:rPr>
          <w:rFonts w:ascii="Cambria" w:hAnsi="Cambria"/>
          <w:b/>
        </w:rPr>
        <w:t>Naročnik:</w:t>
      </w:r>
      <w:r w:rsidRPr="008361C4">
        <w:rPr>
          <w:rFonts w:ascii="Cambria" w:hAnsi="Cambria"/>
          <w:b/>
        </w:rPr>
        <w:tab/>
        <w:t>OBČINA ŠTORE</w:t>
      </w:r>
    </w:p>
    <w:p w:rsidR="003F58D2" w:rsidRPr="008361C4" w:rsidRDefault="003F58D2" w:rsidP="003F58D2">
      <w:pPr>
        <w:spacing w:line="276" w:lineRule="auto"/>
        <w:jc w:val="both"/>
        <w:rPr>
          <w:rFonts w:ascii="Cambria" w:hAnsi="Cambria"/>
          <w:b/>
        </w:rPr>
      </w:pPr>
      <w:r w:rsidRPr="008361C4">
        <w:rPr>
          <w:rFonts w:ascii="Cambria" w:hAnsi="Cambria"/>
          <w:b/>
        </w:rPr>
        <w:tab/>
      </w:r>
      <w:r w:rsidRPr="008361C4">
        <w:rPr>
          <w:rFonts w:ascii="Cambria" w:hAnsi="Cambria"/>
          <w:b/>
        </w:rPr>
        <w:tab/>
        <w:t>Cesta XIV. divizije 15</w:t>
      </w:r>
    </w:p>
    <w:p w:rsidR="003F58D2" w:rsidRPr="008361C4" w:rsidRDefault="003F58D2" w:rsidP="003F58D2">
      <w:pPr>
        <w:spacing w:line="276" w:lineRule="auto"/>
        <w:jc w:val="both"/>
        <w:rPr>
          <w:rFonts w:ascii="Cambria" w:hAnsi="Cambria"/>
          <w:b/>
        </w:rPr>
      </w:pPr>
      <w:r w:rsidRPr="008361C4">
        <w:rPr>
          <w:rFonts w:ascii="Cambria" w:hAnsi="Cambria"/>
          <w:b/>
        </w:rPr>
        <w:tab/>
      </w:r>
      <w:r w:rsidRPr="008361C4">
        <w:rPr>
          <w:rFonts w:ascii="Cambria" w:hAnsi="Cambria"/>
          <w:b/>
        </w:rPr>
        <w:tab/>
        <w:t>3220 Štore</w:t>
      </w: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r w:rsidRPr="008361C4">
        <w:rPr>
          <w:rFonts w:ascii="Cambria" w:hAnsi="Cambria"/>
          <w:b/>
        </w:rPr>
        <w:t>Ponudnik:</w:t>
      </w:r>
      <w:r w:rsidRPr="008361C4">
        <w:rPr>
          <w:rFonts w:ascii="Cambria" w:hAnsi="Cambria"/>
        </w:rPr>
        <w:tab/>
        <w:t>___________________________________________________</w:t>
      </w:r>
    </w:p>
    <w:p w:rsidR="002E2071" w:rsidRPr="008361C4" w:rsidRDefault="002E2071" w:rsidP="002E2071">
      <w:pPr>
        <w:spacing w:line="276" w:lineRule="auto"/>
        <w:jc w:val="both"/>
        <w:rPr>
          <w:rFonts w:ascii="Cambria" w:hAnsi="Cambria"/>
        </w:rPr>
      </w:pPr>
    </w:p>
    <w:p w:rsidR="002E2071" w:rsidRPr="008361C4" w:rsidRDefault="002E2071" w:rsidP="0071608F">
      <w:pPr>
        <w:spacing w:line="276" w:lineRule="auto"/>
        <w:jc w:val="both"/>
        <w:rPr>
          <w:rFonts w:ascii="Cambria" w:hAnsi="Cambria"/>
        </w:rPr>
      </w:pPr>
      <w:r w:rsidRPr="008361C4">
        <w:rPr>
          <w:rFonts w:ascii="Cambria" w:hAnsi="Cambria"/>
        </w:rPr>
        <w:tab/>
      </w:r>
      <w:r w:rsidRPr="008361C4">
        <w:rPr>
          <w:rFonts w:ascii="Cambria" w:hAnsi="Cambria"/>
        </w:rPr>
        <w:tab/>
        <w:t>____________________________________________________</w:t>
      </w:r>
    </w:p>
    <w:p w:rsidR="002E2071" w:rsidRPr="008361C4" w:rsidRDefault="002E2071" w:rsidP="002E2071">
      <w:pPr>
        <w:jc w:val="center"/>
        <w:rPr>
          <w:rFonts w:ascii="Cambria" w:hAnsi="Cambria"/>
          <w:b/>
          <w:sz w:val="24"/>
          <w:szCs w:val="24"/>
        </w:rPr>
      </w:pPr>
    </w:p>
    <w:p w:rsidR="002E2071" w:rsidRPr="008361C4" w:rsidRDefault="002E2071" w:rsidP="002E2071">
      <w:pPr>
        <w:jc w:val="center"/>
        <w:rPr>
          <w:rFonts w:ascii="Cambria" w:hAnsi="Cambria"/>
          <w:b/>
          <w:sz w:val="24"/>
          <w:szCs w:val="24"/>
        </w:rPr>
      </w:pPr>
      <w:r w:rsidRPr="008361C4">
        <w:rPr>
          <w:rFonts w:ascii="Cambria" w:hAnsi="Cambria"/>
          <w:b/>
          <w:sz w:val="24"/>
          <w:szCs w:val="24"/>
        </w:rPr>
        <w:t>PODATKI O PARTNERJU V SKUPNI PONUDBI</w:t>
      </w:r>
    </w:p>
    <w:p w:rsidR="002E2071" w:rsidRPr="008361C4" w:rsidRDefault="002E2071" w:rsidP="002E2071">
      <w:pPr>
        <w:jc w:val="center"/>
        <w:rPr>
          <w:rFonts w:ascii="Cambria" w:hAnsi="Cambria"/>
          <w:i/>
          <w:szCs w:val="18"/>
        </w:rPr>
      </w:pPr>
      <w:r w:rsidRPr="008361C4">
        <w:rPr>
          <w:rFonts w:ascii="Cambria" w:hAnsi="Cambria"/>
          <w:i/>
          <w:szCs w:val="18"/>
        </w:rPr>
        <w:t>* Obrazec se izpolni samo v primeru skupne ponudbe</w:t>
      </w:r>
    </w:p>
    <w:p w:rsidR="002E2071" w:rsidRPr="008361C4" w:rsidRDefault="002E2071" w:rsidP="002E2071">
      <w:pPr>
        <w:jc w:val="center"/>
        <w:rPr>
          <w:rFonts w:ascii="Cambria" w:hAnsi="Cambria"/>
          <w:i/>
          <w:szCs w:val="18"/>
        </w:rPr>
      </w:pPr>
    </w:p>
    <w:p w:rsidR="002E2071" w:rsidRPr="008361C4" w:rsidRDefault="002E2071" w:rsidP="002E2071">
      <w:pPr>
        <w:rPr>
          <w:rFonts w:ascii="Cambria" w:hAnsi="Cambria"/>
          <w:sz w:val="18"/>
          <w:szCs w:val="1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378"/>
      </w:tblGrid>
      <w:tr w:rsidR="002E2071" w:rsidRPr="008361C4" w:rsidTr="003B27B5">
        <w:trPr>
          <w:trHeight w:val="774"/>
        </w:trPr>
        <w:tc>
          <w:tcPr>
            <w:tcW w:w="2802" w:type="dxa"/>
            <w:shd w:val="clear" w:color="auto" w:fill="auto"/>
          </w:tcPr>
          <w:p w:rsidR="002E2071" w:rsidRPr="008361C4" w:rsidRDefault="002E2071" w:rsidP="003B27B5">
            <w:pPr>
              <w:spacing w:line="276" w:lineRule="auto"/>
              <w:rPr>
                <w:rFonts w:ascii="Cambria" w:hAnsi="Cambria"/>
              </w:rPr>
            </w:pPr>
            <w:r w:rsidRPr="008361C4">
              <w:rPr>
                <w:rFonts w:ascii="Cambria" w:hAnsi="Cambria"/>
              </w:rPr>
              <w:t>Naziv ponudnika</w:t>
            </w:r>
          </w:p>
        </w:tc>
        <w:tc>
          <w:tcPr>
            <w:tcW w:w="6378" w:type="dxa"/>
            <w:shd w:val="clear" w:color="auto" w:fill="auto"/>
          </w:tcPr>
          <w:p w:rsidR="002E2071" w:rsidRPr="008361C4" w:rsidRDefault="002E2071" w:rsidP="003B27B5">
            <w:pPr>
              <w:spacing w:line="276" w:lineRule="auto"/>
              <w:jc w:val="both"/>
              <w:rPr>
                <w:rFonts w:ascii="Cambria" w:hAnsi="Cambria"/>
              </w:rPr>
            </w:pPr>
          </w:p>
        </w:tc>
      </w:tr>
      <w:tr w:rsidR="002E2071" w:rsidRPr="008361C4" w:rsidTr="003B27B5">
        <w:trPr>
          <w:trHeight w:val="842"/>
        </w:trPr>
        <w:tc>
          <w:tcPr>
            <w:tcW w:w="2802" w:type="dxa"/>
            <w:shd w:val="clear" w:color="auto" w:fill="auto"/>
          </w:tcPr>
          <w:p w:rsidR="002E2071" w:rsidRPr="008361C4" w:rsidRDefault="002E2071" w:rsidP="003B27B5">
            <w:pPr>
              <w:spacing w:line="276" w:lineRule="auto"/>
              <w:rPr>
                <w:rFonts w:ascii="Cambria" w:hAnsi="Cambria"/>
              </w:rPr>
            </w:pPr>
            <w:r w:rsidRPr="008361C4">
              <w:rPr>
                <w:rFonts w:ascii="Cambria" w:hAnsi="Cambria"/>
              </w:rPr>
              <w:t>Naslov</w:t>
            </w:r>
          </w:p>
        </w:tc>
        <w:tc>
          <w:tcPr>
            <w:tcW w:w="6378" w:type="dxa"/>
            <w:shd w:val="clear" w:color="auto" w:fill="auto"/>
          </w:tcPr>
          <w:p w:rsidR="002E2071" w:rsidRPr="008361C4" w:rsidRDefault="002E2071" w:rsidP="003B27B5">
            <w:pPr>
              <w:spacing w:line="276" w:lineRule="auto"/>
              <w:jc w:val="both"/>
              <w:rPr>
                <w:rFonts w:ascii="Cambria" w:hAnsi="Cambria"/>
              </w:rPr>
            </w:pPr>
          </w:p>
        </w:tc>
      </w:tr>
      <w:tr w:rsidR="002E2071" w:rsidRPr="008361C4" w:rsidTr="003B27B5">
        <w:trPr>
          <w:trHeight w:val="562"/>
        </w:trPr>
        <w:tc>
          <w:tcPr>
            <w:tcW w:w="2802" w:type="dxa"/>
            <w:shd w:val="clear" w:color="auto" w:fill="auto"/>
          </w:tcPr>
          <w:p w:rsidR="002E2071" w:rsidRPr="008361C4" w:rsidRDefault="002E2071" w:rsidP="003B27B5">
            <w:pPr>
              <w:spacing w:line="276" w:lineRule="auto"/>
              <w:rPr>
                <w:rFonts w:ascii="Cambria" w:hAnsi="Cambria"/>
              </w:rPr>
            </w:pPr>
            <w:r w:rsidRPr="008361C4">
              <w:rPr>
                <w:rFonts w:ascii="Cambria" w:hAnsi="Cambria"/>
              </w:rPr>
              <w:t>Poštna številka in pošta</w:t>
            </w:r>
          </w:p>
        </w:tc>
        <w:tc>
          <w:tcPr>
            <w:tcW w:w="6378" w:type="dxa"/>
            <w:shd w:val="clear" w:color="auto" w:fill="auto"/>
          </w:tcPr>
          <w:p w:rsidR="002E2071" w:rsidRPr="008361C4" w:rsidRDefault="002E2071" w:rsidP="003B27B5">
            <w:pPr>
              <w:spacing w:line="276" w:lineRule="auto"/>
              <w:jc w:val="both"/>
              <w:rPr>
                <w:rFonts w:ascii="Cambria" w:hAnsi="Cambria"/>
              </w:rPr>
            </w:pPr>
          </w:p>
        </w:tc>
      </w:tr>
      <w:tr w:rsidR="002E2071" w:rsidRPr="008361C4" w:rsidTr="003B27B5">
        <w:trPr>
          <w:trHeight w:val="556"/>
        </w:trPr>
        <w:tc>
          <w:tcPr>
            <w:tcW w:w="2802" w:type="dxa"/>
            <w:shd w:val="clear" w:color="auto" w:fill="auto"/>
          </w:tcPr>
          <w:p w:rsidR="002E2071" w:rsidRPr="008361C4" w:rsidRDefault="002E2071" w:rsidP="003B27B5">
            <w:pPr>
              <w:spacing w:line="276" w:lineRule="auto"/>
              <w:rPr>
                <w:rFonts w:ascii="Cambria" w:hAnsi="Cambria"/>
              </w:rPr>
            </w:pPr>
            <w:r w:rsidRPr="008361C4">
              <w:rPr>
                <w:rFonts w:ascii="Cambria" w:hAnsi="Cambria"/>
              </w:rPr>
              <w:t>ID za DDV</w:t>
            </w:r>
          </w:p>
        </w:tc>
        <w:tc>
          <w:tcPr>
            <w:tcW w:w="6378" w:type="dxa"/>
            <w:shd w:val="clear" w:color="auto" w:fill="auto"/>
          </w:tcPr>
          <w:p w:rsidR="002E2071" w:rsidRPr="008361C4" w:rsidRDefault="002E2071" w:rsidP="003B27B5">
            <w:pPr>
              <w:spacing w:line="276" w:lineRule="auto"/>
              <w:jc w:val="both"/>
              <w:rPr>
                <w:rFonts w:ascii="Cambria" w:hAnsi="Cambria"/>
              </w:rPr>
            </w:pPr>
          </w:p>
        </w:tc>
      </w:tr>
      <w:tr w:rsidR="002E2071" w:rsidRPr="008361C4" w:rsidTr="003B27B5">
        <w:trPr>
          <w:trHeight w:val="564"/>
        </w:trPr>
        <w:tc>
          <w:tcPr>
            <w:tcW w:w="2802" w:type="dxa"/>
            <w:shd w:val="clear" w:color="auto" w:fill="auto"/>
          </w:tcPr>
          <w:p w:rsidR="002E2071" w:rsidRPr="008361C4" w:rsidRDefault="002E2071" w:rsidP="003B27B5">
            <w:pPr>
              <w:spacing w:line="276" w:lineRule="auto"/>
              <w:rPr>
                <w:rFonts w:ascii="Cambria" w:hAnsi="Cambria"/>
              </w:rPr>
            </w:pPr>
            <w:r w:rsidRPr="008361C4">
              <w:rPr>
                <w:rFonts w:ascii="Cambria" w:hAnsi="Cambria"/>
              </w:rPr>
              <w:t>Pristojni finančni urad</w:t>
            </w:r>
          </w:p>
        </w:tc>
        <w:tc>
          <w:tcPr>
            <w:tcW w:w="6378" w:type="dxa"/>
            <w:shd w:val="clear" w:color="auto" w:fill="auto"/>
          </w:tcPr>
          <w:p w:rsidR="002E2071" w:rsidRPr="008361C4" w:rsidRDefault="002E2071" w:rsidP="003B27B5">
            <w:pPr>
              <w:spacing w:line="276" w:lineRule="auto"/>
              <w:jc w:val="both"/>
              <w:rPr>
                <w:rFonts w:ascii="Cambria" w:hAnsi="Cambria"/>
              </w:rPr>
            </w:pPr>
          </w:p>
        </w:tc>
      </w:tr>
      <w:tr w:rsidR="002E2071" w:rsidRPr="008361C4" w:rsidTr="003B27B5">
        <w:trPr>
          <w:trHeight w:val="558"/>
        </w:trPr>
        <w:tc>
          <w:tcPr>
            <w:tcW w:w="2802" w:type="dxa"/>
            <w:shd w:val="clear" w:color="auto" w:fill="auto"/>
          </w:tcPr>
          <w:p w:rsidR="002E2071" w:rsidRPr="008361C4" w:rsidRDefault="002E2071" w:rsidP="003B27B5">
            <w:pPr>
              <w:spacing w:line="276" w:lineRule="auto"/>
              <w:rPr>
                <w:rFonts w:ascii="Cambria" w:hAnsi="Cambria"/>
              </w:rPr>
            </w:pPr>
            <w:r w:rsidRPr="008361C4">
              <w:rPr>
                <w:rFonts w:ascii="Cambria" w:hAnsi="Cambria"/>
              </w:rPr>
              <w:t>Matična številka</w:t>
            </w:r>
          </w:p>
        </w:tc>
        <w:tc>
          <w:tcPr>
            <w:tcW w:w="6378" w:type="dxa"/>
            <w:shd w:val="clear" w:color="auto" w:fill="auto"/>
          </w:tcPr>
          <w:p w:rsidR="002E2071" w:rsidRPr="008361C4" w:rsidRDefault="002E2071" w:rsidP="003B27B5">
            <w:pPr>
              <w:spacing w:line="276" w:lineRule="auto"/>
              <w:jc w:val="both"/>
              <w:rPr>
                <w:rFonts w:ascii="Cambria" w:hAnsi="Cambria"/>
              </w:rPr>
            </w:pPr>
          </w:p>
        </w:tc>
      </w:tr>
      <w:tr w:rsidR="002E2071" w:rsidRPr="008361C4" w:rsidTr="003B27B5">
        <w:trPr>
          <w:trHeight w:val="529"/>
        </w:trPr>
        <w:tc>
          <w:tcPr>
            <w:tcW w:w="2802" w:type="dxa"/>
            <w:shd w:val="clear" w:color="auto" w:fill="auto"/>
          </w:tcPr>
          <w:p w:rsidR="002E2071" w:rsidRPr="008361C4" w:rsidRDefault="002E2071" w:rsidP="003B27B5">
            <w:pPr>
              <w:spacing w:line="276" w:lineRule="auto"/>
              <w:rPr>
                <w:rFonts w:ascii="Cambria" w:hAnsi="Cambria"/>
              </w:rPr>
            </w:pPr>
            <w:r w:rsidRPr="008361C4">
              <w:rPr>
                <w:rFonts w:ascii="Cambria" w:hAnsi="Cambria"/>
              </w:rPr>
              <w:t>Številka TRR</w:t>
            </w:r>
          </w:p>
        </w:tc>
        <w:tc>
          <w:tcPr>
            <w:tcW w:w="6378" w:type="dxa"/>
            <w:shd w:val="clear" w:color="auto" w:fill="auto"/>
          </w:tcPr>
          <w:p w:rsidR="002E2071" w:rsidRPr="008361C4" w:rsidRDefault="002E2071" w:rsidP="003B27B5">
            <w:pPr>
              <w:spacing w:line="276" w:lineRule="auto"/>
              <w:jc w:val="both"/>
              <w:rPr>
                <w:rFonts w:ascii="Cambria" w:hAnsi="Cambria"/>
              </w:rPr>
            </w:pPr>
          </w:p>
        </w:tc>
      </w:tr>
      <w:tr w:rsidR="002E2071" w:rsidRPr="008361C4" w:rsidTr="003B27B5">
        <w:trPr>
          <w:trHeight w:val="560"/>
        </w:trPr>
        <w:tc>
          <w:tcPr>
            <w:tcW w:w="2802" w:type="dxa"/>
            <w:shd w:val="clear" w:color="auto" w:fill="auto"/>
          </w:tcPr>
          <w:p w:rsidR="002E2071" w:rsidRPr="008361C4" w:rsidRDefault="002E2071" w:rsidP="003B27B5">
            <w:pPr>
              <w:spacing w:line="276" w:lineRule="auto"/>
              <w:rPr>
                <w:rFonts w:ascii="Cambria" w:hAnsi="Cambria"/>
              </w:rPr>
            </w:pPr>
            <w:r w:rsidRPr="008361C4">
              <w:rPr>
                <w:rFonts w:ascii="Cambria" w:hAnsi="Cambria"/>
              </w:rPr>
              <w:t>Zakoniti zastopnik</w:t>
            </w:r>
          </w:p>
        </w:tc>
        <w:tc>
          <w:tcPr>
            <w:tcW w:w="6378" w:type="dxa"/>
            <w:shd w:val="clear" w:color="auto" w:fill="auto"/>
          </w:tcPr>
          <w:p w:rsidR="002E2071" w:rsidRPr="008361C4" w:rsidRDefault="002E2071" w:rsidP="003B27B5">
            <w:pPr>
              <w:spacing w:line="276" w:lineRule="auto"/>
              <w:jc w:val="both"/>
              <w:rPr>
                <w:rFonts w:ascii="Cambria" w:hAnsi="Cambria"/>
              </w:rPr>
            </w:pPr>
          </w:p>
        </w:tc>
      </w:tr>
      <w:tr w:rsidR="002E2071" w:rsidRPr="008361C4" w:rsidTr="003B27B5">
        <w:tc>
          <w:tcPr>
            <w:tcW w:w="2802" w:type="dxa"/>
            <w:shd w:val="clear" w:color="auto" w:fill="auto"/>
          </w:tcPr>
          <w:p w:rsidR="002E2071" w:rsidRPr="008361C4" w:rsidRDefault="002E2071" w:rsidP="003B27B5">
            <w:pPr>
              <w:spacing w:line="276" w:lineRule="auto"/>
              <w:rPr>
                <w:rFonts w:ascii="Cambria" w:hAnsi="Cambria"/>
              </w:rPr>
            </w:pPr>
            <w:r w:rsidRPr="008361C4">
              <w:rPr>
                <w:rFonts w:ascii="Cambria" w:hAnsi="Cambria"/>
              </w:rPr>
              <w:t>Kontaktna oseba ponudnika</w:t>
            </w:r>
          </w:p>
        </w:tc>
        <w:tc>
          <w:tcPr>
            <w:tcW w:w="6378" w:type="dxa"/>
            <w:shd w:val="clear" w:color="auto" w:fill="auto"/>
          </w:tcPr>
          <w:p w:rsidR="002E2071" w:rsidRPr="008361C4" w:rsidRDefault="002E2071" w:rsidP="003B27B5">
            <w:pPr>
              <w:spacing w:line="276" w:lineRule="auto"/>
              <w:jc w:val="both"/>
              <w:rPr>
                <w:rFonts w:ascii="Cambria" w:hAnsi="Cambria"/>
              </w:rPr>
            </w:pPr>
          </w:p>
        </w:tc>
      </w:tr>
      <w:tr w:rsidR="002E2071" w:rsidRPr="008361C4" w:rsidTr="003B27B5">
        <w:trPr>
          <w:trHeight w:val="520"/>
        </w:trPr>
        <w:tc>
          <w:tcPr>
            <w:tcW w:w="2802" w:type="dxa"/>
            <w:shd w:val="clear" w:color="auto" w:fill="auto"/>
          </w:tcPr>
          <w:p w:rsidR="002E2071" w:rsidRPr="008361C4" w:rsidRDefault="002E2071" w:rsidP="003B27B5">
            <w:pPr>
              <w:spacing w:line="276" w:lineRule="auto"/>
              <w:rPr>
                <w:rFonts w:ascii="Cambria" w:hAnsi="Cambria"/>
              </w:rPr>
            </w:pPr>
            <w:r w:rsidRPr="008361C4">
              <w:rPr>
                <w:rFonts w:ascii="Cambria" w:hAnsi="Cambria"/>
              </w:rPr>
              <w:t>Telefon</w:t>
            </w:r>
          </w:p>
        </w:tc>
        <w:tc>
          <w:tcPr>
            <w:tcW w:w="6378" w:type="dxa"/>
            <w:shd w:val="clear" w:color="auto" w:fill="auto"/>
          </w:tcPr>
          <w:p w:rsidR="002E2071" w:rsidRPr="008361C4" w:rsidRDefault="002E2071" w:rsidP="003B27B5">
            <w:pPr>
              <w:spacing w:line="276" w:lineRule="auto"/>
              <w:jc w:val="both"/>
              <w:rPr>
                <w:rFonts w:ascii="Cambria" w:hAnsi="Cambria"/>
              </w:rPr>
            </w:pPr>
          </w:p>
        </w:tc>
      </w:tr>
      <w:tr w:rsidR="002E2071" w:rsidRPr="008361C4" w:rsidTr="003B27B5">
        <w:trPr>
          <w:trHeight w:val="556"/>
        </w:trPr>
        <w:tc>
          <w:tcPr>
            <w:tcW w:w="2802" w:type="dxa"/>
            <w:shd w:val="clear" w:color="auto" w:fill="auto"/>
          </w:tcPr>
          <w:p w:rsidR="002E2071" w:rsidRPr="008361C4" w:rsidRDefault="002E2071" w:rsidP="003B27B5">
            <w:pPr>
              <w:spacing w:line="276" w:lineRule="auto"/>
              <w:rPr>
                <w:rFonts w:ascii="Cambria" w:hAnsi="Cambria"/>
              </w:rPr>
            </w:pPr>
            <w:r w:rsidRPr="008361C4">
              <w:rPr>
                <w:rFonts w:ascii="Cambria" w:hAnsi="Cambria"/>
              </w:rPr>
              <w:t>Faks</w:t>
            </w:r>
          </w:p>
        </w:tc>
        <w:tc>
          <w:tcPr>
            <w:tcW w:w="6378" w:type="dxa"/>
            <w:shd w:val="clear" w:color="auto" w:fill="auto"/>
          </w:tcPr>
          <w:p w:rsidR="002E2071" w:rsidRPr="008361C4" w:rsidRDefault="002E2071" w:rsidP="003B27B5">
            <w:pPr>
              <w:spacing w:line="276" w:lineRule="auto"/>
              <w:jc w:val="both"/>
              <w:rPr>
                <w:rFonts w:ascii="Cambria" w:hAnsi="Cambria"/>
              </w:rPr>
            </w:pPr>
          </w:p>
        </w:tc>
      </w:tr>
      <w:tr w:rsidR="002E2071" w:rsidRPr="008361C4" w:rsidTr="003B27B5">
        <w:tc>
          <w:tcPr>
            <w:tcW w:w="2802" w:type="dxa"/>
            <w:shd w:val="clear" w:color="auto" w:fill="auto"/>
          </w:tcPr>
          <w:p w:rsidR="002E2071" w:rsidRPr="008361C4" w:rsidRDefault="002E2071" w:rsidP="003B27B5">
            <w:pPr>
              <w:spacing w:line="276" w:lineRule="auto"/>
              <w:rPr>
                <w:rFonts w:ascii="Cambria" w:hAnsi="Cambria"/>
              </w:rPr>
            </w:pPr>
            <w:r w:rsidRPr="008361C4">
              <w:rPr>
                <w:rFonts w:ascii="Cambria" w:hAnsi="Cambria"/>
              </w:rPr>
              <w:t>Elektronska pošta za obveščanje</w:t>
            </w:r>
          </w:p>
        </w:tc>
        <w:tc>
          <w:tcPr>
            <w:tcW w:w="6378" w:type="dxa"/>
            <w:shd w:val="clear" w:color="auto" w:fill="auto"/>
          </w:tcPr>
          <w:p w:rsidR="002E2071" w:rsidRPr="008361C4" w:rsidRDefault="002E2071" w:rsidP="003B27B5">
            <w:pPr>
              <w:spacing w:line="276" w:lineRule="auto"/>
              <w:jc w:val="both"/>
              <w:rPr>
                <w:rFonts w:ascii="Cambria" w:hAnsi="Cambria"/>
              </w:rPr>
            </w:pPr>
          </w:p>
        </w:tc>
      </w:tr>
      <w:tr w:rsidR="002E2071" w:rsidRPr="008361C4" w:rsidTr="003B27B5">
        <w:tc>
          <w:tcPr>
            <w:tcW w:w="2802" w:type="dxa"/>
            <w:shd w:val="clear" w:color="auto" w:fill="auto"/>
          </w:tcPr>
          <w:p w:rsidR="002E2071" w:rsidRPr="008361C4" w:rsidRDefault="002E2071" w:rsidP="003B27B5">
            <w:pPr>
              <w:spacing w:line="276" w:lineRule="auto"/>
              <w:rPr>
                <w:rFonts w:ascii="Cambria" w:hAnsi="Cambria"/>
              </w:rPr>
            </w:pPr>
            <w:r w:rsidRPr="008361C4">
              <w:rPr>
                <w:rFonts w:ascii="Cambria" w:hAnsi="Cambria"/>
              </w:rPr>
              <w:t>Odgovorna oseba za podpis pogodbe</w:t>
            </w:r>
          </w:p>
        </w:tc>
        <w:tc>
          <w:tcPr>
            <w:tcW w:w="6378" w:type="dxa"/>
            <w:shd w:val="clear" w:color="auto" w:fill="auto"/>
          </w:tcPr>
          <w:p w:rsidR="002E2071" w:rsidRPr="008361C4" w:rsidRDefault="002E2071" w:rsidP="003B27B5">
            <w:pPr>
              <w:spacing w:line="276" w:lineRule="auto"/>
              <w:jc w:val="both"/>
              <w:rPr>
                <w:rFonts w:ascii="Cambria" w:hAnsi="Cambria"/>
              </w:rPr>
            </w:pPr>
          </w:p>
        </w:tc>
      </w:tr>
    </w:tbl>
    <w:p w:rsidR="002E2071" w:rsidRPr="008361C4" w:rsidRDefault="002E2071" w:rsidP="002E2071">
      <w:pPr>
        <w:rPr>
          <w:rFonts w:ascii="Cambria" w:hAnsi="Cambria"/>
          <w:sz w:val="18"/>
          <w:szCs w:val="18"/>
        </w:rPr>
      </w:pPr>
    </w:p>
    <w:p w:rsidR="002E2071" w:rsidRPr="008361C4" w:rsidRDefault="002E2071" w:rsidP="002E2071">
      <w:pPr>
        <w:spacing w:line="264" w:lineRule="auto"/>
        <w:jc w:val="both"/>
        <w:rPr>
          <w:rFonts w:ascii="Cambria" w:hAnsi="Cambria" w:cs="Tahoma"/>
        </w:rPr>
      </w:pPr>
    </w:p>
    <w:p w:rsidR="002E2071" w:rsidRPr="008361C4" w:rsidRDefault="002E2071" w:rsidP="002E2071">
      <w:pPr>
        <w:spacing w:line="264" w:lineRule="auto"/>
        <w:jc w:val="both"/>
        <w:rPr>
          <w:rFonts w:ascii="Cambria" w:hAnsi="Cambria" w:cs="Tahoma"/>
        </w:rPr>
      </w:pPr>
    </w:p>
    <w:p w:rsidR="002E2071" w:rsidRPr="008361C4" w:rsidRDefault="002E2071" w:rsidP="002E2071">
      <w:pPr>
        <w:spacing w:line="264" w:lineRule="auto"/>
        <w:jc w:val="both"/>
        <w:rPr>
          <w:rFonts w:ascii="Cambria" w:hAnsi="Cambria" w:cs="Tahoma"/>
        </w:rPr>
      </w:pPr>
      <w:r w:rsidRPr="008361C4">
        <w:rPr>
          <w:rFonts w:ascii="Cambria" w:hAnsi="Cambria" w:cs="Tahoma"/>
        </w:rPr>
        <w:t>Kraj:</w:t>
      </w:r>
      <w:r w:rsidRPr="008361C4">
        <w:rPr>
          <w:rFonts w:ascii="Cambria" w:hAnsi="Cambria" w:cs="Tahoma"/>
        </w:rPr>
        <w:tab/>
        <w:t>____________________</w:t>
      </w:r>
    </w:p>
    <w:p w:rsidR="002E2071" w:rsidRPr="008361C4" w:rsidRDefault="002E2071" w:rsidP="002E2071">
      <w:pPr>
        <w:spacing w:line="264" w:lineRule="auto"/>
        <w:jc w:val="both"/>
        <w:rPr>
          <w:rFonts w:ascii="Cambria" w:hAnsi="Cambria" w:cs="Tahoma"/>
          <w:b/>
        </w:rPr>
      </w:pPr>
    </w:p>
    <w:p w:rsidR="002E2071" w:rsidRPr="008361C4" w:rsidRDefault="002E2071" w:rsidP="002E2071">
      <w:pPr>
        <w:spacing w:line="264" w:lineRule="auto"/>
        <w:jc w:val="both"/>
        <w:rPr>
          <w:rFonts w:ascii="Cambria" w:hAnsi="Cambria" w:cs="Tahoma"/>
        </w:rPr>
      </w:pPr>
      <w:r w:rsidRPr="008361C4">
        <w:rPr>
          <w:rFonts w:ascii="Cambria" w:hAnsi="Cambria" w:cs="Tahoma"/>
        </w:rPr>
        <w:t>Datum:</w:t>
      </w:r>
      <w:r w:rsidRPr="008361C4">
        <w:rPr>
          <w:rFonts w:ascii="Cambria" w:hAnsi="Cambria" w:cs="Tahoma"/>
        </w:rPr>
        <w:tab/>
        <w:t>____________________</w:t>
      </w:r>
      <w:r w:rsidRPr="008361C4">
        <w:rPr>
          <w:rFonts w:ascii="Cambria" w:hAnsi="Cambria" w:cs="Tahoma"/>
        </w:rPr>
        <w:tab/>
      </w:r>
      <w:r w:rsidRPr="008361C4">
        <w:rPr>
          <w:rFonts w:ascii="Cambria" w:hAnsi="Cambria" w:cs="Tahoma"/>
        </w:rPr>
        <w:tab/>
        <w:t xml:space="preserve"> Žig:</w:t>
      </w:r>
      <w:r w:rsidRPr="008361C4">
        <w:rPr>
          <w:rFonts w:ascii="Cambria" w:hAnsi="Cambria" w:cs="Tahoma"/>
        </w:rPr>
        <w:tab/>
      </w:r>
      <w:r w:rsidRPr="008361C4">
        <w:rPr>
          <w:rFonts w:ascii="Cambria" w:hAnsi="Cambria" w:cs="Tahoma"/>
        </w:rPr>
        <w:tab/>
        <w:t>Podpis pooblaščene osebe:</w:t>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t>_______________________________</w:t>
      </w:r>
    </w:p>
    <w:p w:rsidR="002E2071" w:rsidRPr="008361C4" w:rsidRDefault="0071608F" w:rsidP="002E2071">
      <w:pPr>
        <w:spacing w:line="276" w:lineRule="auto"/>
        <w:jc w:val="right"/>
        <w:rPr>
          <w:rFonts w:ascii="Cambria" w:hAnsi="Cambria"/>
          <w:sz w:val="18"/>
          <w:szCs w:val="18"/>
        </w:rPr>
      </w:pPr>
      <w:r w:rsidRPr="008361C4">
        <w:rPr>
          <w:rFonts w:ascii="Cambria" w:hAnsi="Cambria"/>
          <w:sz w:val="18"/>
          <w:szCs w:val="18"/>
        </w:rPr>
        <w:br w:type="page"/>
      </w:r>
      <w:r w:rsidR="002E2071" w:rsidRPr="008361C4">
        <w:rPr>
          <w:rFonts w:ascii="Cambria" w:hAnsi="Cambria"/>
          <w:sz w:val="18"/>
          <w:szCs w:val="18"/>
        </w:rPr>
        <w:lastRenderedPageBreak/>
        <w:t>OBRAZEC</w:t>
      </w:r>
      <w:r w:rsidR="002E2071" w:rsidRPr="008361C4">
        <w:rPr>
          <w:rFonts w:ascii="Cambria" w:hAnsi="Cambria"/>
          <w:sz w:val="18"/>
          <w:szCs w:val="18"/>
        </w:rPr>
        <w:noBreakHyphen/>
        <w:t>3</w:t>
      </w:r>
    </w:p>
    <w:p w:rsidR="003F58D2" w:rsidRPr="008361C4" w:rsidRDefault="003F58D2" w:rsidP="003F58D2">
      <w:pPr>
        <w:spacing w:line="276" w:lineRule="auto"/>
        <w:jc w:val="both"/>
        <w:rPr>
          <w:rFonts w:ascii="Cambria" w:hAnsi="Cambria"/>
          <w:b/>
        </w:rPr>
      </w:pPr>
      <w:r w:rsidRPr="008361C4">
        <w:rPr>
          <w:rFonts w:ascii="Cambria" w:hAnsi="Cambria"/>
          <w:b/>
        </w:rPr>
        <w:t>Naročnik:</w:t>
      </w:r>
      <w:r w:rsidRPr="008361C4">
        <w:rPr>
          <w:rFonts w:ascii="Cambria" w:hAnsi="Cambria"/>
          <w:b/>
        </w:rPr>
        <w:tab/>
        <w:t>OBČINA ŠTORE</w:t>
      </w:r>
    </w:p>
    <w:p w:rsidR="003F58D2" w:rsidRPr="008361C4" w:rsidRDefault="003F58D2" w:rsidP="003F58D2">
      <w:pPr>
        <w:spacing w:line="276" w:lineRule="auto"/>
        <w:jc w:val="both"/>
        <w:rPr>
          <w:rFonts w:ascii="Cambria" w:hAnsi="Cambria"/>
          <w:b/>
        </w:rPr>
      </w:pPr>
      <w:r w:rsidRPr="008361C4">
        <w:rPr>
          <w:rFonts w:ascii="Cambria" w:hAnsi="Cambria"/>
          <w:b/>
        </w:rPr>
        <w:tab/>
      </w:r>
      <w:r w:rsidRPr="008361C4">
        <w:rPr>
          <w:rFonts w:ascii="Cambria" w:hAnsi="Cambria"/>
          <w:b/>
        </w:rPr>
        <w:tab/>
        <w:t>Cesta XIV. divizije 15</w:t>
      </w:r>
    </w:p>
    <w:p w:rsidR="003F58D2" w:rsidRPr="008361C4" w:rsidRDefault="003F58D2" w:rsidP="003F58D2">
      <w:pPr>
        <w:spacing w:line="276" w:lineRule="auto"/>
        <w:jc w:val="both"/>
        <w:rPr>
          <w:rFonts w:ascii="Cambria" w:hAnsi="Cambria"/>
          <w:b/>
        </w:rPr>
      </w:pPr>
      <w:r w:rsidRPr="008361C4">
        <w:rPr>
          <w:rFonts w:ascii="Cambria" w:hAnsi="Cambria"/>
          <w:b/>
        </w:rPr>
        <w:tab/>
      </w:r>
      <w:r w:rsidRPr="008361C4">
        <w:rPr>
          <w:rFonts w:ascii="Cambria" w:hAnsi="Cambria"/>
          <w:b/>
        </w:rPr>
        <w:tab/>
        <w:t>3220 Štore</w:t>
      </w: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r w:rsidRPr="008361C4">
        <w:rPr>
          <w:rFonts w:ascii="Cambria" w:hAnsi="Cambria"/>
          <w:b/>
        </w:rPr>
        <w:t>Ponudnik:</w:t>
      </w:r>
      <w:r w:rsidRPr="008361C4">
        <w:rPr>
          <w:rFonts w:ascii="Cambria" w:hAnsi="Cambria"/>
        </w:rPr>
        <w:tab/>
        <w:t>___________________________________________________</w:t>
      </w: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r w:rsidRPr="008361C4">
        <w:rPr>
          <w:rFonts w:ascii="Cambria" w:hAnsi="Cambria"/>
        </w:rPr>
        <w:tab/>
      </w:r>
      <w:r w:rsidRPr="008361C4">
        <w:rPr>
          <w:rFonts w:ascii="Cambria" w:hAnsi="Cambria"/>
        </w:rPr>
        <w:tab/>
        <w:t>____________________________________________________</w:t>
      </w:r>
    </w:p>
    <w:p w:rsidR="002E2071" w:rsidRPr="008361C4" w:rsidRDefault="002E2071" w:rsidP="002E2071">
      <w:pPr>
        <w:rPr>
          <w:rFonts w:ascii="Cambria" w:hAnsi="Cambria"/>
          <w:sz w:val="18"/>
          <w:szCs w:val="18"/>
        </w:rPr>
      </w:pPr>
    </w:p>
    <w:p w:rsidR="002E2071" w:rsidRPr="008361C4" w:rsidRDefault="002E2071" w:rsidP="002E2071">
      <w:pPr>
        <w:rPr>
          <w:rFonts w:ascii="Cambria" w:hAnsi="Cambria"/>
          <w:sz w:val="18"/>
          <w:szCs w:val="18"/>
        </w:rPr>
      </w:pPr>
    </w:p>
    <w:p w:rsidR="002E2071" w:rsidRPr="008361C4" w:rsidRDefault="002E2071" w:rsidP="002E2071">
      <w:pPr>
        <w:spacing w:line="276" w:lineRule="auto"/>
        <w:jc w:val="center"/>
        <w:rPr>
          <w:rFonts w:ascii="Cambria" w:hAnsi="Cambria"/>
          <w:b/>
          <w:sz w:val="24"/>
          <w:szCs w:val="24"/>
        </w:rPr>
      </w:pPr>
      <w:r w:rsidRPr="008361C4">
        <w:rPr>
          <w:rFonts w:ascii="Cambria" w:hAnsi="Cambria"/>
          <w:b/>
          <w:sz w:val="24"/>
          <w:szCs w:val="24"/>
        </w:rPr>
        <w:t>SEZNAM PODIZVAJALCEV S POOBLASTILOM</w:t>
      </w:r>
      <w:r w:rsidR="003F58D2" w:rsidRPr="008361C4">
        <w:rPr>
          <w:rFonts w:ascii="Cambria" w:hAnsi="Cambria"/>
          <w:b/>
          <w:sz w:val="24"/>
          <w:szCs w:val="24"/>
        </w:rPr>
        <w:t xml:space="preserve"> za sklop ______________</w:t>
      </w:r>
    </w:p>
    <w:p w:rsidR="002E2071" w:rsidRPr="008361C4" w:rsidRDefault="002E2071" w:rsidP="002E2071">
      <w:pPr>
        <w:jc w:val="center"/>
        <w:rPr>
          <w:rFonts w:ascii="Cambria" w:hAnsi="Cambria"/>
          <w:i/>
          <w:szCs w:val="18"/>
        </w:rPr>
      </w:pPr>
      <w:r w:rsidRPr="008361C4">
        <w:rPr>
          <w:rFonts w:ascii="Cambria" w:hAnsi="Cambria"/>
          <w:i/>
          <w:szCs w:val="18"/>
        </w:rPr>
        <w:t>* Obrazec se izpolni samo v primeru nastopanja s podizvajalci</w:t>
      </w: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r w:rsidRPr="008361C4">
        <w:rPr>
          <w:rFonts w:ascii="Cambria" w:hAnsi="Cambria"/>
        </w:rPr>
        <w:t>Pooblaščamo naročnika, da ta na podlagi potrjenega računa oziroma situacije neposredno plačuje naslednjim priglašenim podizvajalcem, s katerimi bomo izvajali predmetno javno naročilo:</w:t>
      </w:r>
    </w:p>
    <w:p w:rsidR="002E2071" w:rsidRPr="008361C4" w:rsidRDefault="002E2071" w:rsidP="002E2071">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E2071" w:rsidRPr="008361C4" w:rsidTr="00053F24">
        <w:trPr>
          <w:trHeight w:val="310"/>
        </w:trPr>
        <w:tc>
          <w:tcPr>
            <w:tcW w:w="2079" w:type="dxa"/>
          </w:tcPr>
          <w:p w:rsidR="002E2071" w:rsidRPr="008361C4" w:rsidRDefault="002E2071" w:rsidP="00053F24">
            <w:pPr>
              <w:pStyle w:val="BodyText"/>
              <w:spacing w:before="60" w:after="60"/>
              <w:jc w:val="right"/>
              <w:rPr>
                <w:rFonts w:ascii="Cambria" w:hAnsi="Cambria"/>
              </w:rPr>
            </w:pPr>
            <w:r w:rsidRPr="008361C4">
              <w:rPr>
                <w:rFonts w:ascii="Cambria" w:hAnsi="Cambria"/>
              </w:rPr>
              <w:t>Naziv in naslov podizvajalca:</w:t>
            </w:r>
          </w:p>
        </w:tc>
        <w:tc>
          <w:tcPr>
            <w:tcW w:w="7513" w:type="dxa"/>
          </w:tcPr>
          <w:p w:rsidR="002E2071" w:rsidRPr="008361C4" w:rsidRDefault="002E2071" w:rsidP="00053F24">
            <w:pPr>
              <w:pStyle w:val="BodyText"/>
              <w:spacing w:before="120"/>
              <w:rPr>
                <w:rFonts w:ascii="Cambria" w:hAnsi="Cambria"/>
              </w:rPr>
            </w:pPr>
          </w:p>
        </w:tc>
      </w:tr>
      <w:tr w:rsidR="002E2071" w:rsidRPr="008361C4" w:rsidTr="00053F24">
        <w:trPr>
          <w:trHeight w:val="375"/>
        </w:trPr>
        <w:tc>
          <w:tcPr>
            <w:tcW w:w="2079" w:type="dxa"/>
          </w:tcPr>
          <w:p w:rsidR="002E2071" w:rsidRPr="008361C4" w:rsidRDefault="002E2071" w:rsidP="00053F24">
            <w:pPr>
              <w:pStyle w:val="BodyText"/>
              <w:spacing w:before="60" w:after="60"/>
              <w:jc w:val="right"/>
              <w:rPr>
                <w:rFonts w:ascii="Cambria" w:hAnsi="Cambria"/>
              </w:rPr>
            </w:pPr>
            <w:r w:rsidRPr="008361C4">
              <w:rPr>
                <w:rFonts w:ascii="Cambria" w:hAnsi="Cambria"/>
              </w:rPr>
              <w:t>Matična številka:</w:t>
            </w:r>
          </w:p>
        </w:tc>
        <w:tc>
          <w:tcPr>
            <w:tcW w:w="7513" w:type="dxa"/>
          </w:tcPr>
          <w:p w:rsidR="002E2071" w:rsidRPr="008361C4" w:rsidRDefault="002E2071" w:rsidP="00053F24">
            <w:pPr>
              <w:pStyle w:val="BodyText"/>
              <w:spacing w:before="60" w:after="60"/>
              <w:rPr>
                <w:rFonts w:ascii="Cambria" w:hAnsi="Cambria"/>
              </w:rPr>
            </w:pPr>
          </w:p>
        </w:tc>
      </w:tr>
      <w:tr w:rsidR="002E2071" w:rsidRPr="008361C4" w:rsidTr="00053F24">
        <w:trPr>
          <w:cantSplit/>
          <w:trHeight w:val="358"/>
        </w:trPr>
        <w:tc>
          <w:tcPr>
            <w:tcW w:w="2079" w:type="dxa"/>
            <w:vAlign w:val="bottom"/>
          </w:tcPr>
          <w:p w:rsidR="002E2071" w:rsidRPr="008361C4" w:rsidRDefault="002E2071" w:rsidP="00053F24">
            <w:pPr>
              <w:pStyle w:val="BodyText"/>
              <w:spacing w:before="60" w:after="60"/>
              <w:jc w:val="right"/>
              <w:rPr>
                <w:rFonts w:ascii="Cambria" w:hAnsi="Cambria"/>
              </w:rPr>
            </w:pPr>
            <w:r w:rsidRPr="008361C4">
              <w:rPr>
                <w:rFonts w:ascii="Cambria" w:hAnsi="Cambria"/>
              </w:rPr>
              <w:t>Davčna številka:</w:t>
            </w:r>
          </w:p>
        </w:tc>
        <w:tc>
          <w:tcPr>
            <w:tcW w:w="7513" w:type="dxa"/>
            <w:vAlign w:val="bottom"/>
          </w:tcPr>
          <w:p w:rsidR="002E2071" w:rsidRPr="008361C4" w:rsidRDefault="002E2071" w:rsidP="00053F24">
            <w:pPr>
              <w:pStyle w:val="BodyText"/>
              <w:spacing w:before="60" w:after="60"/>
              <w:rPr>
                <w:rFonts w:ascii="Cambria" w:hAnsi="Cambria"/>
              </w:rPr>
            </w:pPr>
          </w:p>
        </w:tc>
      </w:tr>
      <w:tr w:rsidR="002E2071" w:rsidRPr="008361C4" w:rsidTr="00053F24">
        <w:trPr>
          <w:trHeight w:val="258"/>
        </w:trPr>
        <w:tc>
          <w:tcPr>
            <w:tcW w:w="2079" w:type="dxa"/>
            <w:vAlign w:val="center"/>
          </w:tcPr>
          <w:p w:rsidR="002E2071" w:rsidRPr="008361C4" w:rsidRDefault="002E2071" w:rsidP="00053F24">
            <w:pPr>
              <w:pStyle w:val="BodyText"/>
              <w:spacing w:before="60" w:after="60"/>
              <w:jc w:val="right"/>
              <w:rPr>
                <w:rFonts w:ascii="Cambria" w:hAnsi="Cambria"/>
              </w:rPr>
            </w:pPr>
            <w:r w:rsidRPr="008361C4">
              <w:rPr>
                <w:rFonts w:ascii="Cambria" w:hAnsi="Cambria"/>
              </w:rPr>
              <w:t>Številka TRR:</w:t>
            </w:r>
          </w:p>
        </w:tc>
        <w:tc>
          <w:tcPr>
            <w:tcW w:w="7513" w:type="dxa"/>
            <w:tcBorders>
              <w:bottom w:val="nil"/>
            </w:tcBorders>
            <w:vAlign w:val="center"/>
          </w:tcPr>
          <w:p w:rsidR="002E2071" w:rsidRPr="008361C4" w:rsidRDefault="002E2071" w:rsidP="00053F24">
            <w:pPr>
              <w:pStyle w:val="BodyText"/>
              <w:spacing w:before="60" w:after="60"/>
              <w:jc w:val="right"/>
              <w:rPr>
                <w:rFonts w:ascii="Cambria" w:hAnsi="Cambria"/>
              </w:rPr>
            </w:pPr>
          </w:p>
        </w:tc>
      </w:tr>
      <w:tr w:rsidR="002E2071" w:rsidRPr="008361C4" w:rsidTr="00053F24">
        <w:trPr>
          <w:trHeight w:val="1512"/>
        </w:trPr>
        <w:tc>
          <w:tcPr>
            <w:tcW w:w="2079" w:type="dxa"/>
            <w:vAlign w:val="center"/>
          </w:tcPr>
          <w:p w:rsidR="002E2071" w:rsidRPr="008361C4" w:rsidRDefault="002E2071" w:rsidP="00053F24">
            <w:pPr>
              <w:pStyle w:val="BodyText"/>
              <w:spacing w:before="60" w:after="60"/>
              <w:jc w:val="right"/>
              <w:rPr>
                <w:rFonts w:ascii="Cambria" w:hAnsi="Cambria"/>
              </w:rPr>
            </w:pPr>
            <w:r w:rsidRPr="008361C4">
              <w:rPr>
                <w:rFonts w:ascii="Cambria" w:hAnsi="Cambria"/>
              </w:rPr>
              <w:t xml:space="preserve">Vrsta </w:t>
            </w:r>
            <w:r w:rsidR="009000ED" w:rsidRPr="008361C4">
              <w:rPr>
                <w:rFonts w:ascii="Cambria" w:hAnsi="Cambria"/>
              </w:rPr>
              <w:t xml:space="preserve">in vrednost </w:t>
            </w:r>
            <w:r w:rsidRPr="008361C4">
              <w:rPr>
                <w:rFonts w:ascii="Cambria" w:hAnsi="Cambria"/>
              </w:rPr>
              <w:t>prevzetih del:</w:t>
            </w:r>
          </w:p>
        </w:tc>
        <w:tc>
          <w:tcPr>
            <w:tcW w:w="7513" w:type="dxa"/>
            <w:tcBorders>
              <w:bottom w:val="single" w:sz="4" w:space="0" w:color="auto"/>
            </w:tcBorders>
            <w:vAlign w:val="center"/>
          </w:tcPr>
          <w:p w:rsidR="002E2071" w:rsidRPr="008361C4" w:rsidRDefault="002E2071" w:rsidP="00053F24">
            <w:pPr>
              <w:pStyle w:val="BodyText"/>
              <w:spacing w:before="60" w:after="60"/>
              <w:jc w:val="right"/>
              <w:rPr>
                <w:rFonts w:ascii="Cambria" w:hAnsi="Cambria"/>
              </w:rPr>
            </w:pPr>
          </w:p>
        </w:tc>
      </w:tr>
    </w:tbl>
    <w:p w:rsidR="002E2071" w:rsidRPr="008361C4" w:rsidRDefault="002E2071" w:rsidP="002E2071">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E2071" w:rsidRPr="008361C4" w:rsidTr="00053F24">
        <w:trPr>
          <w:trHeight w:val="310"/>
        </w:trPr>
        <w:tc>
          <w:tcPr>
            <w:tcW w:w="2079" w:type="dxa"/>
          </w:tcPr>
          <w:p w:rsidR="002E2071" w:rsidRPr="008361C4" w:rsidRDefault="002E2071" w:rsidP="00053F24">
            <w:pPr>
              <w:pStyle w:val="BodyText"/>
              <w:spacing w:before="60" w:after="60"/>
              <w:jc w:val="right"/>
              <w:rPr>
                <w:rFonts w:ascii="Cambria" w:hAnsi="Cambria"/>
              </w:rPr>
            </w:pPr>
            <w:r w:rsidRPr="008361C4">
              <w:rPr>
                <w:rFonts w:ascii="Cambria" w:hAnsi="Cambria"/>
              </w:rPr>
              <w:t>Naziv in naslov podizvajalca:</w:t>
            </w:r>
          </w:p>
        </w:tc>
        <w:tc>
          <w:tcPr>
            <w:tcW w:w="7513" w:type="dxa"/>
          </w:tcPr>
          <w:p w:rsidR="002E2071" w:rsidRPr="008361C4" w:rsidRDefault="002E2071" w:rsidP="00053F24">
            <w:pPr>
              <w:pStyle w:val="BodyText"/>
              <w:spacing w:before="120"/>
              <w:rPr>
                <w:rFonts w:ascii="Cambria" w:hAnsi="Cambria"/>
              </w:rPr>
            </w:pPr>
          </w:p>
        </w:tc>
      </w:tr>
      <w:tr w:rsidR="002E2071" w:rsidRPr="008361C4" w:rsidTr="00053F24">
        <w:trPr>
          <w:trHeight w:val="375"/>
        </w:trPr>
        <w:tc>
          <w:tcPr>
            <w:tcW w:w="2079" w:type="dxa"/>
          </w:tcPr>
          <w:p w:rsidR="002E2071" w:rsidRPr="008361C4" w:rsidRDefault="002E2071" w:rsidP="00053F24">
            <w:pPr>
              <w:pStyle w:val="BodyText"/>
              <w:spacing w:before="60" w:after="60"/>
              <w:jc w:val="right"/>
              <w:rPr>
                <w:rFonts w:ascii="Cambria" w:hAnsi="Cambria"/>
              </w:rPr>
            </w:pPr>
            <w:r w:rsidRPr="008361C4">
              <w:rPr>
                <w:rFonts w:ascii="Cambria" w:hAnsi="Cambria"/>
              </w:rPr>
              <w:t>Matična številka:</w:t>
            </w:r>
          </w:p>
        </w:tc>
        <w:tc>
          <w:tcPr>
            <w:tcW w:w="7513" w:type="dxa"/>
          </w:tcPr>
          <w:p w:rsidR="002E2071" w:rsidRPr="008361C4" w:rsidRDefault="002E2071" w:rsidP="00053F24">
            <w:pPr>
              <w:pStyle w:val="BodyText"/>
              <w:spacing w:before="60" w:after="60"/>
              <w:rPr>
                <w:rFonts w:ascii="Cambria" w:hAnsi="Cambria"/>
              </w:rPr>
            </w:pPr>
          </w:p>
        </w:tc>
      </w:tr>
      <w:tr w:rsidR="002E2071" w:rsidRPr="008361C4" w:rsidTr="00053F24">
        <w:trPr>
          <w:cantSplit/>
          <w:trHeight w:val="358"/>
        </w:trPr>
        <w:tc>
          <w:tcPr>
            <w:tcW w:w="2079" w:type="dxa"/>
            <w:vAlign w:val="bottom"/>
          </w:tcPr>
          <w:p w:rsidR="002E2071" w:rsidRPr="008361C4" w:rsidRDefault="002E2071" w:rsidP="00053F24">
            <w:pPr>
              <w:pStyle w:val="BodyText"/>
              <w:spacing w:before="60" w:after="60"/>
              <w:jc w:val="right"/>
              <w:rPr>
                <w:rFonts w:ascii="Cambria" w:hAnsi="Cambria"/>
              </w:rPr>
            </w:pPr>
            <w:r w:rsidRPr="008361C4">
              <w:rPr>
                <w:rFonts w:ascii="Cambria" w:hAnsi="Cambria"/>
              </w:rPr>
              <w:t>Davčna številka:</w:t>
            </w:r>
          </w:p>
        </w:tc>
        <w:tc>
          <w:tcPr>
            <w:tcW w:w="7513" w:type="dxa"/>
            <w:vAlign w:val="bottom"/>
          </w:tcPr>
          <w:p w:rsidR="002E2071" w:rsidRPr="008361C4" w:rsidRDefault="002E2071" w:rsidP="00053F24">
            <w:pPr>
              <w:pStyle w:val="BodyText"/>
              <w:spacing w:before="60" w:after="60"/>
              <w:rPr>
                <w:rFonts w:ascii="Cambria" w:hAnsi="Cambria"/>
              </w:rPr>
            </w:pPr>
          </w:p>
        </w:tc>
      </w:tr>
      <w:tr w:rsidR="002E2071" w:rsidRPr="008361C4" w:rsidTr="00053F24">
        <w:trPr>
          <w:trHeight w:val="258"/>
        </w:trPr>
        <w:tc>
          <w:tcPr>
            <w:tcW w:w="2079" w:type="dxa"/>
            <w:vAlign w:val="center"/>
          </w:tcPr>
          <w:p w:rsidR="002E2071" w:rsidRPr="008361C4" w:rsidRDefault="002E2071" w:rsidP="00053F24">
            <w:pPr>
              <w:pStyle w:val="BodyText"/>
              <w:spacing w:before="60" w:after="60"/>
              <w:jc w:val="right"/>
              <w:rPr>
                <w:rFonts w:ascii="Cambria" w:hAnsi="Cambria"/>
              </w:rPr>
            </w:pPr>
            <w:r w:rsidRPr="008361C4">
              <w:rPr>
                <w:rFonts w:ascii="Cambria" w:hAnsi="Cambria"/>
              </w:rPr>
              <w:t>Številka TRR:</w:t>
            </w:r>
          </w:p>
        </w:tc>
        <w:tc>
          <w:tcPr>
            <w:tcW w:w="7513" w:type="dxa"/>
            <w:tcBorders>
              <w:bottom w:val="nil"/>
            </w:tcBorders>
            <w:vAlign w:val="center"/>
          </w:tcPr>
          <w:p w:rsidR="002E2071" w:rsidRPr="008361C4" w:rsidRDefault="002E2071" w:rsidP="00053F24">
            <w:pPr>
              <w:pStyle w:val="BodyText"/>
              <w:spacing w:before="60" w:after="60"/>
              <w:jc w:val="right"/>
              <w:rPr>
                <w:rFonts w:ascii="Cambria" w:hAnsi="Cambria"/>
              </w:rPr>
            </w:pPr>
          </w:p>
        </w:tc>
      </w:tr>
      <w:tr w:rsidR="002E2071" w:rsidRPr="008361C4" w:rsidTr="00053F24">
        <w:trPr>
          <w:trHeight w:val="1512"/>
        </w:trPr>
        <w:tc>
          <w:tcPr>
            <w:tcW w:w="2079" w:type="dxa"/>
            <w:vAlign w:val="center"/>
          </w:tcPr>
          <w:p w:rsidR="002E2071" w:rsidRPr="008361C4" w:rsidRDefault="002E2071" w:rsidP="00053F24">
            <w:pPr>
              <w:pStyle w:val="BodyText"/>
              <w:spacing w:before="60" w:after="60"/>
              <w:jc w:val="right"/>
              <w:rPr>
                <w:rFonts w:ascii="Cambria" w:hAnsi="Cambria"/>
              </w:rPr>
            </w:pPr>
            <w:r w:rsidRPr="008361C4">
              <w:rPr>
                <w:rFonts w:ascii="Cambria" w:hAnsi="Cambria"/>
              </w:rPr>
              <w:t xml:space="preserve">Vrsta </w:t>
            </w:r>
            <w:r w:rsidR="009000ED" w:rsidRPr="008361C4">
              <w:rPr>
                <w:rFonts w:ascii="Cambria" w:hAnsi="Cambria"/>
              </w:rPr>
              <w:t xml:space="preserve">in vrednost </w:t>
            </w:r>
            <w:r w:rsidRPr="008361C4">
              <w:rPr>
                <w:rFonts w:ascii="Cambria" w:hAnsi="Cambria"/>
              </w:rPr>
              <w:t>prevzetih del:</w:t>
            </w:r>
          </w:p>
        </w:tc>
        <w:tc>
          <w:tcPr>
            <w:tcW w:w="7513" w:type="dxa"/>
            <w:tcBorders>
              <w:bottom w:val="single" w:sz="4" w:space="0" w:color="auto"/>
            </w:tcBorders>
            <w:vAlign w:val="center"/>
          </w:tcPr>
          <w:p w:rsidR="002E2071" w:rsidRPr="008361C4" w:rsidRDefault="002E2071" w:rsidP="00053F24">
            <w:pPr>
              <w:pStyle w:val="BodyText"/>
              <w:spacing w:before="60" w:after="60"/>
              <w:jc w:val="right"/>
              <w:rPr>
                <w:rFonts w:ascii="Cambria" w:hAnsi="Cambria"/>
              </w:rPr>
            </w:pPr>
          </w:p>
        </w:tc>
      </w:tr>
    </w:tbl>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p>
    <w:p w:rsidR="002E2071" w:rsidRPr="008361C4" w:rsidRDefault="002E2071" w:rsidP="002E2071">
      <w:pPr>
        <w:spacing w:line="264" w:lineRule="auto"/>
        <w:jc w:val="both"/>
        <w:rPr>
          <w:rFonts w:ascii="Cambria" w:hAnsi="Cambria" w:cs="Tahoma"/>
        </w:rPr>
      </w:pPr>
      <w:r w:rsidRPr="008361C4">
        <w:rPr>
          <w:rFonts w:ascii="Cambria" w:hAnsi="Cambria" w:cs="Tahoma"/>
        </w:rPr>
        <w:t>Kraj:</w:t>
      </w:r>
      <w:r w:rsidRPr="008361C4">
        <w:rPr>
          <w:rFonts w:ascii="Cambria" w:hAnsi="Cambria" w:cs="Tahoma"/>
        </w:rPr>
        <w:tab/>
        <w:t>____________________</w:t>
      </w:r>
    </w:p>
    <w:p w:rsidR="002E2071" w:rsidRPr="008361C4" w:rsidRDefault="002E2071" w:rsidP="002E2071">
      <w:pPr>
        <w:spacing w:line="264" w:lineRule="auto"/>
        <w:jc w:val="both"/>
        <w:rPr>
          <w:rFonts w:ascii="Cambria" w:hAnsi="Cambria" w:cs="Tahoma"/>
          <w:b/>
        </w:rPr>
      </w:pPr>
    </w:p>
    <w:p w:rsidR="002E2071" w:rsidRPr="008361C4" w:rsidRDefault="002E2071" w:rsidP="002E2071">
      <w:pPr>
        <w:spacing w:line="264" w:lineRule="auto"/>
        <w:jc w:val="both"/>
        <w:rPr>
          <w:rFonts w:ascii="Cambria" w:hAnsi="Cambria" w:cs="Tahoma"/>
        </w:rPr>
      </w:pPr>
      <w:r w:rsidRPr="008361C4">
        <w:rPr>
          <w:rFonts w:ascii="Cambria" w:hAnsi="Cambria" w:cs="Tahoma"/>
        </w:rPr>
        <w:t>Datum:</w:t>
      </w:r>
      <w:r w:rsidRPr="008361C4">
        <w:rPr>
          <w:rFonts w:ascii="Cambria" w:hAnsi="Cambria" w:cs="Tahoma"/>
        </w:rPr>
        <w:tab/>
        <w:t>____________________</w:t>
      </w:r>
      <w:r w:rsidRPr="008361C4">
        <w:rPr>
          <w:rFonts w:ascii="Cambria" w:hAnsi="Cambria" w:cs="Tahoma"/>
        </w:rPr>
        <w:tab/>
      </w:r>
      <w:r w:rsidRPr="008361C4">
        <w:rPr>
          <w:rFonts w:ascii="Cambria" w:hAnsi="Cambria" w:cs="Tahoma"/>
        </w:rPr>
        <w:tab/>
        <w:t xml:space="preserve"> Žig:</w:t>
      </w:r>
      <w:r w:rsidRPr="008361C4">
        <w:rPr>
          <w:rFonts w:ascii="Cambria" w:hAnsi="Cambria" w:cs="Tahoma"/>
        </w:rPr>
        <w:tab/>
      </w:r>
      <w:r w:rsidRPr="008361C4">
        <w:rPr>
          <w:rFonts w:ascii="Cambria" w:hAnsi="Cambria" w:cs="Tahoma"/>
        </w:rPr>
        <w:tab/>
        <w:t>Podpis pooblaščene osebe:</w:t>
      </w:r>
    </w:p>
    <w:p w:rsidR="002E2071" w:rsidRPr="008361C4" w:rsidRDefault="002E2071" w:rsidP="002E2071">
      <w:pPr>
        <w:spacing w:line="264" w:lineRule="auto"/>
        <w:jc w:val="both"/>
        <w:rPr>
          <w:rFonts w:ascii="Cambria" w:hAnsi="Cambria" w:cs="Tahoma"/>
        </w:rPr>
      </w:pP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p>
    <w:p w:rsidR="002E2071" w:rsidRPr="008361C4" w:rsidRDefault="002E2071" w:rsidP="002E2071">
      <w:pPr>
        <w:spacing w:line="264" w:lineRule="auto"/>
        <w:ind w:left="5040" w:firstLine="63"/>
        <w:jc w:val="both"/>
        <w:rPr>
          <w:rFonts w:ascii="Cambria" w:hAnsi="Cambria" w:cs="Tahoma"/>
        </w:rPr>
      </w:pPr>
      <w:r w:rsidRPr="008361C4">
        <w:rPr>
          <w:rFonts w:ascii="Cambria" w:hAnsi="Cambria" w:cs="Tahoma"/>
        </w:rPr>
        <w:t>_______________________________</w:t>
      </w:r>
    </w:p>
    <w:p w:rsidR="002E2071" w:rsidRPr="008361C4" w:rsidRDefault="002E2071" w:rsidP="002E2071">
      <w:pPr>
        <w:rPr>
          <w:rFonts w:ascii="Cambria" w:hAnsi="Cambria"/>
          <w:sz w:val="18"/>
          <w:szCs w:val="18"/>
        </w:rPr>
      </w:pPr>
    </w:p>
    <w:p w:rsidR="003F58D2" w:rsidRPr="008361C4" w:rsidRDefault="003F58D2">
      <w:pPr>
        <w:rPr>
          <w:rFonts w:ascii="Cambria" w:hAnsi="Cambria"/>
          <w:sz w:val="18"/>
          <w:szCs w:val="18"/>
        </w:rPr>
      </w:pPr>
      <w:r w:rsidRPr="008361C4">
        <w:rPr>
          <w:rFonts w:ascii="Cambria" w:hAnsi="Cambria"/>
          <w:sz w:val="18"/>
          <w:szCs w:val="18"/>
        </w:rPr>
        <w:br w:type="page"/>
      </w:r>
    </w:p>
    <w:p w:rsidR="002E2071" w:rsidRPr="008361C4" w:rsidRDefault="002E2071" w:rsidP="002E2071">
      <w:pPr>
        <w:spacing w:line="276" w:lineRule="auto"/>
        <w:jc w:val="right"/>
        <w:rPr>
          <w:rFonts w:ascii="Cambria" w:hAnsi="Cambria"/>
          <w:sz w:val="18"/>
          <w:szCs w:val="18"/>
        </w:rPr>
      </w:pPr>
      <w:r w:rsidRPr="008361C4">
        <w:rPr>
          <w:rFonts w:ascii="Cambria" w:hAnsi="Cambria"/>
          <w:sz w:val="18"/>
          <w:szCs w:val="18"/>
        </w:rPr>
        <w:lastRenderedPageBreak/>
        <w:t>OBRAZEC</w:t>
      </w:r>
      <w:r w:rsidRPr="008361C4">
        <w:rPr>
          <w:rFonts w:ascii="Cambria" w:hAnsi="Cambria"/>
          <w:sz w:val="18"/>
          <w:szCs w:val="18"/>
        </w:rPr>
        <w:noBreakHyphen/>
        <w:t>4</w:t>
      </w:r>
    </w:p>
    <w:p w:rsidR="003F58D2" w:rsidRPr="008361C4" w:rsidRDefault="003F58D2" w:rsidP="003F58D2">
      <w:pPr>
        <w:spacing w:line="276" w:lineRule="auto"/>
        <w:jc w:val="both"/>
        <w:rPr>
          <w:rFonts w:ascii="Cambria" w:hAnsi="Cambria"/>
          <w:b/>
        </w:rPr>
      </w:pPr>
      <w:r w:rsidRPr="008361C4">
        <w:rPr>
          <w:rFonts w:ascii="Cambria" w:hAnsi="Cambria"/>
          <w:b/>
        </w:rPr>
        <w:t>Naročnik:</w:t>
      </w:r>
      <w:r w:rsidRPr="008361C4">
        <w:rPr>
          <w:rFonts w:ascii="Cambria" w:hAnsi="Cambria"/>
          <w:b/>
        </w:rPr>
        <w:tab/>
        <w:t>OBČINA ŠTORE</w:t>
      </w:r>
    </w:p>
    <w:p w:rsidR="003F58D2" w:rsidRPr="008361C4" w:rsidRDefault="003F58D2" w:rsidP="003F58D2">
      <w:pPr>
        <w:spacing w:line="276" w:lineRule="auto"/>
        <w:jc w:val="both"/>
        <w:rPr>
          <w:rFonts w:ascii="Cambria" w:hAnsi="Cambria"/>
          <w:b/>
        </w:rPr>
      </w:pPr>
      <w:r w:rsidRPr="008361C4">
        <w:rPr>
          <w:rFonts w:ascii="Cambria" w:hAnsi="Cambria"/>
          <w:b/>
        </w:rPr>
        <w:tab/>
      </w:r>
      <w:r w:rsidRPr="008361C4">
        <w:rPr>
          <w:rFonts w:ascii="Cambria" w:hAnsi="Cambria"/>
          <w:b/>
        </w:rPr>
        <w:tab/>
        <w:t>Cesta XIV. divizije 15</w:t>
      </w:r>
    </w:p>
    <w:p w:rsidR="003F58D2" w:rsidRPr="008361C4" w:rsidRDefault="003F58D2" w:rsidP="003F58D2">
      <w:pPr>
        <w:spacing w:line="276" w:lineRule="auto"/>
        <w:jc w:val="both"/>
        <w:rPr>
          <w:rFonts w:ascii="Cambria" w:hAnsi="Cambria"/>
          <w:b/>
        </w:rPr>
      </w:pPr>
      <w:r w:rsidRPr="008361C4">
        <w:rPr>
          <w:rFonts w:ascii="Cambria" w:hAnsi="Cambria"/>
          <w:b/>
        </w:rPr>
        <w:tab/>
      </w:r>
      <w:r w:rsidRPr="008361C4">
        <w:rPr>
          <w:rFonts w:ascii="Cambria" w:hAnsi="Cambria"/>
          <w:b/>
        </w:rPr>
        <w:tab/>
        <w:t>3220 Štore</w:t>
      </w: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center"/>
        <w:rPr>
          <w:rFonts w:ascii="Cambria" w:hAnsi="Cambria"/>
          <w:b/>
          <w:sz w:val="24"/>
          <w:szCs w:val="24"/>
        </w:rPr>
      </w:pPr>
      <w:r w:rsidRPr="008361C4">
        <w:rPr>
          <w:rFonts w:ascii="Cambria" w:hAnsi="Cambria"/>
          <w:b/>
          <w:sz w:val="24"/>
          <w:szCs w:val="24"/>
        </w:rPr>
        <w:t>ZAHTEVA PODIZVAJALCA ZA NEPOSREDNO PLAČILO IN SOGLASJE</w:t>
      </w:r>
    </w:p>
    <w:p w:rsidR="002E2071" w:rsidRPr="008361C4" w:rsidRDefault="002E2071" w:rsidP="002E2071">
      <w:pPr>
        <w:pStyle w:val="ListParagraph"/>
        <w:spacing w:line="276" w:lineRule="auto"/>
        <w:ind w:left="426"/>
        <w:jc w:val="both"/>
        <w:rPr>
          <w:rFonts w:ascii="Cambria" w:hAnsi="Cambria"/>
        </w:rPr>
      </w:pPr>
    </w:p>
    <w:p w:rsidR="002E2071" w:rsidRPr="008361C4" w:rsidRDefault="002E2071" w:rsidP="002E2071">
      <w:pPr>
        <w:spacing w:line="276" w:lineRule="auto"/>
        <w:jc w:val="both"/>
        <w:rPr>
          <w:rFonts w:ascii="Cambria" w:hAnsi="Cambria"/>
        </w:rPr>
      </w:pPr>
    </w:p>
    <w:p w:rsidR="002E2071" w:rsidRPr="008361C4" w:rsidRDefault="002E2071" w:rsidP="002E2071">
      <w:pPr>
        <w:spacing w:line="360" w:lineRule="auto"/>
        <w:jc w:val="both"/>
        <w:rPr>
          <w:rFonts w:ascii="Cambria" w:hAnsi="Cambria"/>
          <w:color w:val="000000"/>
        </w:rPr>
      </w:pPr>
      <w:r w:rsidRPr="008361C4">
        <w:rPr>
          <w:rFonts w:ascii="Cambria" w:hAnsi="Cambria" w:cs="Arial"/>
          <w:color w:val="000000"/>
        </w:rPr>
        <w:t xml:space="preserve">V skladu z </w:t>
      </w:r>
      <w:r w:rsidRPr="008361C4">
        <w:rPr>
          <w:rFonts w:ascii="Cambria" w:hAnsi="Cambria"/>
        </w:rPr>
        <w:t xml:space="preserve">ZJN-3 </w:t>
      </w:r>
      <w:r w:rsidRPr="008361C4">
        <w:rPr>
          <w:rFonts w:ascii="Cambria" w:hAnsi="Cambria" w:cs="Arial"/>
          <w:color w:val="000000"/>
        </w:rPr>
        <w:t xml:space="preserve">zahtevamo, da </w:t>
      </w:r>
      <w:r w:rsidRPr="008361C4">
        <w:rPr>
          <w:rFonts w:ascii="Cambria" w:hAnsi="Cambria"/>
          <w:color w:val="000000"/>
        </w:rPr>
        <w:t xml:space="preserve">naročnik, </w:t>
      </w:r>
      <w:r w:rsidRPr="008361C4">
        <w:rPr>
          <w:rFonts w:ascii="Cambria" w:hAnsi="Cambria"/>
        </w:rPr>
        <w:t xml:space="preserve">______________________________________________________________ </w:t>
      </w:r>
      <w:r w:rsidRPr="008361C4">
        <w:rPr>
          <w:rFonts w:ascii="Cambria" w:hAnsi="Cambria"/>
          <w:color w:val="000000"/>
        </w:rPr>
        <w:t>na podlagi potrjenega računa oziroma situacije s strani ponudnika/dobavitelja neposredno plačuje podizvajalcu:</w:t>
      </w:r>
    </w:p>
    <w:p w:rsidR="002E2071" w:rsidRPr="008361C4" w:rsidRDefault="002E2071" w:rsidP="002E2071">
      <w:pPr>
        <w:spacing w:line="360" w:lineRule="auto"/>
        <w:jc w:val="both"/>
        <w:rPr>
          <w:rFonts w:ascii="Cambria" w:hAnsi="Cambria"/>
          <w:color w:val="000000"/>
        </w:rPr>
      </w:pPr>
    </w:p>
    <w:p w:rsidR="002E2071" w:rsidRPr="008361C4" w:rsidRDefault="002E2071" w:rsidP="002E2071">
      <w:pPr>
        <w:spacing w:line="360" w:lineRule="auto"/>
        <w:jc w:val="both"/>
        <w:rPr>
          <w:rFonts w:ascii="Cambria" w:hAnsi="Cambria"/>
          <w:color w:val="000000"/>
        </w:rPr>
      </w:pPr>
      <w:r w:rsidRPr="008361C4">
        <w:rPr>
          <w:rFonts w:ascii="Cambria" w:hAnsi="Cambria"/>
          <w:color w:val="000000"/>
        </w:rPr>
        <w:t>______________________________________________________________________________________________________________</w:t>
      </w:r>
    </w:p>
    <w:p w:rsidR="002E2071" w:rsidRPr="008361C4" w:rsidRDefault="002E2071" w:rsidP="002E2071">
      <w:pPr>
        <w:spacing w:line="360" w:lineRule="auto"/>
        <w:jc w:val="both"/>
        <w:rPr>
          <w:rFonts w:ascii="Cambria" w:hAnsi="Cambria"/>
          <w:color w:val="000000"/>
        </w:rPr>
      </w:pPr>
    </w:p>
    <w:p w:rsidR="002E2071" w:rsidRPr="008361C4" w:rsidRDefault="002E2071" w:rsidP="002E2071">
      <w:pPr>
        <w:spacing w:line="360" w:lineRule="auto"/>
        <w:jc w:val="both"/>
        <w:rPr>
          <w:rFonts w:ascii="Cambria" w:hAnsi="Cambria"/>
          <w:color w:val="000000"/>
        </w:rPr>
      </w:pPr>
      <w:r w:rsidRPr="008361C4">
        <w:rPr>
          <w:rFonts w:ascii="Cambria" w:hAnsi="Cambria"/>
          <w:color w:val="000000"/>
        </w:rPr>
        <w:t xml:space="preserve">za javno naročilo </w:t>
      </w:r>
      <w:r w:rsidRPr="008361C4">
        <w:rPr>
          <w:rFonts w:ascii="Cambria" w:hAnsi="Cambria"/>
        </w:rPr>
        <w:t>_________________________________________________________________________________________</w:t>
      </w:r>
      <w:r w:rsidRPr="008361C4">
        <w:rPr>
          <w:rFonts w:ascii="Cambria" w:hAnsi="Cambria"/>
          <w:color w:val="000000"/>
        </w:rPr>
        <w:t xml:space="preserve">, </w:t>
      </w:r>
    </w:p>
    <w:p w:rsidR="002E2071" w:rsidRPr="008361C4" w:rsidRDefault="002E2071" w:rsidP="002E2071">
      <w:pPr>
        <w:spacing w:line="360" w:lineRule="auto"/>
        <w:jc w:val="both"/>
        <w:rPr>
          <w:rFonts w:ascii="Cambria" w:hAnsi="Cambria"/>
          <w:color w:val="000000"/>
        </w:rPr>
      </w:pPr>
    </w:p>
    <w:p w:rsidR="002E2071" w:rsidRPr="008361C4" w:rsidRDefault="002E2071" w:rsidP="002E2071">
      <w:pPr>
        <w:spacing w:line="360" w:lineRule="auto"/>
        <w:jc w:val="both"/>
        <w:rPr>
          <w:rFonts w:ascii="Cambria" w:hAnsi="Cambria" w:cs="Arial"/>
          <w:color w:val="000000"/>
        </w:rPr>
      </w:pPr>
      <w:r w:rsidRPr="008361C4">
        <w:rPr>
          <w:rFonts w:ascii="Cambria" w:hAnsi="Cambria" w:cs="Arial"/>
          <w:color w:val="000000"/>
        </w:rPr>
        <w:t xml:space="preserve">objavljenim na Portalu javnih naročil pod število objave </w:t>
      </w:r>
      <w:r w:rsidRPr="008361C4">
        <w:rPr>
          <w:rFonts w:ascii="Cambria" w:hAnsi="Cambria" w:cs="Arial"/>
        </w:rPr>
        <w:t>____________________</w:t>
      </w:r>
      <w:r w:rsidRPr="008361C4">
        <w:rPr>
          <w:rFonts w:ascii="Cambria" w:hAnsi="Cambria" w:cs="Arial"/>
          <w:color w:val="000000"/>
        </w:rPr>
        <w:t xml:space="preserve">, z dne </w:t>
      </w:r>
      <w:r w:rsidRPr="008361C4">
        <w:rPr>
          <w:rFonts w:ascii="Cambria" w:hAnsi="Cambria" w:cs="Arial"/>
        </w:rPr>
        <w:t>__________________</w:t>
      </w:r>
      <w:r w:rsidRPr="008361C4">
        <w:rPr>
          <w:rFonts w:ascii="Cambria" w:hAnsi="Cambria"/>
          <w:color w:val="000000"/>
        </w:rPr>
        <w:t>.</w:t>
      </w:r>
    </w:p>
    <w:p w:rsidR="002E2071" w:rsidRPr="008361C4" w:rsidRDefault="002E2071" w:rsidP="002E2071">
      <w:pPr>
        <w:pStyle w:val="Footer"/>
        <w:tabs>
          <w:tab w:val="left" w:pos="3544"/>
        </w:tabs>
        <w:spacing w:line="276" w:lineRule="auto"/>
        <w:jc w:val="both"/>
        <w:rPr>
          <w:rFonts w:ascii="Cambria" w:hAnsi="Cambria"/>
        </w:rPr>
      </w:pPr>
    </w:p>
    <w:p w:rsidR="002E2071" w:rsidRPr="008361C4" w:rsidRDefault="002E2071" w:rsidP="002E2071">
      <w:pPr>
        <w:pStyle w:val="Footer"/>
        <w:tabs>
          <w:tab w:val="left" w:pos="3544"/>
        </w:tabs>
        <w:spacing w:line="276" w:lineRule="auto"/>
        <w:jc w:val="both"/>
        <w:rPr>
          <w:rFonts w:ascii="Cambria" w:hAnsi="Cambria"/>
        </w:rPr>
      </w:pPr>
      <w:r w:rsidRPr="008361C4">
        <w:rPr>
          <w:rFonts w:ascii="Cambria" w:hAnsi="Cambria"/>
        </w:rPr>
        <w:t xml:space="preserve">Soglašamo, da naročnik naše terjatve do izvajalca (ponudnik, pri katerem bomo sodelovali kot podizvajalec), </w:t>
      </w:r>
      <w:r w:rsidRPr="008361C4">
        <w:rPr>
          <w:rFonts w:ascii="Cambria" w:hAnsi="Cambria" w:cs="Tahoma"/>
        </w:rPr>
        <w:t>ki bodo izhajale iz opravljenega dela pri izvedbi javnega naročila</w:t>
      </w:r>
      <w:r w:rsidRPr="008361C4">
        <w:rPr>
          <w:rFonts w:ascii="Cambria" w:hAnsi="Cambria" w:cs="Tahoma"/>
          <w:bCs/>
        </w:rPr>
        <w:t>,</w:t>
      </w:r>
      <w:r w:rsidRPr="008361C4">
        <w:rPr>
          <w:rFonts w:ascii="Cambria" w:hAnsi="Cambria" w:cs="Tahoma"/>
        </w:rPr>
        <w:t xml:space="preserve"> plača neposredno na naš transakcijski račun, in sicer na podlagi izstavljenega računa, ki ga bo predhodno potrdil izvajalec in bo priloga računom, ki</w:t>
      </w:r>
      <w:r w:rsidRPr="008361C4">
        <w:rPr>
          <w:rFonts w:ascii="Cambria" w:hAnsi="Cambria"/>
        </w:rPr>
        <w:t xml:space="preserve"> jih bo naročnikom izstavil izvajalec (izbrani ponudnik).</w:t>
      </w:r>
    </w:p>
    <w:p w:rsidR="002E2071" w:rsidRPr="008361C4" w:rsidRDefault="002E2071" w:rsidP="002E2071">
      <w:pPr>
        <w:pStyle w:val="Footer"/>
        <w:tabs>
          <w:tab w:val="left" w:pos="3544"/>
        </w:tabs>
        <w:spacing w:line="276" w:lineRule="auto"/>
        <w:jc w:val="both"/>
        <w:rPr>
          <w:rFonts w:ascii="Cambria" w:hAnsi="Cambria"/>
        </w:rPr>
      </w:pPr>
    </w:p>
    <w:p w:rsidR="002E2071" w:rsidRPr="008361C4" w:rsidRDefault="002E2071" w:rsidP="002E2071">
      <w:pPr>
        <w:pStyle w:val="Footer"/>
        <w:tabs>
          <w:tab w:val="left" w:pos="3544"/>
        </w:tabs>
        <w:spacing w:line="276" w:lineRule="auto"/>
        <w:jc w:val="both"/>
        <w:rPr>
          <w:rFonts w:ascii="Cambria" w:hAnsi="Cambria"/>
        </w:rPr>
      </w:pPr>
    </w:p>
    <w:p w:rsidR="002E2071" w:rsidRPr="008361C4" w:rsidRDefault="002E2071" w:rsidP="002E2071">
      <w:pPr>
        <w:pStyle w:val="Footer"/>
        <w:spacing w:line="276" w:lineRule="auto"/>
        <w:jc w:val="both"/>
        <w:rPr>
          <w:rFonts w:ascii="Cambria" w:hAnsi="Cambria"/>
        </w:rPr>
      </w:pPr>
    </w:p>
    <w:p w:rsidR="002E2071" w:rsidRPr="008361C4" w:rsidRDefault="002E2071" w:rsidP="002E2071">
      <w:pPr>
        <w:pStyle w:val="Footer"/>
        <w:spacing w:line="276" w:lineRule="auto"/>
        <w:jc w:val="both"/>
        <w:rPr>
          <w:rFonts w:ascii="Cambria" w:hAnsi="Cambria"/>
        </w:rPr>
      </w:pPr>
    </w:p>
    <w:p w:rsidR="002E2071" w:rsidRPr="008361C4" w:rsidRDefault="002E2071" w:rsidP="002E2071">
      <w:pPr>
        <w:pStyle w:val="Footer"/>
        <w:spacing w:line="276" w:lineRule="auto"/>
        <w:jc w:val="both"/>
        <w:rPr>
          <w:rFonts w:ascii="Cambria" w:hAnsi="Cambria"/>
        </w:rPr>
      </w:pPr>
    </w:p>
    <w:p w:rsidR="002E2071" w:rsidRPr="008361C4" w:rsidRDefault="002E2071" w:rsidP="002E2071">
      <w:pPr>
        <w:pStyle w:val="Footer"/>
        <w:spacing w:line="276" w:lineRule="auto"/>
        <w:jc w:val="both"/>
        <w:rPr>
          <w:rFonts w:ascii="Cambria" w:hAnsi="Cambria"/>
        </w:rPr>
      </w:pPr>
    </w:p>
    <w:p w:rsidR="002E2071" w:rsidRPr="008361C4" w:rsidRDefault="002E2071" w:rsidP="002E2071">
      <w:pPr>
        <w:pStyle w:val="Footer"/>
        <w:spacing w:line="276" w:lineRule="auto"/>
        <w:jc w:val="both"/>
        <w:rPr>
          <w:rFonts w:ascii="Cambria" w:hAnsi="Cambria"/>
        </w:rPr>
      </w:pPr>
    </w:p>
    <w:p w:rsidR="002E2071" w:rsidRPr="008361C4" w:rsidRDefault="002E2071" w:rsidP="002E2071">
      <w:pPr>
        <w:spacing w:line="276" w:lineRule="auto"/>
        <w:jc w:val="both"/>
        <w:rPr>
          <w:rFonts w:ascii="Cambria" w:hAnsi="Cambria" w:cs="Tahoma"/>
        </w:rPr>
      </w:pPr>
      <w:r w:rsidRPr="008361C4">
        <w:rPr>
          <w:rFonts w:ascii="Cambria" w:hAnsi="Cambria" w:cs="Tahoma"/>
        </w:rPr>
        <w:t>Kraj:</w:t>
      </w:r>
      <w:r w:rsidRPr="008361C4">
        <w:rPr>
          <w:rFonts w:ascii="Cambria" w:hAnsi="Cambria" w:cs="Tahoma"/>
        </w:rPr>
        <w:tab/>
      </w:r>
      <w:r w:rsidRPr="008361C4">
        <w:rPr>
          <w:rFonts w:ascii="Cambria" w:hAnsi="Cambria" w:cs="Tahoma"/>
        </w:rPr>
        <w:softHyphen/>
        <w:t>____________________</w:t>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t>Ime in priimek zakonitega</w:t>
      </w:r>
    </w:p>
    <w:p w:rsidR="002E2071" w:rsidRPr="008361C4" w:rsidRDefault="002E2071" w:rsidP="002E2071">
      <w:pPr>
        <w:spacing w:line="276" w:lineRule="auto"/>
        <w:jc w:val="both"/>
        <w:rPr>
          <w:rFonts w:ascii="Cambria" w:hAnsi="Cambria" w:cs="Tahoma"/>
        </w:rPr>
      </w:pPr>
      <w:r w:rsidRPr="008361C4">
        <w:rPr>
          <w:rFonts w:ascii="Cambria" w:hAnsi="Cambria" w:cs="Tahoma"/>
          <w:b/>
        </w:rPr>
        <w:tab/>
      </w:r>
      <w:r w:rsidRPr="008361C4">
        <w:rPr>
          <w:rFonts w:ascii="Cambria" w:hAnsi="Cambria" w:cs="Tahoma"/>
          <w:b/>
        </w:rPr>
        <w:tab/>
      </w:r>
      <w:r w:rsidRPr="008361C4">
        <w:rPr>
          <w:rFonts w:ascii="Cambria" w:hAnsi="Cambria" w:cs="Tahoma"/>
          <w:b/>
        </w:rPr>
        <w:tab/>
      </w:r>
      <w:r w:rsidRPr="008361C4">
        <w:rPr>
          <w:rFonts w:ascii="Cambria" w:hAnsi="Cambria" w:cs="Tahoma"/>
          <w:b/>
        </w:rPr>
        <w:tab/>
      </w:r>
      <w:r w:rsidRPr="008361C4">
        <w:rPr>
          <w:rFonts w:ascii="Cambria" w:hAnsi="Cambria" w:cs="Tahoma"/>
          <w:b/>
        </w:rPr>
        <w:tab/>
      </w:r>
      <w:r w:rsidRPr="008361C4">
        <w:rPr>
          <w:rFonts w:ascii="Cambria" w:hAnsi="Cambria" w:cs="Tahoma"/>
          <w:b/>
        </w:rPr>
        <w:tab/>
      </w:r>
      <w:r w:rsidRPr="008361C4">
        <w:rPr>
          <w:rFonts w:ascii="Cambria" w:hAnsi="Cambria" w:cs="Tahoma"/>
          <w:b/>
        </w:rPr>
        <w:tab/>
      </w:r>
      <w:r w:rsidRPr="008361C4">
        <w:rPr>
          <w:rFonts w:ascii="Cambria" w:hAnsi="Cambria" w:cs="Tahoma"/>
          <w:b/>
        </w:rPr>
        <w:tab/>
      </w:r>
      <w:r w:rsidRPr="008361C4">
        <w:rPr>
          <w:rFonts w:ascii="Cambria" w:hAnsi="Cambria" w:cs="Tahoma"/>
          <w:b/>
        </w:rPr>
        <w:tab/>
      </w:r>
      <w:r w:rsidRPr="008361C4">
        <w:rPr>
          <w:rFonts w:ascii="Cambria" w:hAnsi="Cambria" w:cs="Tahoma"/>
        </w:rPr>
        <w:t>zastopnika podizvajalca:</w:t>
      </w:r>
    </w:p>
    <w:p w:rsidR="002E2071" w:rsidRPr="008361C4" w:rsidRDefault="002E2071" w:rsidP="002E2071">
      <w:pPr>
        <w:spacing w:line="276" w:lineRule="auto"/>
        <w:jc w:val="both"/>
        <w:rPr>
          <w:rFonts w:ascii="Cambria" w:hAnsi="Cambria" w:cs="Tahoma"/>
        </w:rPr>
      </w:pPr>
      <w:r w:rsidRPr="008361C4">
        <w:rPr>
          <w:rFonts w:ascii="Cambria" w:hAnsi="Cambria" w:cs="Tahoma"/>
        </w:rPr>
        <w:t>Datum:</w:t>
      </w:r>
      <w:r w:rsidRPr="008361C4">
        <w:rPr>
          <w:rFonts w:ascii="Cambria" w:hAnsi="Cambria" w:cs="Tahoma"/>
        </w:rPr>
        <w:tab/>
        <w:t>____________________</w:t>
      </w:r>
      <w:r w:rsidRPr="008361C4">
        <w:rPr>
          <w:rFonts w:ascii="Cambria" w:hAnsi="Cambria" w:cs="Tahoma"/>
        </w:rPr>
        <w:tab/>
      </w:r>
      <w:r w:rsidRPr="008361C4">
        <w:rPr>
          <w:rFonts w:ascii="Cambria" w:hAnsi="Cambria" w:cs="Tahoma"/>
        </w:rPr>
        <w:tab/>
        <w:t xml:space="preserve"> Žig:</w:t>
      </w:r>
      <w:r w:rsidRPr="008361C4">
        <w:rPr>
          <w:rFonts w:ascii="Cambria" w:hAnsi="Cambria" w:cs="Tahoma"/>
        </w:rPr>
        <w:tab/>
      </w:r>
      <w:r w:rsidRPr="008361C4">
        <w:rPr>
          <w:rFonts w:ascii="Cambria" w:hAnsi="Cambria" w:cs="Tahoma"/>
        </w:rPr>
        <w:tab/>
      </w:r>
      <w:r w:rsidRPr="008361C4">
        <w:rPr>
          <w:rFonts w:ascii="Cambria" w:hAnsi="Cambria" w:cs="Tahoma"/>
        </w:rPr>
        <w:tab/>
      </w:r>
    </w:p>
    <w:p w:rsidR="002E2071" w:rsidRPr="008361C4" w:rsidRDefault="002E2071" w:rsidP="002E2071">
      <w:pPr>
        <w:spacing w:line="276" w:lineRule="auto"/>
        <w:ind w:left="5664" w:firstLine="708"/>
        <w:jc w:val="both"/>
        <w:rPr>
          <w:rFonts w:ascii="Cambria" w:hAnsi="Cambria" w:cs="Tahoma"/>
        </w:rPr>
      </w:pPr>
      <w:r w:rsidRPr="008361C4">
        <w:rPr>
          <w:rFonts w:ascii="Cambria" w:hAnsi="Cambria" w:cs="Tahoma"/>
        </w:rPr>
        <w:t>________________________________</w:t>
      </w:r>
    </w:p>
    <w:p w:rsidR="002E2071" w:rsidRPr="008361C4" w:rsidRDefault="002E2071" w:rsidP="002E2071">
      <w:pPr>
        <w:pStyle w:val="BodyText"/>
        <w:tabs>
          <w:tab w:val="center" w:pos="7020"/>
        </w:tabs>
        <w:spacing w:after="0" w:line="276" w:lineRule="auto"/>
        <w:jc w:val="both"/>
        <w:rPr>
          <w:rFonts w:ascii="Cambria" w:hAnsi="Cambria" w:cs="Tahoma"/>
        </w:rPr>
      </w:pPr>
    </w:p>
    <w:p w:rsidR="002E2071" w:rsidRPr="008361C4" w:rsidRDefault="002E2071" w:rsidP="002E2071">
      <w:pPr>
        <w:pStyle w:val="BodyText"/>
        <w:spacing w:after="0" w:line="276" w:lineRule="auto"/>
        <w:jc w:val="both"/>
        <w:rPr>
          <w:rFonts w:ascii="Cambria" w:hAnsi="Cambria" w:cs="Tahoma"/>
        </w:rPr>
      </w:pP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t xml:space="preserve"> Podpis zakonitega zastopnika:</w:t>
      </w:r>
    </w:p>
    <w:p w:rsidR="002E2071" w:rsidRPr="008361C4" w:rsidRDefault="002E2071" w:rsidP="002E2071">
      <w:pPr>
        <w:pStyle w:val="BodyText"/>
        <w:tabs>
          <w:tab w:val="center" w:pos="7020"/>
        </w:tabs>
        <w:spacing w:after="0" w:line="276" w:lineRule="auto"/>
        <w:jc w:val="both"/>
        <w:rPr>
          <w:rFonts w:ascii="Cambria" w:hAnsi="Cambria" w:cs="Tahoma"/>
        </w:rPr>
      </w:pPr>
    </w:p>
    <w:p w:rsidR="002E2071" w:rsidRPr="008361C4" w:rsidRDefault="002E2071" w:rsidP="002E2071">
      <w:pPr>
        <w:pStyle w:val="BodyText"/>
        <w:spacing w:after="0" w:line="276" w:lineRule="auto"/>
        <w:jc w:val="both"/>
        <w:rPr>
          <w:rFonts w:ascii="Cambria" w:hAnsi="Cambria" w:cs="Tahoma"/>
        </w:rPr>
      </w:pP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t>_____________________________</w:t>
      </w:r>
    </w:p>
    <w:p w:rsidR="002E2071" w:rsidRPr="008361C4" w:rsidRDefault="002E2071" w:rsidP="002E2071">
      <w:pPr>
        <w:rPr>
          <w:rFonts w:ascii="Cambria" w:hAnsi="Cambria"/>
        </w:rPr>
      </w:pPr>
    </w:p>
    <w:p w:rsidR="009000ED" w:rsidRPr="008361C4" w:rsidRDefault="0071608F" w:rsidP="009000ED">
      <w:pPr>
        <w:spacing w:line="276" w:lineRule="auto"/>
        <w:jc w:val="right"/>
        <w:rPr>
          <w:rFonts w:ascii="Cambria" w:hAnsi="Cambria"/>
          <w:sz w:val="18"/>
          <w:szCs w:val="18"/>
        </w:rPr>
      </w:pPr>
      <w:r w:rsidRPr="008361C4">
        <w:rPr>
          <w:rFonts w:ascii="Cambria" w:hAnsi="Cambria"/>
          <w:sz w:val="18"/>
          <w:szCs w:val="18"/>
        </w:rPr>
        <w:br w:type="page"/>
      </w:r>
      <w:r w:rsidR="009000ED" w:rsidRPr="008361C4">
        <w:rPr>
          <w:rFonts w:ascii="Cambria" w:hAnsi="Cambria"/>
          <w:sz w:val="18"/>
          <w:szCs w:val="18"/>
        </w:rPr>
        <w:lastRenderedPageBreak/>
        <w:t>OBRAZEC</w:t>
      </w:r>
      <w:r w:rsidR="009000ED" w:rsidRPr="008361C4">
        <w:rPr>
          <w:rFonts w:ascii="Cambria" w:hAnsi="Cambria"/>
          <w:sz w:val="18"/>
          <w:szCs w:val="18"/>
        </w:rPr>
        <w:noBreakHyphen/>
        <w:t>5</w:t>
      </w:r>
    </w:p>
    <w:p w:rsidR="003F58D2" w:rsidRPr="008361C4" w:rsidRDefault="003F58D2" w:rsidP="003F58D2">
      <w:pPr>
        <w:spacing w:line="276" w:lineRule="auto"/>
        <w:jc w:val="both"/>
        <w:rPr>
          <w:rFonts w:ascii="Cambria" w:hAnsi="Cambria"/>
          <w:b/>
        </w:rPr>
      </w:pPr>
      <w:r w:rsidRPr="008361C4">
        <w:rPr>
          <w:rFonts w:ascii="Cambria" w:hAnsi="Cambria"/>
          <w:b/>
        </w:rPr>
        <w:t>Naročnik:</w:t>
      </w:r>
      <w:r w:rsidRPr="008361C4">
        <w:rPr>
          <w:rFonts w:ascii="Cambria" w:hAnsi="Cambria"/>
          <w:b/>
        </w:rPr>
        <w:tab/>
        <w:t>OBČINA ŠTORE</w:t>
      </w:r>
    </w:p>
    <w:p w:rsidR="003F58D2" w:rsidRPr="008361C4" w:rsidRDefault="003F58D2" w:rsidP="003F58D2">
      <w:pPr>
        <w:spacing w:line="276" w:lineRule="auto"/>
        <w:jc w:val="both"/>
        <w:rPr>
          <w:rFonts w:ascii="Cambria" w:hAnsi="Cambria"/>
          <w:b/>
        </w:rPr>
      </w:pPr>
      <w:r w:rsidRPr="008361C4">
        <w:rPr>
          <w:rFonts w:ascii="Cambria" w:hAnsi="Cambria"/>
          <w:b/>
        </w:rPr>
        <w:tab/>
      </w:r>
      <w:r w:rsidRPr="008361C4">
        <w:rPr>
          <w:rFonts w:ascii="Cambria" w:hAnsi="Cambria"/>
          <w:b/>
        </w:rPr>
        <w:tab/>
        <w:t>Cesta XIV. divizije 15</w:t>
      </w:r>
    </w:p>
    <w:p w:rsidR="003F58D2" w:rsidRPr="008361C4" w:rsidRDefault="003F58D2" w:rsidP="003F58D2">
      <w:pPr>
        <w:spacing w:line="276" w:lineRule="auto"/>
        <w:jc w:val="both"/>
        <w:rPr>
          <w:rFonts w:ascii="Cambria" w:hAnsi="Cambria"/>
          <w:b/>
        </w:rPr>
      </w:pPr>
      <w:r w:rsidRPr="008361C4">
        <w:rPr>
          <w:rFonts w:ascii="Cambria" w:hAnsi="Cambria"/>
          <w:b/>
        </w:rPr>
        <w:tab/>
      </w:r>
      <w:r w:rsidRPr="008361C4">
        <w:rPr>
          <w:rFonts w:ascii="Cambria" w:hAnsi="Cambria"/>
          <w:b/>
        </w:rPr>
        <w:tab/>
        <w:t>3220 Štore</w:t>
      </w:r>
    </w:p>
    <w:p w:rsidR="009000ED" w:rsidRPr="008361C4" w:rsidRDefault="009000ED" w:rsidP="009000ED">
      <w:pPr>
        <w:spacing w:line="276" w:lineRule="auto"/>
        <w:jc w:val="both"/>
        <w:outlineLvl w:val="0"/>
        <w:rPr>
          <w:rFonts w:ascii="Cambria" w:hAnsi="Cambria"/>
          <w:u w:val="single"/>
        </w:rPr>
      </w:pPr>
    </w:p>
    <w:p w:rsidR="009000ED" w:rsidRPr="008361C4" w:rsidRDefault="009000ED" w:rsidP="009000ED">
      <w:pPr>
        <w:spacing w:line="276" w:lineRule="auto"/>
        <w:jc w:val="both"/>
        <w:outlineLvl w:val="0"/>
        <w:rPr>
          <w:rFonts w:ascii="Cambria" w:hAnsi="Cambria"/>
          <w:u w:val="single"/>
        </w:rPr>
      </w:pPr>
      <w:r w:rsidRPr="008361C4">
        <w:rPr>
          <w:rFonts w:ascii="Cambria" w:hAnsi="Cambria"/>
          <w:u w:val="single"/>
        </w:rPr>
        <w:t>Ponudnik:</w:t>
      </w:r>
    </w:p>
    <w:p w:rsidR="009000ED" w:rsidRPr="008361C4" w:rsidRDefault="009000ED" w:rsidP="009000ED">
      <w:pPr>
        <w:spacing w:line="276" w:lineRule="auto"/>
        <w:jc w:val="both"/>
        <w:rPr>
          <w:rFonts w:ascii="Cambria" w:hAnsi="Cambria"/>
        </w:rPr>
      </w:pPr>
    </w:p>
    <w:p w:rsidR="009000ED" w:rsidRPr="008361C4" w:rsidRDefault="009000ED" w:rsidP="009000ED">
      <w:pPr>
        <w:spacing w:line="276" w:lineRule="auto"/>
        <w:jc w:val="both"/>
        <w:outlineLvl w:val="0"/>
        <w:rPr>
          <w:rFonts w:ascii="Cambria" w:hAnsi="Cambria"/>
        </w:rPr>
      </w:pPr>
      <w:r w:rsidRPr="008361C4">
        <w:rPr>
          <w:rFonts w:ascii="Cambria" w:hAnsi="Cambria"/>
        </w:rPr>
        <w:t>Polno ime podjetja:</w:t>
      </w:r>
      <w:r w:rsidRPr="008361C4">
        <w:rPr>
          <w:rFonts w:ascii="Cambria" w:hAnsi="Cambria"/>
        </w:rPr>
        <w:tab/>
        <w:t>____________________________________________________________________________________</w:t>
      </w:r>
    </w:p>
    <w:p w:rsidR="009000ED" w:rsidRPr="008361C4" w:rsidRDefault="009000ED" w:rsidP="009000ED">
      <w:pPr>
        <w:spacing w:line="276" w:lineRule="auto"/>
        <w:jc w:val="both"/>
        <w:rPr>
          <w:rFonts w:ascii="Cambria" w:hAnsi="Cambria"/>
        </w:rPr>
      </w:pPr>
    </w:p>
    <w:p w:rsidR="009000ED" w:rsidRPr="008361C4" w:rsidRDefault="009000ED" w:rsidP="009000ED">
      <w:pPr>
        <w:tabs>
          <w:tab w:val="left" w:pos="1701"/>
        </w:tabs>
        <w:spacing w:line="276" w:lineRule="auto"/>
        <w:jc w:val="both"/>
        <w:rPr>
          <w:rFonts w:ascii="Cambria" w:hAnsi="Cambria"/>
        </w:rPr>
      </w:pPr>
      <w:r w:rsidRPr="008361C4">
        <w:rPr>
          <w:rFonts w:ascii="Cambria" w:hAnsi="Cambria"/>
        </w:rPr>
        <w:t>Sedež podjetja:</w:t>
      </w:r>
      <w:r w:rsidRPr="008361C4">
        <w:rPr>
          <w:rFonts w:ascii="Cambria" w:hAnsi="Cambria"/>
        </w:rPr>
        <w:tab/>
        <w:t>_________________________________________________________________________________________</w:t>
      </w:r>
    </w:p>
    <w:p w:rsidR="009000ED" w:rsidRPr="008361C4" w:rsidRDefault="009000ED" w:rsidP="009000ED">
      <w:pPr>
        <w:tabs>
          <w:tab w:val="left" w:pos="1701"/>
        </w:tabs>
        <w:spacing w:line="276" w:lineRule="auto"/>
        <w:jc w:val="both"/>
        <w:rPr>
          <w:rFonts w:ascii="Cambria" w:hAnsi="Cambria"/>
        </w:rPr>
      </w:pPr>
    </w:p>
    <w:p w:rsidR="009000ED" w:rsidRPr="008361C4" w:rsidRDefault="009000ED" w:rsidP="009000ED">
      <w:pPr>
        <w:tabs>
          <w:tab w:val="left" w:pos="1701"/>
        </w:tabs>
        <w:spacing w:line="276" w:lineRule="auto"/>
        <w:jc w:val="both"/>
        <w:outlineLvl w:val="0"/>
        <w:rPr>
          <w:rFonts w:ascii="Cambria" w:hAnsi="Cambria"/>
        </w:rPr>
      </w:pPr>
      <w:r w:rsidRPr="008361C4">
        <w:rPr>
          <w:rFonts w:ascii="Cambria" w:hAnsi="Cambria"/>
        </w:rPr>
        <w:t>Občina sedeža podjetja: ____________________________________________</w:t>
      </w:r>
    </w:p>
    <w:p w:rsidR="009000ED" w:rsidRPr="008361C4" w:rsidRDefault="009000ED" w:rsidP="009000ED">
      <w:pPr>
        <w:tabs>
          <w:tab w:val="left" w:pos="1701"/>
        </w:tabs>
        <w:spacing w:line="276" w:lineRule="auto"/>
        <w:jc w:val="both"/>
        <w:rPr>
          <w:rFonts w:ascii="Cambria" w:hAnsi="Cambria"/>
        </w:rPr>
      </w:pPr>
    </w:p>
    <w:p w:rsidR="009000ED" w:rsidRPr="008361C4" w:rsidRDefault="009000ED" w:rsidP="009000ED">
      <w:pPr>
        <w:tabs>
          <w:tab w:val="left" w:pos="1701"/>
        </w:tabs>
        <w:spacing w:line="276" w:lineRule="auto"/>
        <w:jc w:val="both"/>
        <w:outlineLvl w:val="0"/>
        <w:rPr>
          <w:rFonts w:ascii="Cambria" w:hAnsi="Cambria"/>
        </w:rPr>
      </w:pPr>
      <w:r w:rsidRPr="008361C4">
        <w:rPr>
          <w:rFonts w:ascii="Cambria" w:hAnsi="Cambria"/>
        </w:rPr>
        <w:t>Številka vpisa v sodni register (št. vložka): _________________________________________________</w:t>
      </w:r>
    </w:p>
    <w:p w:rsidR="009000ED" w:rsidRPr="008361C4" w:rsidRDefault="009000ED" w:rsidP="009000ED">
      <w:pPr>
        <w:tabs>
          <w:tab w:val="left" w:pos="1701"/>
        </w:tabs>
        <w:spacing w:line="276" w:lineRule="auto"/>
        <w:jc w:val="both"/>
        <w:rPr>
          <w:rFonts w:ascii="Cambria" w:hAnsi="Cambria"/>
        </w:rPr>
      </w:pPr>
    </w:p>
    <w:p w:rsidR="009000ED" w:rsidRPr="008361C4" w:rsidRDefault="009000ED" w:rsidP="009000ED">
      <w:pPr>
        <w:tabs>
          <w:tab w:val="left" w:pos="1701"/>
        </w:tabs>
        <w:spacing w:line="276" w:lineRule="auto"/>
        <w:jc w:val="both"/>
        <w:outlineLvl w:val="0"/>
        <w:rPr>
          <w:rFonts w:ascii="Cambria" w:hAnsi="Cambria"/>
        </w:rPr>
      </w:pPr>
      <w:r w:rsidRPr="008361C4">
        <w:rPr>
          <w:rFonts w:ascii="Cambria" w:hAnsi="Cambria"/>
        </w:rPr>
        <w:t>Matična številka podjetja: _________________________________________</w:t>
      </w:r>
    </w:p>
    <w:p w:rsidR="009000ED" w:rsidRPr="008361C4" w:rsidRDefault="009000ED" w:rsidP="009000ED">
      <w:pPr>
        <w:spacing w:line="276" w:lineRule="auto"/>
        <w:jc w:val="both"/>
        <w:rPr>
          <w:rFonts w:ascii="Cambria" w:hAnsi="Cambria"/>
        </w:rPr>
      </w:pPr>
    </w:p>
    <w:p w:rsidR="009000ED" w:rsidRPr="008361C4" w:rsidRDefault="009000ED" w:rsidP="009000ED">
      <w:pPr>
        <w:spacing w:line="276" w:lineRule="auto"/>
        <w:jc w:val="both"/>
        <w:rPr>
          <w:rFonts w:ascii="Cambria" w:hAnsi="Cambria"/>
        </w:rPr>
      </w:pPr>
    </w:p>
    <w:p w:rsidR="009000ED" w:rsidRPr="008361C4" w:rsidRDefault="009000ED" w:rsidP="009000ED">
      <w:pPr>
        <w:spacing w:line="276" w:lineRule="auto"/>
        <w:jc w:val="center"/>
        <w:outlineLvl w:val="0"/>
        <w:rPr>
          <w:rFonts w:ascii="Cambria" w:hAnsi="Cambria"/>
          <w:b/>
          <w:sz w:val="24"/>
        </w:rPr>
      </w:pPr>
      <w:r w:rsidRPr="008361C4">
        <w:rPr>
          <w:rFonts w:ascii="Cambria" w:hAnsi="Cambria"/>
          <w:b/>
          <w:sz w:val="24"/>
        </w:rPr>
        <w:t>SOGLASJE ZA PRIDOBITEV PODATKOV IZ URADNIH EVIDENC</w:t>
      </w:r>
    </w:p>
    <w:p w:rsidR="009000ED" w:rsidRPr="008361C4" w:rsidRDefault="009000ED" w:rsidP="009000ED">
      <w:pPr>
        <w:spacing w:line="276" w:lineRule="auto"/>
        <w:jc w:val="both"/>
        <w:rPr>
          <w:rFonts w:ascii="Cambria" w:hAnsi="Cambria"/>
        </w:rPr>
      </w:pPr>
    </w:p>
    <w:p w:rsidR="009000ED" w:rsidRPr="008361C4" w:rsidRDefault="009000ED" w:rsidP="009000ED">
      <w:pPr>
        <w:spacing w:line="276" w:lineRule="auto"/>
        <w:jc w:val="both"/>
        <w:rPr>
          <w:rFonts w:ascii="Cambria" w:hAnsi="Cambria"/>
        </w:rPr>
      </w:pPr>
    </w:p>
    <w:p w:rsidR="009000ED" w:rsidRPr="008361C4" w:rsidRDefault="009000ED" w:rsidP="009000ED">
      <w:pPr>
        <w:pStyle w:val="NavadenTimesNewRoman"/>
        <w:widowControl/>
        <w:spacing w:before="60" w:after="60" w:line="276" w:lineRule="auto"/>
        <w:jc w:val="both"/>
        <w:rPr>
          <w:rFonts w:ascii="Cambria" w:hAnsi="Cambria"/>
          <w:b/>
          <w:szCs w:val="22"/>
        </w:rPr>
      </w:pPr>
      <w:r w:rsidRPr="008361C4">
        <w:rPr>
          <w:rFonts w:ascii="Cambria" w:hAnsi="Cambria"/>
        </w:rPr>
        <w:t>Soglašamo, da lahko naročnik za potrebe izvedbe javnega naročila „</w:t>
      </w:r>
      <w:r w:rsidRPr="008361C4">
        <w:rPr>
          <w:rFonts w:ascii="Cambria" w:hAnsi="Cambria"/>
          <w:b/>
        </w:rPr>
        <w:t>Izvajanje del v zimski službi</w:t>
      </w:r>
      <w:r w:rsidRPr="008361C4">
        <w:rPr>
          <w:rFonts w:ascii="Cambria" w:hAnsi="Cambria"/>
        </w:rPr>
        <w:t xml:space="preserve">“, ki je bilo objavljeno na Portalu javnih naročil in Uradnem listu EU, pridobi naše osebne podatke </w:t>
      </w:r>
      <w:r w:rsidRPr="008361C4">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8361C4">
        <w:rPr>
          <w:rFonts w:ascii="Cambria" w:hAnsi="Cambria" w:cs="Tahoma"/>
          <w:u w:val="single"/>
        </w:rPr>
        <w:t>pooblaščene osebe za zastopanje, odločanje ali nadzor</w:t>
      </w:r>
      <w:r w:rsidRPr="008361C4">
        <w:rPr>
          <w:rFonts w:ascii="Cambria" w:hAnsi="Cambria" w:cs="Tahoma"/>
        </w:rPr>
        <w:t>.</w:t>
      </w:r>
    </w:p>
    <w:p w:rsidR="009000ED" w:rsidRPr="008361C4" w:rsidRDefault="009000ED" w:rsidP="009000ED">
      <w:pPr>
        <w:spacing w:line="276" w:lineRule="auto"/>
        <w:jc w:val="both"/>
        <w:rPr>
          <w:rFonts w:ascii="Cambria" w:hAnsi="Cambria" w:cs="Tahoma"/>
        </w:rPr>
      </w:pPr>
    </w:p>
    <w:p w:rsidR="009000ED" w:rsidRPr="008361C4" w:rsidRDefault="009000ED" w:rsidP="009000ED">
      <w:pPr>
        <w:spacing w:line="276" w:lineRule="auto"/>
        <w:jc w:val="both"/>
        <w:rPr>
          <w:rFonts w:ascii="Cambria" w:hAnsi="Cambria" w:cs="Tahoma"/>
        </w:rPr>
      </w:pPr>
    </w:p>
    <w:p w:rsidR="009000ED" w:rsidRPr="008361C4" w:rsidRDefault="009000ED" w:rsidP="009000ED">
      <w:pPr>
        <w:spacing w:line="276" w:lineRule="auto"/>
        <w:jc w:val="both"/>
        <w:outlineLvl w:val="0"/>
        <w:rPr>
          <w:rFonts w:ascii="Cambria" w:hAnsi="Cambria" w:cs="Tahoma"/>
        </w:rPr>
      </w:pPr>
      <w:r w:rsidRPr="008361C4">
        <w:rPr>
          <w:rFonts w:ascii="Cambria" w:hAnsi="Cambria" w:cs="Tahoma"/>
        </w:rPr>
        <w:t>Ime in priimek: ____________________________________________________________________________________________</w:t>
      </w:r>
    </w:p>
    <w:p w:rsidR="009000ED" w:rsidRPr="008361C4" w:rsidRDefault="009000ED" w:rsidP="009000ED">
      <w:pPr>
        <w:spacing w:line="276" w:lineRule="auto"/>
        <w:jc w:val="both"/>
        <w:rPr>
          <w:rFonts w:ascii="Cambria" w:hAnsi="Cambria" w:cs="Tahoma"/>
        </w:rPr>
      </w:pPr>
    </w:p>
    <w:p w:rsidR="009000ED" w:rsidRPr="008361C4" w:rsidRDefault="009000ED" w:rsidP="009000ED">
      <w:pPr>
        <w:spacing w:line="276" w:lineRule="auto"/>
        <w:jc w:val="both"/>
        <w:rPr>
          <w:rFonts w:ascii="Cambria" w:hAnsi="Cambria" w:cs="Tahoma"/>
        </w:rPr>
      </w:pPr>
      <w:r w:rsidRPr="008361C4">
        <w:rPr>
          <w:rFonts w:ascii="Cambria" w:hAnsi="Cambria" w:cs="Tahoma"/>
        </w:rPr>
        <w:t>Naslov stalnega bivališča: ________________________________________________________________________________</w:t>
      </w:r>
    </w:p>
    <w:p w:rsidR="009000ED" w:rsidRPr="008361C4" w:rsidRDefault="009000ED" w:rsidP="009000ED">
      <w:pPr>
        <w:spacing w:line="276" w:lineRule="auto"/>
        <w:jc w:val="both"/>
        <w:rPr>
          <w:rFonts w:ascii="Cambria" w:hAnsi="Cambria" w:cs="Tahoma"/>
        </w:rPr>
      </w:pPr>
    </w:p>
    <w:p w:rsidR="009000ED" w:rsidRPr="008361C4" w:rsidRDefault="009000ED" w:rsidP="009000ED">
      <w:pPr>
        <w:spacing w:line="276" w:lineRule="auto"/>
        <w:jc w:val="both"/>
        <w:outlineLvl w:val="0"/>
        <w:rPr>
          <w:rFonts w:ascii="Cambria" w:hAnsi="Cambria" w:cs="Tahoma"/>
        </w:rPr>
      </w:pPr>
      <w:r w:rsidRPr="008361C4">
        <w:rPr>
          <w:rFonts w:ascii="Cambria" w:hAnsi="Cambria" w:cs="Tahoma"/>
        </w:rPr>
        <w:t>Kraj in datum rojstva: _____________________________________________ EMŠO: _______________________________</w:t>
      </w:r>
    </w:p>
    <w:p w:rsidR="009000ED" w:rsidRPr="008361C4" w:rsidRDefault="009000ED" w:rsidP="009000ED">
      <w:pPr>
        <w:spacing w:line="276" w:lineRule="auto"/>
        <w:jc w:val="both"/>
        <w:rPr>
          <w:rFonts w:ascii="Cambria" w:hAnsi="Cambria" w:cs="Tahoma"/>
        </w:rPr>
      </w:pPr>
    </w:p>
    <w:p w:rsidR="009000ED" w:rsidRPr="008361C4" w:rsidRDefault="009000ED" w:rsidP="009000ED">
      <w:pPr>
        <w:spacing w:line="276" w:lineRule="auto"/>
        <w:jc w:val="both"/>
        <w:outlineLvl w:val="0"/>
        <w:rPr>
          <w:rFonts w:ascii="Cambria" w:hAnsi="Cambria" w:cs="Tahoma"/>
        </w:rPr>
      </w:pPr>
      <w:r w:rsidRPr="008361C4">
        <w:rPr>
          <w:rFonts w:ascii="Cambria" w:hAnsi="Cambria" w:cs="Tahoma"/>
        </w:rPr>
        <w:t>Funkcija v podjetju: _______________________________________________________________________________________</w:t>
      </w:r>
    </w:p>
    <w:p w:rsidR="009000ED" w:rsidRPr="008361C4" w:rsidRDefault="009000ED" w:rsidP="009000ED">
      <w:pPr>
        <w:spacing w:line="276" w:lineRule="auto"/>
        <w:jc w:val="both"/>
        <w:rPr>
          <w:rFonts w:ascii="Cambria" w:hAnsi="Cambria" w:cs="Tahoma"/>
        </w:rPr>
      </w:pPr>
    </w:p>
    <w:p w:rsidR="009000ED" w:rsidRPr="008361C4" w:rsidRDefault="009000ED" w:rsidP="009000ED">
      <w:pPr>
        <w:spacing w:line="276" w:lineRule="auto"/>
        <w:jc w:val="both"/>
        <w:outlineLvl w:val="0"/>
        <w:rPr>
          <w:rFonts w:ascii="Cambria" w:hAnsi="Cambria" w:cs="Tahoma"/>
        </w:rPr>
      </w:pP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t>Podpis zakonitega zastopnika: ______________________</w:t>
      </w:r>
    </w:p>
    <w:p w:rsidR="009000ED" w:rsidRPr="008361C4" w:rsidRDefault="009000ED" w:rsidP="009000ED">
      <w:pPr>
        <w:spacing w:line="276" w:lineRule="auto"/>
        <w:jc w:val="both"/>
        <w:rPr>
          <w:rFonts w:ascii="Cambria" w:hAnsi="Cambria" w:cs="Tahoma"/>
        </w:rPr>
      </w:pPr>
    </w:p>
    <w:p w:rsidR="009000ED" w:rsidRPr="008361C4" w:rsidRDefault="009000ED" w:rsidP="009000ED">
      <w:pPr>
        <w:rPr>
          <w:rFonts w:ascii="Cambria" w:hAnsi="Cambria" w:cs="Tahoma"/>
        </w:rPr>
      </w:pPr>
      <w:r w:rsidRPr="008361C4">
        <w:rPr>
          <w:rFonts w:ascii="Cambria" w:hAnsi="Cambria" w:cs="Tahoma"/>
        </w:rPr>
        <w:br w:type="page"/>
      </w:r>
    </w:p>
    <w:p w:rsidR="009000ED" w:rsidRPr="008361C4" w:rsidRDefault="009000ED" w:rsidP="009000ED">
      <w:pPr>
        <w:spacing w:line="276" w:lineRule="auto"/>
        <w:jc w:val="both"/>
        <w:outlineLvl w:val="0"/>
        <w:rPr>
          <w:rFonts w:ascii="Cambria" w:hAnsi="Cambria" w:cs="Tahoma"/>
        </w:rPr>
      </w:pPr>
      <w:r w:rsidRPr="008361C4">
        <w:rPr>
          <w:rFonts w:ascii="Cambria" w:hAnsi="Cambria" w:cs="Tahoma"/>
        </w:rPr>
        <w:lastRenderedPageBreak/>
        <w:t>Ime in priimek: ____________________________________________________________________________________________</w:t>
      </w:r>
    </w:p>
    <w:p w:rsidR="009000ED" w:rsidRPr="008361C4" w:rsidRDefault="009000ED" w:rsidP="009000ED">
      <w:pPr>
        <w:spacing w:line="276" w:lineRule="auto"/>
        <w:jc w:val="both"/>
        <w:rPr>
          <w:rFonts w:ascii="Cambria" w:hAnsi="Cambria" w:cs="Tahoma"/>
        </w:rPr>
      </w:pPr>
    </w:p>
    <w:p w:rsidR="009000ED" w:rsidRPr="008361C4" w:rsidRDefault="009000ED" w:rsidP="009000ED">
      <w:pPr>
        <w:spacing w:line="276" w:lineRule="auto"/>
        <w:jc w:val="both"/>
        <w:outlineLvl w:val="0"/>
        <w:rPr>
          <w:rFonts w:ascii="Cambria" w:hAnsi="Cambria" w:cs="Tahoma"/>
        </w:rPr>
      </w:pPr>
      <w:r w:rsidRPr="008361C4">
        <w:rPr>
          <w:rFonts w:ascii="Cambria" w:hAnsi="Cambria" w:cs="Tahoma"/>
        </w:rPr>
        <w:t>Naslov stalnega bivališča: ________________________________________________________________________________</w:t>
      </w:r>
    </w:p>
    <w:p w:rsidR="009000ED" w:rsidRPr="008361C4" w:rsidRDefault="009000ED" w:rsidP="009000ED">
      <w:pPr>
        <w:spacing w:line="276" w:lineRule="auto"/>
        <w:jc w:val="both"/>
        <w:rPr>
          <w:rFonts w:ascii="Cambria" w:hAnsi="Cambria" w:cs="Tahoma"/>
        </w:rPr>
      </w:pPr>
    </w:p>
    <w:p w:rsidR="009000ED" w:rsidRPr="008361C4" w:rsidRDefault="009000ED" w:rsidP="009000ED">
      <w:pPr>
        <w:spacing w:line="276" w:lineRule="auto"/>
        <w:jc w:val="both"/>
        <w:outlineLvl w:val="0"/>
        <w:rPr>
          <w:rFonts w:ascii="Cambria" w:hAnsi="Cambria" w:cs="Tahoma"/>
        </w:rPr>
      </w:pPr>
      <w:r w:rsidRPr="008361C4">
        <w:rPr>
          <w:rFonts w:ascii="Cambria" w:hAnsi="Cambria" w:cs="Tahoma"/>
        </w:rPr>
        <w:t>Kraj in datum rojstva: _____________________________________________ EMŠO: _______________________________</w:t>
      </w:r>
    </w:p>
    <w:p w:rsidR="009000ED" w:rsidRPr="008361C4" w:rsidRDefault="009000ED" w:rsidP="009000ED">
      <w:pPr>
        <w:spacing w:line="276" w:lineRule="auto"/>
        <w:jc w:val="both"/>
        <w:rPr>
          <w:rFonts w:ascii="Cambria" w:hAnsi="Cambria" w:cs="Tahoma"/>
        </w:rPr>
      </w:pPr>
    </w:p>
    <w:p w:rsidR="009000ED" w:rsidRPr="008361C4" w:rsidRDefault="009000ED" w:rsidP="009000ED">
      <w:pPr>
        <w:spacing w:line="276" w:lineRule="auto"/>
        <w:jc w:val="both"/>
        <w:outlineLvl w:val="0"/>
        <w:rPr>
          <w:rFonts w:ascii="Cambria" w:hAnsi="Cambria" w:cs="Tahoma"/>
        </w:rPr>
      </w:pPr>
      <w:r w:rsidRPr="008361C4">
        <w:rPr>
          <w:rFonts w:ascii="Cambria" w:hAnsi="Cambria" w:cs="Tahoma"/>
        </w:rPr>
        <w:t>Funkcija v podjetju: _______________________________________________________________________________________</w:t>
      </w:r>
    </w:p>
    <w:p w:rsidR="009000ED" w:rsidRPr="008361C4" w:rsidRDefault="009000ED" w:rsidP="009000ED">
      <w:pPr>
        <w:spacing w:line="276" w:lineRule="auto"/>
        <w:jc w:val="both"/>
        <w:rPr>
          <w:rFonts w:ascii="Cambria" w:hAnsi="Cambria" w:cs="Tahoma"/>
        </w:rPr>
      </w:pPr>
    </w:p>
    <w:p w:rsidR="009000ED" w:rsidRPr="008361C4" w:rsidRDefault="009000ED" w:rsidP="009000ED">
      <w:pPr>
        <w:spacing w:line="276" w:lineRule="auto"/>
        <w:jc w:val="both"/>
        <w:outlineLvl w:val="0"/>
        <w:rPr>
          <w:rFonts w:ascii="Cambria" w:hAnsi="Cambria" w:cs="Tahoma"/>
        </w:rPr>
      </w:pP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t>Podpis zakonitega zastopnika: ______________________</w:t>
      </w:r>
    </w:p>
    <w:p w:rsidR="009000ED" w:rsidRPr="008361C4" w:rsidRDefault="009000ED" w:rsidP="009000ED">
      <w:pPr>
        <w:spacing w:line="276" w:lineRule="auto"/>
        <w:jc w:val="both"/>
        <w:rPr>
          <w:rFonts w:ascii="Cambria" w:hAnsi="Cambria"/>
        </w:rPr>
      </w:pPr>
    </w:p>
    <w:p w:rsidR="009000ED" w:rsidRPr="008361C4" w:rsidRDefault="009000ED" w:rsidP="009000ED">
      <w:pPr>
        <w:spacing w:line="276" w:lineRule="auto"/>
        <w:jc w:val="both"/>
        <w:outlineLvl w:val="0"/>
        <w:rPr>
          <w:rFonts w:ascii="Cambria" w:hAnsi="Cambria" w:cs="Tahoma"/>
        </w:rPr>
      </w:pPr>
      <w:r w:rsidRPr="008361C4">
        <w:rPr>
          <w:rFonts w:ascii="Cambria" w:hAnsi="Cambria" w:cs="Tahoma"/>
        </w:rPr>
        <w:t>Ime in priimek: ____________________________________________________________________________________________</w:t>
      </w:r>
    </w:p>
    <w:p w:rsidR="009000ED" w:rsidRPr="008361C4" w:rsidRDefault="009000ED" w:rsidP="009000ED">
      <w:pPr>
        <w:spacing w:line="276" w:lineRule="auto"/>
        <w:jc w:val="both"/>
        <w:rPr>
          <w:rFonts w:ascii="Cambria" w:hAnsi="Cambria" w:cs="Tahoma"/>
        </w:rPr>
      </w:pPr>
    </w:p>
    <w:p w:rsidR="009000ED" w:rsidRPr="008361C4" w:rsidRDefault="009000ED" w:rsidP="009000ED">
      <w:pPr>
        <w:spacing w:line="276" w:lineRule="auto"/>
        <w:jc w:val="both"/>
        <w:outlineLvl w:val="0"/>
        <w:rPr>
          <w:rFonts w:ascii="Cambria" w:hAnsi="Cambria" w:cs="Tahoma"/>
        </w:rPr>
      </w:pPr>
      <w:r w:rsidRPr="008361C4">
        <w:rPr>
          <w:rFonts w:ascii="Cambria" w:hAnsi="Cambria" w:cs="Tahoma"/>
        </w:rPr>
        <w:t>Naslov stalnega bivališča: ________________________________________________________________________________</w:t>
      </w:r>
    </w:p>
    <w:p w:rsidR="009000ED" w:rsidRPr="008361C4" w:rsidRDefault="009000ED" w:rsidP="009000ED">
      <w:pPr>
        <w:spacing w:line="276" w:lineRule="auto"/>
        <w:jc w:val="both"/>
        <w:rPr>
          <w:rFonts w:ascii="Cambria" w:hAnsi="Cambria" w:cs="Tahoma"/>
        </w:rPr>
      </w:pPr>
    </w:p>
    <w:p w:rsidR="009000ED" w:rsidRPr="008361C4" w:rsidRDefault="009000ED" w:rsidP="009000ED">
      <w:pPr>
        <w:spacing w:line="276" w:lineRule="auto"/>
        <w:jc w:val="both"/>
        <w:outlineLvl w:val="0"/>
        <w:rPr>
          <w:rFonts w:ascii="Cambria" w:hAnsi="Cambria" w:cs="Tahoma"/>
        </w:rPr>
      </w:pPr>
      <w:r w:rsidRPr="008361C4">
        <w:rPr>
          <w:rFonts w:ascii="Cambria" w:hAnsi="Cambria" w:cs="Tahoma"/>
        </w:rPr>
        <w:t>Kraj in datum rojstva: _____________________________________________ EMŠO: _______________________________</w:t>
      </w:r>
    </w:p>
    <w:p w:rsidR="009000ED" w:rsidRPr="008361C4" w:rsidRDefault="009000ED" w:rsidP="009000ED">
      <w:pPr>
        <w:spacing w:line="276" w:lineRule="auto"/>
        <w:jc w:val="both"/>
        <w:rPr>
          <w:rFonts w:ascii="Cambria" w:hAnsi="Cambria" w:cs="Tahoma"/>
        </w:rPr>
      </w:pPr>
    </w:p>
    <w:p w:rsidR="009000ED" w:rsidRPr="008361C4" w:rsidRDefault="009000ED" w:rsidP="009000ED">
      <w:pPr>
        <w:spacing w:line="276" w:lineRule="auto"/>
        <w:jc w:val="both"/>
        <w:outlineLvl w:val="0"/>
        <w:rPr>
          <w:rFonts w:ascii="Cambria" w:hAnsi="Cambria" w:cs="Tahoma"/>
        </w:rPr>
      </w:pPr>
      <w:r w:rsidRPr="008361C4">
        <w:rPr>
          <w:rFonts w:ascii="Cambria" w:hAnsi="Cambria" w:cs="Tahoma"/>
        </w:rPr>
        <w:t>Funkcija v podjetju: _______________________________________________________________________________________</w:t>
      </w:r>
    </w:p>
    <w:p w:rsidR="009000ED" w:rsidRPr="008361C4" w:rsidRDefault="009000ED" w:rsidP="009000ED">
      <w:pPr>
        <w:spacing w:line="276" w:lineRule="auto"/>
        <w:jc w:val="both"/>
        <w:rPr>
          <w:rFonts w:ascii="Cambria" w:hAnsi="Cambria" w:cs="Tahoma"/>
        </w:rPr>
      </w:pPr>
    </w:p>
    <w:p w:rsidR="009000ED" w:rsidRPr="008361C4" w:rsidRDefault="009000ED" w:rsidP="009000ED">
      <w:pPr>
        <w:spacing w:line="276" w:lineRule="auto"/>
        <w:jc w:val="both"/>
        <w:outlineLvl w:val="0"/>
        <w:rPr>
          <w:rFonts w:ascii="Cambria" w:hAnsi="Cambria" w:cs="Tahoma"/>
        </w:rPr>
      </w:pP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t>Podpis zakonitega zastopnika: ______________________</w:t>
      </w:r>
    </w:p>
    <w:p w:rsidR="009000ED" w:rsidRPr="008361C4" w:rsidRDefault="009000ED" w:rsidP="009000ED">
      <w:pPr>
        <w:spacing w:line="276" w:lineRule="auto"/>
        <w:jc w:val="both"/>
        <w:rPr>
          <w:rFonts w:ascii="Cambria" w:hAnsi="Cambria"/>
        </w:rPr>
      </w:pPr>
    </w:p>
    <w:p w:rsidR="009000ED" w:rsidRPr="008361C4" w:rsidRDefault="009000ED" w:rsidP="009000ED">
      <w:pPr>
        <w:spacing w:line="276" w:lineRule="auto"/>
        <w:jc w:val="both"/>
        <w:outlineLvl w:val="0"/>
        <w:rPr>
          <w:rFonts w:ascii="Cambria" w:hAnsi="Cambria" w:cs="Tahoma"/>
        </w:rPr>
      </w:pPr>
      <w:r w:rsidRPr="008361C4">
        <w:rPr>
          <w:rFonts w:ascii="Cambria" w:hAnsi="Cambria" w:cs="Tahoma"/>
        </w:rPr>
        <w:t>Ime in priimek: ____________________________________________________________________________________________</w:t>
      </w:r>
    </w:p>
    <w:p w:rsidR="009000ED" w:rsidRPr="008361C4" w:rsidRDefault="009000ED" w:rsidP="009000ED">
      <w:pPr>
        <w:spacing w:line="276" w:lineRule="auto"/>
        <w:jc w:val="both"/>
        <w:rPr>
          <w:rFonts w:ascii="Cambria" w:hAnsi="Cambria" w:cs="Tahoma"/>
        </w:rPr>
      </w:pPr>
    </w:p>
    <w:p w:rsidR="009000ED" w:rsidRPr="008361C4" w:rsidRDefault="009000ED" w:rsidP="009000ED">
      <w:pPr>
        <w:spacing w:line="276" w:lineRule="auto"/>
        <w:jc w:val="both"/>
        <w:outlineLvl w:val="0"/>
        <w:rPr>
          <w:rFonts w:ascii="Cambria" w:hAnsi="Cambria" w:cs="Tahoma"/>
        </w:rPr>
      </w:pPr>
      <w:r w:rsidRPr="008361C4">
        <w:rPr>
          <w:rFonts w:ascii="Cambria" w:hAnsi="Cambria" w:cs="Tahoma"/>
        </w:rPr>
        <w:t>Naslov stalnega bivališča: ________________________________________________________________________________</w:t>
      </w:r>
    </w:p>
    <w:p w:rsidR="009000ED" w:rsidRPr="008361C4" w:rsidRDefault="009000ED" w:rsidP="009000ED">
      <w:pPr>
        <w:spacing w:line="276" w:lineRule="auto"/>
        <w:jc w:val="both"/>
        <w:rPr>
          <w:rFonts w:ascii="Cambria" w:hAnsi="Cambria" w:cs="Tahoma"/>
        </w:rPr>
      </w:pPr>
    </w:p>
    <w:p w:rsidR="009000ED" w:rsidRPr="008361C4" w:rsidRDefault="009000ED" w:rsidP="009000ED">
      <w:pPr>
        <w:spacing w:line="276" w:lineRule="auto"/>
        <w:jc w:val="both"/>
        <w:outlineLvl w:val="0"/>
        <w:rPr>
          <w:rFonts w:ascii="Cambria" w:hAnsi="Cambria" w:cs="Tahoma"/>
        </w:rPr>
      </w:pPr>
      <w:r w:rsidRPr="008361C4">
        <w:rPr>
          <w:rFonts w:ascii="Cambria" w:hAnsi="Cambria" w:cs="Tahoma"/>
        </w:rPr>
        <w:t>Kraj in datum rojstva: _____________________________________________ EMŠO: _______________________________</w:t>
      </w:r>
    </w:p>
    <w:p w:rsidR="009000ED" w:rsidRPr="008361C4" w:rsidRDefault="009000ED" w:rsidP="009000ED">
      <w:pPr>
        <w:spacing w:line="276" w:lineRule="auto"/>
        <w:jc w:val="both"/>
        <w:rPr>
          <w:rFonts w:ascii="Cambria" w:hAnsi="Cambria" w:cs="Tahoma"/>
        </w:rPr>
      </w:pPr>
    </w:p>
    <w:p w:rsidR="009000ED" w:rsidRPr="008361C4" w:rsidRDefault="009000ED" w:rsidP="009000ED">
      <w:pPr>
        <w:spacing w:line="276" w:lineRule="auto"/>
        <w:jc w:val="both"/>
        <w:outlineLvl w:val="0"/>
        <w:rPr>
          <w:rFonts w:ascii="Cambria" w:hAnsi="Cambria" w:cs="Tahoma"/>
        </w:rPr>
      </w:pPr>
      <w:r w:rsidRPr="008361C4">
        <w:rPr>
          <w:rFonts w:ascii="Cambria" w:hAnsi="Cambria" w:cs="Tahoma"/>
        </w:rPr>
        <w:t>Funkcija v podjetju: _______________________________________________________________________________________</w:t>
      </w:r>
    </w:p>
    <w:p w:rsidR="009000ED" w:rsidRPr="008361C4" w:rsidRDefault="009000ED" w:rsidP="009000ED">
      <w:pPr>
        <w:spacing w:line="276" w:lineRule="auto"/>
        <w:jc w:val="both"/>
        <w:rPr>
          <w:rFonts w:ascii="Cambria" w:hAnsi="Cambria" w:cs="Tahoma"/>
        </w:rPr>
      </w:pPr>
    </w:p>
    <w:p w:rsidR="009000ED" w:rsidRPr="008361C4" w:rsidRDefault="009000ED" w:rsidP="009000ED">
      <w:pPr>
        <w:spacing w:line="276" w:lineRule="auto"/>
        <w:jc w:val="both"/>
        <w:outlineLvl w:val="0"/>
        <w:rPr>
          <w:rFonts w:ascii="Cambria" w:hAnsi="Cambria" w:cs="Tahoma"/>
        </w:rPr>
      </w:pP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t>Podpis zakonitega zastopnika: ______________________</w:t>
      </w:r>
    </w:p>
    <w:p w:rsidR="009000ED" w:rsidRPr="008361C4" w:rsidRDefault="009000ED" w:rsidP="009000ED">
      <w:pPr>
        <w:spacing w:line="276" w:lineRule="auto"/>
        <w:jc w:val="both"/>
        <w:rPr>
          <w:rFonts w:ascii="Cambria" w:hAnsi="Cambria"/>
        </w:rPr>
      </w:pPr>
    </w:p>
    <w:p w:rsidR="009000ED" w:rsidRPr="008361C4" w:rsidRDefault="009000ED" w:rsidP="009000ED">
      <w:pPr>
        <w:spacing w:line="276" w:lineRule="auto"/>
        <w:jc w:val="both"/>
        <w:rPr>
          <w:rFonts w:ascii="Cambria" w:hAnsi="Cambria" w:cs="Arial"/>
          <w:i/>
        </w:rPr>
      </w:pPr>
    </w:p>
    <w:p w:rsidR="009000ED" w:rsidRPr="008361C4" w:rsidRDefault="009000ED" w:rsidP="009000ED">
      <w:pPr>
        <w:spacing w:line="276" w:lineRule="auto"/>
        <w:jc w:val="both"/>
        <w:rPr>
          <w:rFonts w:ascii="Cambria" w:hAnsi="Cambria" w:cs="Tahoma"/>
        </w:rPr>
      </w:pPr>
    </w:p>
    <w:p w:rsidR="009000ED" w:rsidRPr="008361C4" w:rsidRDefault="009000ED" w:rsidP="009000ED">
      <w:pPr>
        <w:spacing w:line="276" w:lineRule="auto"/>
        <w:jc w:val="both"/>
        <w:rPr>
          <w:rFonts w:ascii="Cambria" w:hAnsi="Cambria" w:cs="Tahoma"/>
        </w:rPr>
      </w:pPr>
    </w:p>
    <w:p w:rsidR="009000ED" w:rsidRPr="008361C4" w:rsidRDefault="009000ED" w:rsidP="009000ED">
      <w:pPr>
        <w:spacing w:line="276" w:lineRule="auto"/>
        <w:jc w:val="both"/>
        <w:rPr>
          <w:rFonts w:ascii="Cambria" w:hAnsi="Cambria" w:cs="Tahoma"/>
        </w:rPr>
      </w:pPr>
    </w:p>
    <w:p w:rsidR="009000ED" w:rsidRPr="008361C4" w:rsidRDefault="009000ED" w:rsidP="009000ED">
      <w:pPr>
        <w:spacing w:line="276" w:lineRule="auto"/>
        <w:jc w:val="both"/>
        <w:outlineLvl w:val="0"/>
        <w:rPr>
          <w:rFonts w:ascii="Cambria" w:hAnsi="Cambria"/>
        </w:rPr>
      </w:pPr>
      <w:r w:rsidRPr="008361C4">
        <w:rPr>
          <w:rFonts w:ascii="Cambria" w:hAnsi="Cambria" w:cs="Tahoma"/>
        </w:rPr>
        <w:t>Kraj:</w:t>
      </w:r>
      <w:r w:rsidRPr="008361C4">
        <w:rPr>
          <w:rFonts w:ascii="Cambria" w:hAnsi="Cambria" w:cs="Tahoma"/>
        </w:rPr>
        <w:tab/>
        <w:t>____________________</w:t>
      </w:r>
    </w:p>
    <w:p w:rsidR="009000ED" w:rsidRPr="008361C4" w:rsidRDefault="009000ED" w:rsidP="009000ED">
      <w:pPr>
        <w:spacing w:line="264" w:lineRule="auto"/>
        <w:jc w:val="both"/>
        <w:rPr>
          <w:rFonts w:ascii="Cambria" w:hAnsi="Cambria" w:cs="Tahoma"/>
          <w:b/>
        </w:rPr>
      </w:pPr>
    </w:p>
    <w:p w:rsidR="009000ED" w:rsidRPr="008361C4" w:rsidRDefault="009000ED" w:rsidP="009000ED">
      <w:pPr>
        <w:spacing w:line="264" w:lineRule="auto"/>
        <w:jc w:val="both"/>
        <w:rPr>
          <w:rFonts w:ascii="Cambria" w:hAnsi="Cambria" w:cs="Tahoma"/>
        </w:rPr>
      </w:pPr>
      <w:r w:rsidRPr="008361C4">
        <w:rPr>
          <w:rFonts w:ascii="Cambria" w:hAnsi="Cambria" w:cs="Tahoma"/>
        </w:rPr>
        <w:t>Datum:</w:t>
      </w:r>
      <w:r w:rsidRPr="008361C4">
        <w:rPr>
          <w:rFonts w:ascii="Cambria" w:hAnsi="Cambria" w:cs="Tahoma"/>
        </w:rPr>
        <w:tab/>
        <w:t>____________________</w:t>
      </w:r>
      <w:r w:rsidRPr="008361C4">
        <w:rPr>
          <w:rFonts w:ascii="Cambria" w:hAnsi="Cambria" w:cs="Tahoma"/>
        </w:rPr>
        <w:tab/>
      </w:r>
      <w:r w:rsidRPr="008361C4">
        <w:rPr>
          <w:rFonts w:ascii="Cambria" w:hAnsi="Cambria" w:cs="Tahoma"/>
        </w:rPr>
        <w:tab/>
        <w:t xml:space="preserve"> Žig:</w:t>
      </w:r>
      <w:r w:rsidRPr="008361C4">
        <w:rPr>
          <w:rFonts w:ascii="Cambria" w:hAnsi="Cambria" w:cs="Tahoma"/>
        </w:rPr>
        <w:tab/>
      </w:r>
      <w:r w:rsidRPr="008361C4">
        <w:rPr>
          <w:rFonts w:ascii="Cambria" w:hAnsi="Cambria" w:cs="Tahoma"/>
        </w:rPr>
        <w:tab/>
        <w:t>Podpis pooblaščene osebe:</w:t>
      </w:r>
    </w:p>
    <w:p w:rsidR="009000ED" w:rsidRPr="008361C4" w:rsidRDefault="009000ED" w:rsidP="009000ED">
      <w:pPr>
        <w:spacing w:line="264" w:lineRule="auto"/>
        <w:jc w:val="both"/>
        <w:rPr>
          <w:rFonts w:ascii="Cambria" w:hAnsi="Cambria" w:cs="Tahoma"/>
        </w:rPr>
      </w:pP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p>
    <w:p w:rsidR="009000ED" w:rsidRPr="008361C4" w:rsidRDefault="009000ED" w:rsidP="009000ED">
      <w:pPr>
        <w:spacing w:line="264" w:lineRule="auto"/>
        <w:ind w:left="5040" w:firstLine="63"/>
        <w:jc w:val="both"/>
        <w:rPr>
          <w:rFonts w:ascii="Cambria" w:hAnsi="Cambria" w:cs="Tahoma"/>
        </w:rPr>
      </w:pPr>
      <w:r w:rsidRPr="008361C4">
        <w:rPr>
          <w:rFonts w:ascii="Cambria" w:hAnsi="Cambria" w:cs="Tahoma"/>
        </w:rPr>
        <w:t>_______________________________</w:t>
      </w:r>
    </w:p>
    <w:p w:rsidR="009000ED" w:rsidRPr="008361C4" w:rsidRDefault="009000ED">
      <w:pPr>
        <w:rPr>
          <w:rFonts w:ascii="Cambria" w:hAnsi="Cambria"/>
          <w:sz w:val="18"/>
          <w:szCs w:val="18"/>
        </w:rPr>
      </w:pPr>
    </w:p>
    <w:p w:rsidR="009000ED" w:rsidRPr="008361C4" w:rsidRDefault="009000ED">
      <w:pPr>
        <w:rPr>
          <w:rFonts w:ascii="Cambria" w:hAnsi="Cambria"/>
          <w:sz w:val="18"/>
          <w:szCs w:val="18"/>
        </w:rPr>
      </w:pPr>
    </w:p>
    <w:p w:rsidR="002E2071" w:rsidRPr="008361C4" w:rsidRDefault="0071608F" w:rsidP="002E2071">
      <w:pPr>
        <w:spacing w:line="276" w:lineRule="auto"/>
        <w:jc w:val="right"/>
        <w:rPr>
          <w:rFonts w:ascii="Cambria" w:hAnsi="Cambria"/>
          <w:sz w:val="18"/>
          <w:szCs w:val="18"/>
        </w:rPr>
      </w:pPr>
      <w:r w:rsidRPr="008361C4">
        <w:rPr>
          <w:rFonts w:ascii="Cambria" w:hAnsi="Cambria"/>
          <w:sz w:val="18"/>
          <w:szCs w:val="18"/>
        </w:rPr>
        <w:br w:type="page"/>
      </w:r>
      <w:r w:rsidR="002E2071" w:rsidRPr="008361C4">
        <w:rPr>
          <w:rFonts w:ascii="Cambria" w:hAnsi="Cambria"/>
          <w:sz w:val="18"/>
          <w:szCs w:val="18"/>
        </w:rPr>
        <w:lastRenderedPageBreak/>
        <w:t>OBRAZEC</w:t>
      </w:r>
      <w:r w:rsidR="002E2071" w:rsidRPr="008361C4">
        <w:rPr>
          <w:rFonts w:ascii="Cambria" w:hAnsi="Cambria"/>
          <w:sz w:val="18"/>
          <w:szCs w:val="18"/>
        </w:rPr>
        <w:noBreakHyphen/>
      </w:r>
      <w:r w:rsidR="009000ED" w:rsidRPr="008361C4">
        <w:rPr>
          <w:rFonts w:ascii="Cambria" w:hAnsi="Cambria"/>
          <w:sz w:val="18"/>
          <w:szCs w:val="18"/>
        </w:rPr>
        <w:t>6</w:t>
      </w:r>
    </w:p>
    <w:p w:rsidR="003F58D2" w:rsidRPr="008361C4" w:rsidRDefault="003F58D2" w:rsidP="003F58D2">
      <w:pPr>
        <w:spacing w:line="276" w:lineRule="auto"/>
        <w:jc w:val="both"/>
        <w:rPr>
          <w:rFonts w:ascii="Cambria" w:hAnsi="Cambria"/>
          <w:b/>
        </w:rPr>
      </w:pPr>
      <w:r w:rsidRPr="008361C4">
        <w:rPr>
          <w:rFonts w:ascii="Cambria" w:hAnsi="Cambria"/>
          <w:b/>
        </w:rPr>
        <w:t>Naročnik:</w:t>
      </w:r>
      <w:r w:rsidRPr="008361C4">
        <w:rPr>
          <w:rFonts w:ascii="Cambria" w:hAnsi="Cambria"/>
          <w:b/>
        </w:rPr>
        <w:tab/>
        <w:t>OBČINA ŠTORE</w:t>
      </w:r>
    </w:p>
    <w:p w:rsidR="003F58D2" w:rsidRPr="008361C4" w:rsidRDefault="003F58D2" w:rsidP="003F58D2">
      <w:pPr>
        <w:spacing w:line="276" w:lineRule="auto"/>
        <w:jc w:val="both"/>
        <w:rPr>
          <w:rFonts w:ascii="Cambria" w:hAnsi="Cambria"/>
          <w:b/>
        </w:rPr>
      </w:pPr>
      <w:r w:rsidRPr="008361C4">
        <w:rPr>
          <w:rFonts w:ascii="Cambria" w:hAnsi="Cambria"/>
          <w:b/>
        </w:rPr>
        <w:tab/>
      </w:r>
      <w:r w:rsidRPr="008361C4">
        <w:rPr>
          <w:rFonts w:ascii="Cambria" w:hAnsi="Cambria"/>
          <w:b/>
        </w:rPr>
        <w:tab/>
        <w:t>Cesta XIV. divizije 15</w:t>
      </w:r>
    </w:p>
    <w:p w:rsidR="003F58D2" w:rsidRPr="008361C4" w:rsidRDefault="003F58D2" w:rsidP="003F58D2">
      <w:pPr>
        <w:spacing w:line="276" w:lineRule="auto"/>
        <w:jc w:val="both"/>
        <w:rPr>
          <w:rFonts w:ascii="Cambria" w:hAnsi="Cambria"/>
          <w:b/>
        </w:rPr>
      </w:pPr>
      <w:r w:rsidRPr="008361C4">
        <w:rPr>
          <w:rFonts w:ascii="Cambria" w:hAnsi="Cambria"/>
          <w:b/>
        </w:rPr>
        <w:tab/>
      </w:r>
      <w:r w:rsidRPr="008361C4">
        <w:rPr>
          <w:rFonts w:ascii="Cambria" w:hAnsi="Cambria"/>
          <w:b/>
        </w:rPr>
        <w:tab/>
        <w:t>3220 Štore</w:t>
      </w: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r w:rsidRPr="008361C4">
        <w:rPr>
          <w:rFonts w:ascii="Cambria" w:hAnsi="Cambria"/>
          <w:b/>
        </w:rPr>
        <w:t>Ponudnik:</w:t>
      </w:r>
      <w:r w:rsidRPr="008361C4">
        <w:rPr>
          <w:rFonts w:ascii="Cambria" w:hAnsi="Cambria"/>
        </w:rPr>
        <w:tab/>
        <w:t>___________________________________________________</w:t>
      </w: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r w:rsidRPr="008361C4">
        <w:rPr>
          <w:rFonts w:ascii="Cambria" w:hAnsi="Cambria"/>
        </w:rPr>
        <w:tab/>
      </w:r>
      <w:r w:rsidRPr="008361C4">
        <w:rPr>
          <w:rFonts w:ascii="Cambria" w:hAnsi="Cambria"/>
        </w:rPr>
        <w:tab/>
        <w:t>____________________________________________________</w:t>
      </w: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center"/>
        <w:rPr>
          <w:rFonts w:ascii="Cambria" w:hAnsi="Cambria"/>
          <w:b/>
          <w:sz w:val="24"/>
          <w:szCs w:val="24"/>
        </w:rPr>
      </w:pPr>
      <w:r w:rsidRPr="008361C4">
        <w:rPr>
          <w:rFonts w:ascii="Cambria" w:hAnsi="Cambria"/>
          <w:b/>
          <w:sz w:val="24"/>
          <w:szCs w:val="24"/>
        </w:rPr>
        <w:t>IZJAVA O IZPOLNJEVANJU EKONOMSKIH IN FINANČNIH POGOJEV</w:t>
      </w: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r w:rsidRPr="008361C4">
        <w:rPr>
          <w:rFonts w:ascii="Cambria" w:hAnsi="Cambria"/>
        </w:rPr>
        <w:t>Pod kazensko in materialno odgovornostjo izjavljamo, da:</w:t>
      </w:r>
    </w:p>
    <w:p w:rsidR="002E2071" w:rsidRPr="008361C4" w:rsidRDefault="002E2071" w:rsidP="002E2071">
      <w:pPr>
        <w:spacing w:line="276" w:lineRule="auto"/>
        <w:jc w:val="both"/>
        <w:rPr>
          <w:rFonts w:ascii="Cambria" w:hAnsi="Cambria"/>
        </w:rPr>
      </w:pPr>
    </w:p>
    <w:p w:rsidR="002E2071" w:rsidRPr="008361C4" w:rsidRDefault="002E2071" w:rsidP="00534F3F">
      <w:pPr>
        <w:pStyle w:val="ListParagraph"/>
        <w:numPr>
          <w:ilvl w:val="0"/>
          <w:numId w:val="5"/>
        </w:numPr>
        <w:spacing w:line="276" w:lineRule="auto"/>
        <w:ind w:left="284" w:hanging="284"/>
        <w:jc w:val="both"/>
        <w:rPr>
          <w:rFonts w:ascii="Cambria" w:hAnsi="Cambria"/>
        </w:rPr>
      </w:pPr>
      <w:r w:rsidRPr="008361C4">
        <w:rPr>
          <w:rFonts w:ascii="Cambria" w:hAnsi="Cambria"/>
        </w:rPr>
        <w:t>v zadnjih šestih mesecih pred rokom za oddajo ponudbe nismo imeli blokiranih transakcijskih računov.</w:t>
      </w:r>
    </w:p>
    <w:p w:rsidR="002E2071" w:rsidRPr="008361C4" w:rsidRDefault="002E2071" w:rsidP="002E2071">
      <w:pPr>
        <w:pStyle w:val="ListParagraph"/>
        <w:spacing w:line="276" w:lineRule="auto"/>
        <w:ind w:left="284"/>
        <w:jc w:val="both"/>
        <w:rPr>
          <w:rFonts w:ascii="Cambria" w:hAnsi="Cambria"/>
        </w:rPr>
      </w:pPr>
    </w:p>
    <w:p w:rsidR="002E2071" w:rsidRPr="008361C4" w:rsidRDefault="002E2071" w:rsidP="00534F3F">
      <w:pPr>
        <w:pStyle w:val="ListParagraph"/>
        <w:numPr>
          <w:ilvl w:val="0"/>
          <w:numId w:val="5"/>
        </w:numPr>
        <w:spacing w:line="276" w:lineRule="auto"/>
        <w:ind w:left="284" w:hanging="284"/>
        <w:jc w:val="both"/>
        <w:rPr>
          <w:rFonts w:ascii="Cambria" w:hAnsi="Cambria"/>
        </w:rPr>
      </w:pPr>
      <w:r w:rsidRPr="008361C4">
        <w:rPr>
          <w:rFonts w:ascii="Cambria" w:hAnsi="Cambria"/>
        </w:rPr>
        <w:t xml:space="preserve">sprejemamo plačilo trideseti (30.) dan od prejema pravilno izstavljenega računa s priloženo, od nadzornega organa </w:t>
      </w:r>
      <w:r w:rsidR="00FF67E9" w:rsidRPr="008361C4">
        <w:rPr>
          <w:rFonts w:ascii="Cambria" w:hAnsi="Cambria"/>
        </w:rPr>
        <w:t xml:space="preserve">s strani naročnika in </w:t>
      </w:r>
      <w:r w:rsidRPr="008361C4">
        <w:rPr>
          <w:rFonts w:ascii="Cambria" w:hAnsi="Cambria"/>
        </w:rPr>
        <w:t>potrjeno mesečno situacijo oz. končno obračunsko situacijo.</w:t>
      </w: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i/>
        </w:rPr>
      </w:pPr>
      <w:r w:rsidRPr="008361C4">
        <w:rPr>
          <w:rFonts w:ascii="Cambria" w:hAnsi="Cambria"/>
          <w:i/>
        </w:rPr>
        <w:t xml:space="preserve">*Navodila za izpolnitev: </w:t>
      </w:r>
    </w:p>
    <w:p w:rsidR="002E2071" w:rsidRPr="008361C4" w:rsidRDefault="002E2071" w:rsidP="002E2071">
      <w:pPr>
        <w:spacing w:line="276" w:lineRule="auto"/>
        <w:jc w:val="both"/>
        <w:rPr>
          <w:rFonts w:ascii="Cambria" w:hAnsi="Cambria"/>
          <w:i/>
        </w:rPr>
      </w:pPr>
      <w:r w:rsidRPr="008361C4">
        <w:rPr>
          <w:rFonts w:ascii="Cambria" w:hAnsi="Cambria"/>
          <w:i/>
        </w:rPr>
        <w:t>Obrazec izpolni tudi podizvajalec pri oddaji ponudbe s podizvajalci, partner v skupni ponudbi. V primeru večjega števila partnerjev oziroma podizvajalcev se obrazec kopira.</w:t>
      </w: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p>
    <w:p w:rsidR="002E2071" w:rsidRPr="008361C4" w:rsidRDefault="002E2071" w:rsidP="002E2071">
      <w:pPr>
        <w:spacing w:line="264" w:lineRule="auto"/>
        <w:jc w:val="both"/>
        <w:rPr>
          <w:rFonts w:ascii="Cambria" w:hAnsi="Cambria" w:cs="Tahoma"/>
        </w:rPr>
      </w:pPr>
      <w:r w:rsidRPr="008361C4">
        <w:rPr>
          <w:rFonts w:ascii="Cambria" w:hAnsi="Cambria" w:cs="Tahoma"/>
        </w:rPr>
        <w:t>Kraj:</w:t>
      </w:r>
      <w:r w:rsidRPr="008361C4">
        <w:rPr>
          <w:rFonts w:ascii="Cambria" w:hAnsi="Cambria" w:cs="Tahoma"/>
        </w:rPr>
        <w:tab/>
        <w:t>____________________</w:t>
      </w:r>
    </w:p>
    <w:p w:rsidR="002E2071" w:rsidRPr="008361C4" w:rsidRDefault="002E2071" w:rsidP="002E2071">
      <w:pPr>
        <w:spacing w:line="264" w:lineRule="auto"/>
        <w:jc w:val="both"/>
        <w:rPr>
          <w:rFonts w:ascii="Cambria" w:hAnsi="Cambria" w:cs="Tahoma"/>
          <w:b/>
        </w:rPr>
      </w:pPr>
    </w:p>
    <w:p w:rsidR="002E2071" w:rsidRPr="008361C4" w:rsidRDefault="002E2071" w:rsidP="002E2071">
      <w:pPr>
        <w:spacing w:line="264" w:lineRule="auto"/>
        <w:jc w:val="both"/>
        <w:rPr>
          <w:rFonts w:ascii="Cambria" w:hAnsi="Cambria" w:cs="Tahoma"/>
        </w:rPr>
      </w:pPr>
      <w:r w:rsidRPr="008361C4">
        <w:rPr>
          <w:rFonts w:ascii="Cambria" w:hAnsi="Cambria" w:cs="Tahoma"/>
        </w:rPr>
        <w:t>Datum:</w:t>
      </w:r>
      <w:r w:rsidRPr="008361C4">
        <w:rPr>
          <w:rFonts w:ascii="Cambria" w:hAnsi="Cambria" w:cs="Tahoma"/>
        </w:rPr>
        <w:tab/>
        <w:t>____________________</w:t>
      </w:r>
      <w:r w:rsidRPr="008361C4">
        <w:rPr>
          <w:rFonts w:ascii="Cambria" w:hAnsi="Cambria" w:cs="Tahoma"/>
        </w:rPr>
        <w:tab/>
      </w:r>
      <w:r w:rsidRPr="008361C4">
        <w:rPr>
          <w:rFonts w:ascii="Cambria" w:hAnsi="Cambria" w:cs="Tahoma"/>
        </w:rPr>
        <w:tab/>
        <w:t xml:space="preserve"> Žig:</w:t>
      </w:r>
      <w:r w:rsidRPr="008361C4">
        <w:rPr>
          <w:rFonts w:ascii="Cambria" w:hAnsi="Cambria" w:cs="Tahoma"/>
        </w:rPr>
        <w:tab/>
      </w:r>
      <w:r w:rsidRPr="008361C4">
        <w:rPr>
          <w:rFonts w:ascii="Cambria" w:hAnsi="Cambria" w:cs="Tahoma"/>
        </w:rPr>
        <w:tab/>
        <w:t>Podpis pooblaščene osebe:</w:t>
      </w:r>
    </w:p>
    <w:p w:rsidR="002E2071" w:rsidRPr="008361C4" w:rsidRDefault="002E2071" w:rsidP="002E2071">
      <w:pPr>
        <w:spacing w:line="264" w:lineRule="auto"/>
        <w:jc w:val="both"/>
        <w:rPr>
          <w:rFonts w:ascii="Cambria" w:hAnsi="Cambria" w:cs="Tahoma"/>
        </w:rPr>
      </w:pP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p>
    <w:p w:rsidR="002E2071" w:rsidRPr="008361C4" w:rsidRDefault="002E2071" w:rsidP="002E2071">
      <w:pPr>
        <w:spacing w:line="264" w:lineRule="auto"/>
        <w:ind w:left="5040" w:firstLine="63"/>
        <w:jc w:val="both"/>
        <w:rPr>
          <w:rFonts w:ascii="Cambria" w:hAnsi="Cambria" w:cs="Tahoma"/>
        </w:rPr>
      </w:pPr>
      <w:r w:rsidRPr="008361C4">
        <w:rPr>
          <w:rFonts w:ascii="Cambria" w:hAnsi="Cambria" w:cs="Tahoma"/>
        </w:rPr>
        <w:t>_______________________________</w:t>
      </w:r>
    </w:p>
    <w:p w:rsidR="002E2071" w:rsidRPr="008361C4" w:rsidRDefault="002E2071" w:rsidP="002E2071">
      <w:pPr>
        <w:spacing w:line="276" w:lineRule="auto"/>
        <w:jc w:val="right"/>
        <w:rPr>
          <w:rFonts w:ascii="Cambria" w:hAnsi="Cambria"/>
          <w:sz w:val="18"/>
          <w:szCs w:val="18"/>
        </w:rPr>
      </w:pPr>
    </w:p>
    <w:p w:rsidR="002E2071" w:rsidRPr="008361C4" w:rsidRDefault="002E2071" w:rsidP="002E2071">
      <w:pPr>
        <w:spacing w:line="276" w:lineRule="auto"/>
        <w:jc w:val="right"/>
        <w:rPr>
          <w:rFonts w:ascii="Cambria" w:hAnsi="Cambria"/>
          <w:sz w:val="18"/>
          <w:szCs w:val="18"/>
        </w:rPr>
      </w:pPr>
    </w:p>
    <w:p w:rsidR="002E2071" w:rsidRPr="008361C4" w:rsidRDefault="002E2071" w:rsidP="002E2071">
      <w:pPr>
        <w:spacing w:line="276" w:lineRule="auto"/>
        <w:jc w:val="right"/>
        <w:rPr>
          <w:rFonts w:ascii="Cambria" w:hAnsi="Cambria"/>
          <w:sz w:val="18"/>
          <w:szCs w:val="18"/>
        </w:rPr>
      </w:pPr>
    </w:p>
    <w:p w:rsidR="002E2071" w:rsidRPr="008361C4" w:rsidRDefault="002E2071" w:rsidP="002E2071">
      <w:pPr>
        <w:spacing w:line="276" w:lineRule="auto"/>
        <w:jc w:val="right"/>
        <w:rPr>
          <w:rFonts w:ascii="Cambria" w:hAnsi="Cambria"/>
          <w:sz w:val="18"/>
          <w:szCs w:val="18"/>
        </w:rPr>
      </w:pPr>
    </w:p>
    <w:p w:rsidR="002E2071" w:rsidRPr="008361C4" w:rsidRDefault="002E2071" w:rsidP="002E2071">
      <w:pPr>
        <w:rPr>
          <w:rFonts w:ascii="Cambria" w:hAnsi="Cambria"/>
          <w:sz w:val="18"/>
          <w:szCs w:val="18"/>
        </w:rPr>
      </w:pPr>
    </w:p>
    <w:p w:rsidR="002E2071" w:rsidRPr="008361C4" w:rsidRDefault="0071608F" w:rsidP="002E2071">
      <w:pPr>
        <w:spacing w:line="276" w:lineRule="auto"/>
        <w:jc w:val="right"/>
        <w:rPr>
          <w:rFonts w:ascii="Cambria" w:hAnsi="Cambria"/>
          <w:sz w:val="18"/>
          <w:szCs w:val="18"/>
        </w:rPr>
      </w:pPr>
      <w:r w:rsidRPr="008361C4">
        <w:rPr>
          <w:rFonts w:ascii="Cambria" w:hAnsi="Cambria"/>
          <w:sz w:val="18"/>
          <w:szCs w:val="18"/>
        </w:rPr>
        <w:br w:type="page"/>
      </w:r>
      <w:r w:rsidR="002E2071" w:rsidRPr="008361C4">
        <w:rPr>
          <w:rFonts w:ascii="Cambria" w:hAnsi="Cambria"/>
          <w:sz w:val="18"/>
          <w:szCs w:val="18"/>
        </w:rPr>
        <w:lastRenderedPageBreak/>
        <w:t>OBRAZEC</w:t>
      </w:r>
      <w:r w:rsidR="002E2071" w:rsidRPr="008361C4">
        <w:rPr>
          <w:rFonts w:ascii="Cambria" w:hAnsi="Cambria"/>
          <w:sz w:val="18"/>
          <w:szCs w:val="18"/>
        </w:rPr>
        <w:noBreakHyphen/>
      </w:r>
      <w:r w:rsidR="009000ED" w:rsidRPr="008361C4">
        <w:rPr>
          <w:rFonts w:ascii="Cambria" w:hAnsi="Cambria"/>
          <w:sz w:val="18"/>
          <w:szCs w:val="18"/>
        </w:rPr>
        <w:t>7</w:t>
      </w:r>
    </w:p>
    <w:p w:rsidR="003F58D2" w:rsidRPr="008361C4" w:rsidRDefault="003F58D2" w:rsidP="003F58D2">
      <w:pPr>
        <w:spacing w:line="276" w:lineRule="auto"/>
        <w:jc w:val="both"/>
        <w:rPr>
          <w:rFonts w:ascii="Cambria" w:hAnsi="Cambria"/>
          <w:b/>
        </w:rPr>
      </w:pPr>
      <w:r w:rsidRPr="008361C4">
        <w:rPr>
          <w:rFonts w:ascii="Cambria" w:hAnsi="Cambria"/>
          <w:b/>
        </w:rPr>
        <w:t>Naročnik:</w:t>
      </w:r>
      <w:r w:rsidRPr="008361C4">
        <w:rPr>
          <w:rFonts w:ascii="Cambria" w:hAnsi="Cambria"/>
          <w:b/>
        </w:rPr>
        <w:tab/>
        <w:t>OBČINA ŠTORE</w:t>
      </w:r>
    </w:p>
    <w:p w:rsidR="003F58D2" w:rsidRPr="008361C4" w:rsidRDefault="003F58D2" w:rsidP="003F58D2">
      <w:pPr>
        <w:spacing w:line="276" w:lineRule="auto"/>
        <w:jc w:val="both"/>
        <w:rPr>
          <w:rFonts w:ascii="Cambria" w:hAnsi="Cambria"/>
          <w:b/>
        </w:rPr>
      </w:pPr>
      <w:r w:rsidRPr="008361C4">
        <w:rPr>
          <w:rFonts w:ascii="Cambria" w:hAnsi="Cambria"/>
          <w:b/>
        </w:rPr>
        <w:tab/>
      </w:r>
      <w:r w:rsidRPr="008361C4">
        <w:rPr>
          <w:rFonts w:ascii="Cambria" w:hAnsi="Cambria"/>
          <w:b/>
        </w:rPr>
        <w:tab/>
        <w:t>Cesta XIV. divizije 15</w:t>
      </w:r>
    </w:p>
    <w:p w:rsidR="003F58D2" w:rsidRPr="008361C4" w:rsidRDefault="003F58D2" w:rsidP="003F58D2">
      <w:pPr>
        <w:spacing w:line="276" w:lineRule="auto"/>
        <w:jc w:val="both"/>
        <w:rPr>
          <w:rFonts w:ascii="Cambria" w:hAnsi="Cambria"/>
          <w:b/>
        </w:rPr>
      </w:pPr>
      <w:r w:rsidRPr="008361C4">
        <w:rPr>
          <w:rFonts w:ascii="Cambria" w:hAnsi="Cambria"/>
          <w:b/>
        </w:rPr>
        <w:tab/>
      </w:r>
      <w:r w:rsidRPr="008361C4">
        <w:rPr>
          <w:rFonts w:ascii="Cambria" w:hAnsi="Cambria"/>
          <w:b/>
        </w:rPr>
        <w:tab/>
        <w:t>3220 Štore</w:t>
      </w:r>
    </w:p>
    <w:p w:rsidR="009000ED" w:rsidRPr="008361C4" w:rsidRDefault="009000ED" w:rsidP="009000ED">
      <w:pPr>
        <w:spacing w:line="276" w:lineRule="auto"/>
        <w:jc w:val="both"/>
        <w:rPr>
          <w:rFonts w:ascii="Cambria" w:hAnsi="Cambria"/>
          <w:b/>
        </w:rPr>
      </w:pPr>
      <w:r w:rsidRPr="008361C4">
        <w:rPr>
          <w:rFonts w:ascii="Cambria" w:hAnsi="Cambria"/>
          <w:b/>
        </w:rPr>
        <w:tab/>
      </w:r>
      <w:r w:rsidRPr="008361C4">
        <w:rPr>
          <w:rFonts w:ascii="Cambria" w:hAnsi="Cambria"/>
          <w:b/>
        </w:rPr>
        <w:tab/>
        <w:t>2310 Slovenska Bistrica</w:t>
      </w: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r w:rsidRPr="008361C4">
        <w:rPr>
          <w:rFonts w:ascii="Cambria" w:hAnsi="Cambria"/>
          <w:b/>
        </w:rPr>
        <w:t>Ponudnik:</w:t>
      </w:r>
      <w:r w:rsidRPr="008361C4">
        <w:rPr>
          <w:rFonts w:ascii="Cambria" w:hAnsi="Cambria"/>
        </w:rPr>
        <w:tab/>
        <w:t>___________________________________________________</w:t>
      </w: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r w:rsidRPr="008361C4">
        <w:rPr>
          <w:rFonts w:ascii="Cambria" w:hAnsi="Cambria"/>
        </w:rPr>
        <w:tab/>
      </w:r>
      <w:r w:rsidRPr="008361C4">
        <w:rPr>
          <w:rFonts w:ascii="Cambria" w:hAnsi="Cambria"/>
        </w:rPr>
        <w:tab/>
        <w:t>____________________________________________________</w:t>
      </w:r>
    </w:p>
    <w:p w:rsidR="002E2071" w:rsidRPr="008361C4" w:rsidRDefault="002E2071" w:rsidP="002E2071">
      <w:pPr>
        <w:spacing w:line="276" w:lineRule="auto"/>
        <w:jc w:val="both"/>
        <w:rPr>
          <w:rFonts w:ascii="Cambria" w:hAnsi="Cambria"/>
        </w:rPr>
      </w:pPr>
    </w:p>
    <w:p w:rsidR="00053F24" w:rsidRPr="008361C4" w:rsidRDefault="00053F24" w:rsidP="002E2071">
      <w:pPr>
        <w:spacing w:line="276" w:lineRule="auto"/>
        <w:jc w:val="both"/>
        <w:rPr>
          <w:rFonts w:ascii="Cambria" w:hAnsi="Cambria"/>
          <w:u w:val="single"/>
        </w:rPr>
      </w:pPr>
    </w:p>
    <w:p w:rsidR="00053F24" w:rsidRPr="008361C4" w:rsidRDefault="00053F24" w:rsidP="00053F24">
      <w:pPr>
        <w:spacing w:line="276" w:lineRule="auto"/>
        <w:jc w:val="center"/>
        <w:rPr>
          <w:rFonts w:ascii="Cambria" w:hAnsi="Cambria"/>
          <w:b/>
          <w:sz w:val="24"/>
          <w:szCs w:val="24"/>
        </w:rPr>
      </w:pPr>
      <w:r w:rsidRPr="008361C4">
        <w:rPr>
          <w:rFonts w:ascii="Cambria" w:hAnsi="Cambria"/>
          <w:b/>
          <w:sz w:val="24"/>
          <w:szCs w:val="24"/>
        </w:rPr>
        <w:t>REFERENČNA DELA PONUDNIKA</w:t>
      </w:r>
    </w:p>
    <w:p w:rsidR="00053F24" w:rsidRPr="008361C4" w:rsidRDefault="00053F24" w:rsidP="00053F24">
      <w:pPr>
        <w:spacing w:line="276" w:lineRule="auto"/>
        <w:jc w:val="both"/>
        <w:rPr>
          <w:rFonts w:ascii="Cambria" w:hAnsi="Cambria"/>
        </w:rPr>
      </w:pPr>
    </w:p>
    <w:p w:rsidR="00053F24" w:rsidRPr="008361C4" w:rsidRDefault="00053F24" w:rsidP="00053F24">
      <w:pPr>
        <w:spacing w:line="276" w:lineRule="auto"/>
        <w:jc w:val="both"/>
        <w:rPr>
          <w:rFonts w:ascii="Cambria" w:hAnsi="Cambria"/>
        </w:rPr>
      </w:pPr>
      <w:r w:rsidRPr="008361C4">
        <w:rPr>
          <w:rFonts w:ascii="Cambria" w:hAnsi="Cambria"/>
        </w:rPr>
        <w:t>Seznam referenčnih del v zadnjih petih</w:t>
      </w:r>
      <w:r w:rsidR="00CA4C1A" w:rsidRPr="008361C4">
        <w:rPr>
          <w:rFonts w:ascii="Cambria" w:hAnsi="Cambria"/>
        </w:rPr>
        <w:t xml:space="preserve"> letih</w:t>
      </w:r>
    </w:p>
    <w:p w:rsidR="00053F24" w:rsidRPr="008361C4" w:rsidRDefault="00053F24" w:rsidP="00053F24">
      <w:pPr>
        <w:spacing w:line="276" w:lineRule="auto"/>
        <w:jc w:val="both"/>
        <w:rPr>
          <w:rFonts w:ascii="Cambria" w:hAnsi="Cambria"/>
        </w:rPr>
      </w:pPr>
    </w:p>
    <w:p w:rsidR="00053F24" w:rsidRPr="008361C4" w:rsidRDefault="00053F24" w:rsidP="00053F24">
      <w:pPr>
        <w:spacing w:line="276" w:lineRule="auto"/>
        <w:jc w:val="both"/>
        <w:rPr>
          <w:rFonts w:ascii="Cambria" w:hAnsi="Cambria"/>
          <w:u w:val="single"/>
        </w:rPr>
      </w:pPr>
      <w:r w:rsidRPr="008361C4">
        <w:rPr>
          <w:rFonts w:ascii="Cambria" w:hAnsi="Cambria"/>
          <w:u w:val="single"/>
        </w:rPr>
        <w:t>1. referenčno delo</w:t>
      </w:r>
    </w:p>
    <w:p w:rsidR="00053F24" w:rsidRPr="008361C4" w:rsidRDefault="00053F24" w:rsidP="00053F24">
      <w:pPr>
        <w:spacing w:line="276" w:lineRule="auto"/>
        <w:jc w:val="both"/>
        <w:rPr>
          <w:rFonts w:ascii="Cambria" w:hAnsi="Cambria"/>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27"/>
        <w:gridCol w:w="425"/>
        <w:gridCol w:w="7040"/>
      </w:tblGrid>
      <w:tr w:rsidR="00053F24" w:rsidRPr="008361C4" w:rsidTr="00053F24">
        <w:trPr>
          <w:trHeight w:val="310"/>
        </w:trPr>
        <w:tc>
          <w:tcPr>
            <w:tcW w:w="2127" w:type="dxa"/>
          </w:tcPr>
          <w:p w:rsidR="00053F24" w:rsidRPr="008361C4" w:rsidRDefault="00053F24" w:rsidP="00053F24">
            <w:pPr>
              <w:pStyle w:val="BodyText"/>
              <w:spacing w:before="60" w:after="60"/>
              <w:jc w:val="right"/>
              <w:rPr>
                <w:rFonts w:ascii="Cambria" w:hAnsi="Cambria"/>
              </w:rPr>
            </w:pPr>
            <w:r w:rsidRPr="008361C4">
              <w:rPr>
                <w:rFonts w:ascii="Cambria" w:hAnsi="Cambria"/>
              </w:rPr>
              <w:t>Naziv referenčnega dela:</w:t>
            </w:r>
          </w:p>
        </w:tc>
        <w:tc>
          <w:tcPr>
            <w:tcW w:w="7465" w:type="dxa"/>
            <w:gridSpan w:val="2"/>
          </w:tcPr>
          <w:p w:rsidR="00053F24" w:rsidRPr="008361C4" w:rsidRDefault="00053F24" w:rsidP="00053F24">
            <w:pPr>
              <w:pStyle w:val="BodyText"/>
              <w:spacing w:before="120"/>
              <w:rPr>
                <w:rFonts w:ascii="Cambria" w:hAnsi="Cambria"/>
              </w:rPr>
            </w:pPr>
          </w:p>
        </w:tc>
      </w:tr>
      <w:tr w:rsidR="00053F24" w:rsidRPr="008361C4" w:rsidTr="00053F24">
        <w:trPr>
          <w:trHeight w:val="375"/>
        </w:trPr>
        <w:tc>
          <w:tcPr>
            <w:tcW w:w="2127" w:type="dxa"/>
          </w:tcPr>
          <w:p w:rsidR="00053F24" w:rsidRPr="008361C4" w:rsidRDefault="00053F24" w:rsidP="00053F24">
            <w:pPr>
              <w:pStyle w:val="BodyText"/>
              <w:spacing w:before="60" w:after="60"/>
              <w:jc w:val="right"/>
              <w:rPr>
                <w:rFonts w:ascii="Cambria" w:hAnsi="Cambria"/>
              </w:rPr>
            </w:pPr>
            <w:r w:rsidRPr="008361C4">
              <w:rPr>
                <w:rFonts w:ascii="Cambria" w:hAnsi="Cambria"/>
              </w:rPr>
              <w:t>Naročnik:</w:t>
            </w:r>
          </w:p>
        </w:tc>
        <w:tc>
          <w:tcPr>
            <w:tcW w:w="7465" w:type="dxa"/>
            <w:gridSpan w:val="2"/>
          </w:tcPr>
          <w:p w:rsidR="00053F24" w:rsidRPr="008361C4" w:rsidRDefault="00053F24" w:rsidP="00053F24">
            <w:pPr>
              <w:pStyle w:val="BodyText"/>
              <w:spacing w:before="60" w:after="60"/>
              <w:rPr>
                <w:rFonts w:ascii="Cambria" w:hAnsi="Cambria"/>
              </w:rPr>
            </w:pPr>
          </w:p>
        </w:tc>
      </w:tr>
      <w:tr w:rsidR="00053F24" w:rsidRPr="008361C4" w:rsidTr="00053F24">
        <w:trPr>
          <w:cantSplit/>
          <w:trHeight w:val="358"/>
        </w:trPr>
        <w:tc>
          <w:tcPr>
            <w:tcW w:w="2552" w:type="dxa"/>
            <w:gridSpan w:val="2"/>
            <w:vAlign w:val="bottom"/>
          </w:tcPr>
          <w:p w:rsidR="00053F24" w:rsidRPr="008361C4" w:rsidRDefault="00053F24" w:rsidP="00053F24">
            <w:pPr>
              <w:pStyle w:val="BodyText"/>
              <w:spacing w:before="60" w:after="60"/>
              <w:jc w:val="right"/>
              <w:rPr>
                <w:rFonts w:ascii="Cambria" w:hAnsi="Cambria"/>
              </w:rPr>
            </w:pPr>
            <w:r w:rsidRPr="008361C4">
              <w:rPr>
                <w:rFonts w:ascii="Cambria" w:hAnsi="Cambria"/>
              </w:rPr>
              <w:t>Datum izvedbe (od-do):</w:t>
            </w:r>
          </w:p>
        </w:tc>
        <w:tc>
          <w:tcPr>
            <w:tcW w:w="7040" w:type="dxa"/>
            <w:vAlign w:val="bottom"/>
          </w:tcPr>
          <w:p w:rsidR="00053F24" w:rsidRPr="008361C4" w:rsidRDefault="00053F24" w:rsidP="00053F24">
            <w:pPr>
              <w:pStyle w:val="BodyText"/>
              <w:spacing w:before="60" w:after="60"/>
              <w:rPr>
                <w:rFonts w:ascii="Cambria" w:hAnsi="Cambria"/>
              </w:rPr>
            </w:pPr>
          </w:p>
        </w:tc>
      </w:tr>
      <w:tr w:rsidR="00053F24" w:rsidRPr="008361C4" w:rsidTr="00053F24">
        <w:trPr>
          <w:trHeight w:val="258"/>
        </w:trPr>
        <w:tc>
          <w:tcPr>
            <w:tcW w:w="2127" w:type="dxa"/>
            <w:vAlign w:val="center"/>
          </w:tcPr>
          <w:p w:rsidR="00053F24" w:rsidRPr="008361C4" w:rsidRDefault="00053F24" w:rsidP="00053F24">
            <w:pPr>
              <w:pStyle w:val="BodyText"/>
              <w:spacing w:before="60" w:after="60"/>
              <w:jc w:val="right"/>
              <w:rPr>
                <w:rFonts w:ascii="Cambria" w:hAnsi="Cambria"/>
              </w:rPr>
            </w:pPr>
            <w:r w:rsidRPr="008361C4">
              <w:rPr>
                <w:rFonts w:ascii="Cambria" w:hAnsi="Cambria"/>
              </w:rPr>
              <w:t>Kraj izvedbe:</w:t>
            </w:r>
          </w:p>
        </w:tc>
        <w:tc>
          <w:tcPr>
            <w:tcW w:w="7465" w:type="dxa"/>
            <w:gridSpan w:val="2"/>
            <w:tcBorders>
              <w:bottom w:val="nil"/>
            </w:tcBorders>
            <w:vAlign w:val="center"/>
          </w:tcPr>
          <w:p w:rsidR="00053F24" w:rsidRPr="008361C4" w:rsidRDefault="00053F24" w:rsidP="00053F24">
            <w:pPr>
              <w:pStyle w:val="BodyText"/>
              <w:spacing w:before="60" w:after="60"/>
              <w:jc w:val="right"/>
              <w:rPr>
                <w:rFonts w:ascii="Cambria" w:hAnsi="Cambria"/>
              </w:rPr>
            </w:pPr>
          </w:p>
        </w:tc>
      </w:tr>
      <w:tr w:rsidR="00053F24" w:rsidRPr="008361C4" w:rsidTr="00053F24">
        <w:trPr>
          <w:trHeight w:val="258"/>
        </w:trPr>
        <w:tc>
          <w:tcPr>
            <w:tcW w:w="2127" w:type="dxa"/>
            <w:vAlign w:val="center"/>
          </w:tcPr>
          <w:p w:rsidR="00053F24" w:rsidRPr="008361C4" w:rsidRDefault="00053F24" w:rsidP="00053F24">
            <w:pPr>
              <w:pStyle w:val="BodyText"/>
              <w:spacing w:before="60" w:after="60"/>
              <w:jc w:val="right"/>
              <w:rPr>
                <w:rFonts w:ascii="Cambria" w:hAnsi="Cambria"/>
              </w:rPr>
            </w:pPr>
            <w:r w:rsidRPr="008361C4">
              <w:rPr>
                <w:rFonts w:ascii="Cambria" w:hAnsi="Cambria"/>
              </w:rPr>
              <w:t>Vrednost pogodbe brez DDV:</w:t>
            </w:r>
          </w:p>
        </w:tc>
        <w:tc>
          <w:tcPr>
            <w:tcW w:w="7465" w:type="dxa"/>
            <w:gridSpan w:val="2"/>
            <w:tcBorders>
              <w:bottom w:val="single" w:sz="2" w:space="0" w:color="auto"/>
            </w:tcBorders>
            <w:vAlign w:val="center"/>
          </w:tcPr>
          <w:p w:rsidR="00053F24" w:rsidRPr="008361C4" w:rsidRDefault="00053F24" w:rsidP="00053F24">
            <w:pPr>
              <w:pStyle w:val="BodyText"/>
              <w:spacing w:before="60" w:after="60"/>
              <w:jc w:val="right"/>
              <w:rPr>
                <w:rFonts w:ascii="Cambria" w:hAnsi="Cambria"/>
              </w:rPr>
            </w:pPr>
          </w:p>
        </w:tc>
      </w:tr>
      <w:tr w:rsidR="00053F24" w:rsidRPr="008361C4" w:rsidTr="00053F24">
        <w:trPr>
          <w:trHeight w:val="1512"/>
        </w:trPr>
        <w:tc>
          <w:tcPr>
            <w:tcW w:w="2127" w:type="dxa"/>
            <w:vAlign w:val="center"/>
          </w:tcPr>
          <w:p w:rsidR="00053F24" w:rsidRPr="008361C4" w:rsidRDefault="00053F24" w:rsidP="00053F24">
            <w:pPr>
              <w:pStyle w:val="BodyText"/>
              <w:spacing w:before="60" w:after="60"/>
              <w:jc w:val="right"/>
              <w:rPr>
                <w:rFonts w:ascii="Cambria" w:hAnsi="Cambria"/>
              </w:rPr>
            </w:pPr>
            <w:r w:rsidRPr="008361C4">
              <w:rPr>
                <w:rFonts w:ascii="Cambria" w:hAnsi="Cambria"/>
              </w:rPr>
              <w:t>Obseg del:</w:t>
            </w:r>
          </w:p>
        </w:tc>
        <w:tc>
          <w:tcPr>
            <w:tcW w:w="7465" w:type="dxa"/>
            <w:gridSpan w:val="2"/>
            <w:tcBorders>
              <w:bottom w:val="single" w:sz="4" w:space="0" w:color="auto"/>
            </w:tcBorders>
            <w:vAlign w:val="center"/>
          </w:tcPr>
          <w:p w:rsidR="00053F24" w:rsidRPr="008361C4" w:rsidRDefault="00053F24" w:rsidP="00053F24">
            <w:pPr>
              <w:pStyle w:val="BodyText"/>
              <w:spacing w:before="60" w:after="60"/>
              <w:jc w:val="right"/>
              <w:rPr>
                <w:rFonts w:ascii="Cambria" w:hAnsi="Cambria"/>
              </w:rPr>
            </w:pPr>
          </w:p>
        </w:tc>
      </w:tr>
    </w:tbl>
    <w:p w:rsidR="00053F24" w:rsidRPr="008361C4" w:rsidRDefault="00053F24" w:rsidP="00053F24">
      <w:pPr>
        <w:spacing w:line="276" w:lineRule="auto"/>
        <w:jc w:val="both"/>
        <w:rPr>
          <w:rFonts w:ascii="Cambria" w:hAnsi="Cambria"/>
        </w:rPr>
      </w:pPr>
    </w:p>
    <w:p w:rsidR="00053F24" w:rsidRPr="008361C4" w:rsidRDefault="00053F24" w:rsidP="00053F24">
      <w:pPr>
        <w:spacing w:line="276" w:lineRule="auto"/>
        <w:jc w:val="both"/>
        <w:rPr>
          <w:rFonts w:ascii="Cambria" w:hAnsi="Cambria"/>
          <w:u w:val="single"/>
        </w:rPr>
      </w:pPr>
      <w:r w:rsidRPr="008361C4">
        <w:rPr>
          <w:rFonts w:ascii="Cambria" w:hAnsi="Cambria"/>
          <w:u w:val="single"/>
        </w:rPr>
        <w:t>2. referenčno delo</w:t>
      </w:r>
    </w:p>
    <w:p w:rsidR="00053F24" w:rsidRPr="008361C4" w:rsidRDefault="00053F24" w:rsidP="00053F24">
      <w:pPr>
        <w:spacing w:line="276" w:lineRule="auto"/>
        <w:jc w:val="both"/>
        <w:rPr>
          <w:rFonts w:ascii="Cambria" w:hAnsi="Cambria"/>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27"/>
        <w:gridCol w:w="425"/>
        <w:gridCol w:w="7040"/>
      </w:tblGrid>
      <w:tr w:rsidR="00053F24" w:rsidRPr="008361C4" w:rsidTr="00053F24">
        <w:trPr>
          <w:trHeight w:val="310"/>
        </w:trPr>
        <w:tc>
          <w:tcPr>
            <w:tcW w:w="2127" w:type="dxa"/>
          </w:tcPr>
          <w:p w:rsidR="00053F24" w:rsidRPr="008361C4" w:rsidRDefault="00053F24" w:rsidP="00053F24">
            <w:pPr>
              <w:pStyle w:val="BodyText"/>
              <w:spacing w:before="60" w:after="60"/>
              <w:jc w:val="right"/>
              <w:rPr>
                <w:rFonts w:ascii="Cambria" w:hAnsi="Cambria"/>
              </w:rPr>
            </w:pPr>
            <w:r w:rsidRPr="008361C4">
              <w:rPr>
                <w:rFonts w:ascii="Cambria" w:hAnsi="Cambria"/>
              </w:rPr>
              <w:t>Naziv referenčnega dela:</w:t>
            </w:r>
          </w:p>
        </w:tc>
        <w:tc>
          <w:tcPr>
            <w:tcW w:w="7465" w:type="dxa"/>
            <w:gridSpan w:val="2"/>
          </w:tcPr>
          <w:p w:rsidR="00053F24" w:rsidRPr="008361C4" w:rsidRDefault="00053F24" w:rsidP="00053F24">
            <w:pPr>
              <w:pStyle w:val="BodyText"/>
              <w:spacing w:before="120"/>
              <w:rPr>
                <w:rFonts w:ascii="Cambria" w:hAnsi="Cambria"/>
              </w:rPr>
            </w:pPr>
          </w:p>
        </w:tc>
      </w:tr>
      <w:tr w:rsidR="00053F24" w:rsidRPr="008361C4" w:rsidTr="00053F24">
        <w:trPr>
          <w:trHeight w:val="375"/>
        </w:trPr>
        <w:tc>
          <w:tcPr>
            <w:tcW w:w="2127" w:type="dxa"/>
          </w:tcPr>
          <w:p w:rsidR="00053F24" w:rsidRPr="008361C4" w:rsidRDefault="00053F24" w:rsidP="00053F24">
            <w:pPr>
              <w:pStyle w:val="BodyText"/>
              <w:spacing w:before="60" w:after="60"/>
              <w:jc w:val="right"/>
              <w:rPr>
                <w:rFonts w:ascii="Cambria" w:hAnsi="Cambria"/>
              </w:rPr>
            </w:pPr>
            <w:r w:rsidRPr="008361C4">
              <w:rPr>
                <w:rFonts w:ascii="Cambria" w:hAnsi="Cambria"/>
              </w:rPr>
              <w:t>Naročnik:</w:t>
            </w:r>
          </w:p>
        </w:tc>
        <w:tc>
          <w:tcPr>
            <w:tcW w:w="7465" w:type="dxa"/>
            <w:gridSpan w:val="2"/>
          </w:tcPr>
          <w:p w:rsidR="00053F24" w:rsidRPr="008361C4" w:rsidRDefault="00053F24" w:rsidP="00053F24">
            <w:pPr>
              <w:pStyle w:val="BodyText"/>
              <w:spacing w:before="60" w:after="60"/>
              <w:rPr>
                <w:rFonts w:ascii="Cambria" w:hAnsi="Cambria"/>
              </w:rPr>
            </w:pPr>
          </w:p>
        </w:tc>
      </w:tr>
      <w:tr w:rsidR="00053F24" w:rsidRPr="008361C4" w:rsidTr="00053F24">
        <w:trPr>
          <w:cantSplit/>
          <w:trHeight w:val="358"/>
        </w:trPr>
        <w:tc>
          <w:tcPr>
            <w:tcW w:w="2552" w:type="dxa"/>
            <w:gridSpan w:val="2"/>
            <w:vAlign w:val="bottom"/>
          </w:tcPr>
          <w:p w:rsidR="00053F24" w:rsidRPr="008361C4" w:rsidRDefault="00053F24" w:rsidP="00053F24">
            <w:pPr>
              <w:pStyle w:val="BodyText"/>
              <w:spacing w:before="60" w:after="60"/>
              <w:jc w:val="right"/>
              <w:rPr>
                <w:rFonts w:ascii="Cambria" w:hAnsi="Cambria"/>
              </w:rPr>
            </w:pPr>
            <w:r w:rsidRPr="008361C4">
              <w:rPr>
                <w:rFonts w:ascii="Cambria" w:hAnsi="Cambria"/>
              </w:rPr>
              <w:t>Datum izvedbe (od-do):</w:t>
            </w:r>
          </w:p>
        </w:tc>
        <w:tc>
          <w:tcPr>
            <w:tcW w:w="7040" w:type="dxa"/>
            <w:vAlign w:val="bottom"/>
          </w:tcPr>
          <w:p w:rsidR="00053F24" w:rsidRPr="008361C4" w:rsidRDefault="00053F24" w:rsidP="00053F24">
            <w:pPr>
              <w:pStyle w:val="BodyText"/>
              <w:spacing w:before="60" w:after="60"/>
              <w:rPr>
                <w:rFonts w:ascii="Cambria" w:hAnsi="Cambria"/>
              </w:rPr>
            </w:pPr>
          </w:p>
        </w:tc>
      </w:tr>
      <w:tr w:rsidR="00053F24" w:rsidRPr="008361C4" w:rsidTr="00053F24">
        <w:trPr>
          <w:trHeight w:val="258"/>
        </w:trPr>
        <w:tc>
          <w:tcPr>
            <w:tcW w:w="2127" w:type="dxa"/>
            <w:vAlign w:val="center"/>
          </w:tcPr>
          <w:p w:rsidR="00053F24" w:rsidRPr="008361C4" w:rsidRDefault="00053F24" w:rsidP="00053F24">
            <w:pPr>
              <w:pStyle w:val="BodyText"/>
              <w:spacing w:before="60" w:after="60"/>
              <w:jc w:val="right"/>
              <w:rPr>
                <w:rFonts w:ascii="Cambria" w:hAnsi="Cambria"/>
              </w:rPr>
            </w:pPr>
            <w:r w:rsidRPr="008361C4">
              <w:rPr>
                <w:rFonts w:ascii="Cambria" w:hAnsi="Cambria"/>
              </w:rPr>
              <w:t>Kraj izvedbe:</w:t>
            </w:r>
          </w:p>
        </w:tc>
        <w:tc>
          <w:tcPr>
            <w:tcW w:w="7465" w:type="dxa"/>
            <w:gridSpan w:val="2"/>
            <w:tcBorders>
              <w:bottom w:val="nil"/>
            </w:tcBorders>
            <w:vAlign w:val="center"/>
          </w:tcPr>
          <w:p w:rsidR="00053F24" w:rsidRPr="008361C4" w:rsidRDefault="00053F24" w:rsidP="00053F24">
            <w:pPr>
              <w:pStyle w:val="BodyText"/>
              <w:spacing w:before="60" w:after="60"/>
              <w:jc w:val="right"/>
              <w:rPr>
                <w:rFonts w:ascii="Cambria" w:hAnsi="Cambria"/>
              </w:rPr>
            </w:pPr>
          </w:p>
        </w:tc>
      </w:tr>
      <w:tr w:rsidR="00053F24" w:rsidRPr="008361C4" w:rsidTr="00053F24">
        <w:trPr>
          <w:trHeight w:val="258"/>
        </w:trPr>
        <w:tc>
          <w:tcPr>
            <w:tcW w:w="2127" w:type="dxa"/>
            <w:vAlign w:val="center"/>
          </w:tcPr>
          <w:p w:rsidR="00053F24" w:rsidRPr="008361C4" w:rsidRDefault="00053F24" w:rsidP="00053F24">
            <w:pPr>
              <w:pStyle w:val="BodyText"/>
              <w:spacing w:before="60" w:after="60"/>
              <w:jc w:val="right"/>
              <w:rPr>
                <w:rFonts w:ascii="Cambria" w:hAnsi="Cambria"/>
              </w:rPr>
            </w:pPr>
            <w:r w:rsidRPr="008361C4">
              <w:rPr>
                <w:rFonts w:ascii="Cambria" w:hAnsi="Cambria"/>
              </w:rPr>
              <w:t>Vrednost pogodbe brez DDV:</w:t>
            </w:r>
          </w:p>
        </w:tc>
        <w:tc>
          <w:tcPr>
            <w:tcW w:w="7465" w:type="dxa"/>
            <w:gridSpan w:val="2"/>
            <w:tcBorders>
              <w:bottom w:val="single" w:sz="2" w:space="0" w:color="auto"/>
            </w:tcBorders>
            <w:vAlign w:val="center"/>
          </w:tcPr>
          <w:p w:rsidR="00053F24" w:rsidRPr="008361C4" w:rsidRDefault="00053F24" w:rsidP="00053F24">
            <w:pPr>
              <w:pStyle w:val="BodyText"/>
              <w:spacing w:before="60" w:after="60"/>
              <w:jc w:val="right"/>
              <w:rPr>
                <w:rFonts w:ascii="Cambria" w:hAnsi="Cambria"/>
              </w:rPr>
            </w:pPr>
          </w:p>
        </w:tc>
      </w:tr>
      <w:tr w:rsidR="00053F24" w:rsidRPr="008361C4" w:rsidTr="00053F24">
        <w:trPr>
          <w:trHeight w:val="1512"/>
        </w:trPr>
        <w:tc>
          <w:tcPr>
            <w:tcW w:w="2127" w:type="dxa"/>
            <w:vAlign w:val="center"/>
          </w:tcPr>
          <w:p w:rsidR="00053F24" w:rsidRPr="008361C4" w:rsidRDefault="00053F24" w:rsidP="00053F24">
            <w:pPr>
              <w:pStyle w:val="BodyText"/>
              <w:spacing w:before="60" w:after="60"/>
              <w:jc w:val="right"/>
              <w:rPr>
                <w:rFonts w:ascii="Cambria" w:hAnsi="Cambria"/>
              </w:rPr>
            </w:pPr>
            <w:r w:rsidRPr="008361C4">
              <w:rPr>
                <w:rFonts w:ascii="Cambria" w:hAnsi="Cambria"/>
              </w:rPr>
              <w:t>Obseg del:</w:t>
            </w:r>
          </w:p>
        </w:tc>
        <w:tc>
          <w:tcPr>
            <w:tcW w:w="7465" w:type="dxa"/>
            <w:gridSpan w:val="2"/>
            <w:tcBorders>
              <w:bottom w:val="single" w:sz="4" w:space="0" w:color="auto"/>
            </w:tcBorders>
            <w:vAlign w:val="center"/>
          </w:tcPr>
          <w:p w:rsidR="00053F24" w:rsidRPr="008361C4" w:rsidRDefault="00053F24" w:rsidP="00053F24">
            <w:pPr>
              <w:pStyle w:val="BodyText"/>
              <w:spacing w:before="60" w:after="60"/>
              <w:jc w:val="right"/>
              <w:rPr>
                <w:rFonts w:ascii="Cambria" w:hAnsi="Cambria"/>
              </w:rPr>
            </w:pPr>
          </w:p>
        </w:tc>
      </w:tr>
    </w:tbl>
    <w:p w:rsidR="00053F24" w:rsidRPr="008361C4" w:rsidRDefault="00053F24" w:rsidP="00053F24">
      <w:pPr>
        <w:spacing w:line="276" w:lineRule="auto"/>
        <w:jc w:val="both"/>
        <w:rPr>
          <w:rFonts w:ascii="Cambria" w:hAnsi="Cambria"/>
          <w:u w:val="single"/>
        </w:rPr>
      </w:pPr>
    </w:p>
    <w:p w:rsidR="00053F24" w:rsidRPr="008361C4" w:rsidRDefault="00053F24" w:rsidP="00053F24">
      <w:pPr>
        <w:spacing w:line="276" w:lineRule="auto"/>
        <w:jc w:val="both"/>
        <w:rPr>
          <w:rFonts w:ascii="Cambria" w:hAnsi="Cambria"/>
          <w:u w:val="single"/>
        </w:rPr>
      </w:pPr>
      <w:r w:rsidRPr="008361C4">
        <w:rPr>
          <w:rFonts w:ascii="Cambria" w:hAnsi="Cambria"/>
          <w:u w:val="single"/>
        </w:rPr>
        <w:t>3. referenčno delo</w:t>
      </w:r>
    </w:p>
    <w:p w:rsidR="00053F24" w:rsidRPr="008361C4" w:rsidRDefault="00053F24" w:rsidP="00053F24">
      <w:pPr>
        <w:spacing w:line="276" w:lineRule="auto"/>
        <w:jc w:val="both"/>
        <w:rPr>
          <w:rFonts w:ascii="Cambria" w:hAnsi="Cambria"/>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27"/>
        <w:gridCol w:w="425"/>
        <w:gridCol w:w="7040"/>
      </w:tblGrid>
      <w:tr w:rsidR="00053F24" w:rsidRPr="008361C4" w:rsidTr="00053F24">
        <w:trPr>
          <w:trHeight w:val="310"/>
        </w:trPr>
        <w:tc>
          <w:tcPr>
            <w:tcW w:w="2127" w:type="dxa"/>
          </w:tcPr>
          <w:p w:rsidR="00053F24" w:rsidRPr="008361C4" w:rsidRDefault="00053F24" w:rsidP="00053F24">
            <w:pPr>
              <w:pStyle w:val="BodyText"/>
              <w:spacing w:before="60" w:after="60"/>
              <w:jc w:val="right"/>
              <w:rPr>
                <w:rFonts w:ascii="Cambria" w:hAnsi="Cambria"/>
              </w:rPr>
            </w:pPr>
            <w:r w:rsidRPr="008361C4">
              <w:rPr>
                <w:rFonts w:ascii="Cambria" w:hAnsi="Cambria"/>
              </w:rPr>
              <w:t>Naziv referenčnega dela:</w:t>
            </w:r>
          </w:p>
        </w:tc>
        <w:tc>
          <w:tcPr>
            <w:tcW w:w="7465" w:type="dxa"/>
            <w:gridSpan w:val="2"/>
          </w:tcPr>
          <w:p w:rsidR="00053F24" w:rsidRPr="008361C4" w:rsidRDefault="00053F24" w:rsidP="00053F24">
            <w:pPr>
              <w:pStyle w:val="BodyText"/>
              <w:spacing w:before="120"/>
              <w:rPr>
                <w:rFonts w:ascii="Cambria" w:hAnsi="Cambria"/>
              </w:rPr>
            </w:pPr>
          </w:p>
        </w:tc>
      </w:tr>
      <w:tr w:rsidR="00053F24" w:rsidRPr="008361C4" w:rsidTr="00053F24">
        <w:trPr>
          <w:trHeight w:val="375"/>
        </w:trPr>
        <w:tc>
          <w:tcPr>
            <w:tcW w:w="2127" w:type="dxa"/>
          </w:tcPr>
          <w:p w:rsidR="00053F24" w:rsidRPr="008361C4" w:rsidRDefault="00053F24" w:rsidP="00053F24">
            <w:pPr>
              <w:pStyle w:val="BodyText"/>
              <w:spacing w:before="60" w:after="60"/>
              <w:jc w:val="right"/>
              <w:rPr>
                <w:rFonts w:ascii="Cambria" w:hAnsi="Cambria"/>
              </w:rPr>
            </w:pPr>
            <w:r w:rsidRPr="008361C4">
              <w:rPr>
                <w:rFonts w:ascii="Cambria" w:hAnsi="Cambria"/>
              </w:rPr>
              <w:t>Naročnik:</w:t>
            </w:r>
          </w:p>
        </w:tc>
        <w:tc>
          <w:tcPr>
            <w:tcW w:w="7465" w:type="dxa"/>
            <w:gridSpan w:val="2"/>
          </w:tcPr>
          <w:p w:rsidR="00053F24" w:rsidRPr="008361C4" w:rsidRDefault="00053F24" w:rsidP="00053F24">
            <w:pPr>
              <w:pStyle w:val="BodyText"/>
              <w:spacing w:before="60" w:after="60"/>
              <w:rPr>
                <w:rFonts w:ascii="Cambria" w:hAnsi="Cambria"/>
              </w:rPr>
            </w:pPr>
          </w:p>
        </w:tc>
      </w:tr>
      <w:tr w:rsidR="00053F24" w:rsidRPr="008361C4" w:rsidTr="00053F24">
        <w:trPr>
          <w:cantSplit/>
          <w:trHeight w:val="358"/>
        </w:trPr>
        <w:tc>
          <w:tcPr>
            <w:tcW w:w="2552" w:type="dxa"/>
            <w:gridSpan w:val="2"/>
            <w:vAlign w:val="bottom"/>
          </w:tcPr>
          <w:p w:rsidR="00053F24" w:rsidRPr="008361C4" w:rsidRDefault="00053F24" w:rsidP="00053F24">
            <w:pPr>
              <w:pStyle w:val="BodyText"/>
              <w:spacing w:before="60" w:after="60"/>
              <w:jc w:val="right"/>
              <w:rPr>
                <w:rFonts w:ascii="Cambria" w:hAnsi="Cambria"/>
              </w:rPr>
            </w:pPr>
            <w:r w:rsidRPr="008361C4">
              <w:rPr>
                <w:rFonts w:ascii="Cambria" w:hAnsi="Cambria"/>
              </w:rPr>
              <w:t>Datum izvedbe (od-do):</w:t>
            </w:r>
          </w:p>
        </w:tc>
        <w:tc>
          <w:tcPr>
            <w:tcW w:w="7040" w:type="dxa"/>
            <w:vAlign w:val="bottom"/>
          </w:tcPr>
          <w:p w:rsidR="00053F24" w:rsidRPr="008361C4" w:rsidRDefault="00053F24" w:rsidP="00053F24">
            <w:pPr>
              <w:pStyle w:val="BodyText"/>
              <w:spacing w:before="60" w:after="60"/>
              <w:rPr>
                <w:rFonts w:ascii="Cambria" w:hAnsi="Cambria"/>
              </w:rPr>
            </w:pPr>
          </w:p>
        </w:tc>
      </w:tr>
      <w:tr w:rsidR="00053F24" w:rsidRPr="008361C4" w:rsidTr="00053F24">
        <w:trPr>
          <w:trHeight w:val="258"/>
        </w:trPr>
        <w:tc>
          <w:tcPr>
            <w:tcW w:w="2127" w:type="dxa"/>
            <w:vAlign w:val="center"/>
          </w:tcPr>
          <w:p w:rsidR="00053F24" w:rsidRPr="008361C4" w:rsidRDefault="00053F24" w:rsidP="00053F24">
            <w:pPr>
              <w:pStyle w:val="BodyText"/>
              <w:spacing w:before="60" w:after="60"/>
              <w:jc w:val="right"/>
              <w:rPr>
                <w:rFonts w:ascii="Cambria" w:hAnsi="Cambria"/>
              </w:rPr>
            </w:pPr>
            <w:r w:rsidRPr="008361C4">
              <w:rPr>
                <w:rFonts w:ascii="Cambria" w:hAnsi="Cambria"/>
              </w:rPr>
              <w:t>Kraj izvedbe:</w:t>
            </w:r>
          </w:p>
        </w:tc>
        <w:tc>
          <w:tcPr>
            <w:tcW w:w="7465" w:type="dxa"/>
            <w:gridSpan w:val="2"/>
            <w:tcBorders>
              <w:bottom w:val="nil"/>
            </w:tcBorders>
            <w:vAlign w:val="center"/>
          </w:tcPr>
          <w:p w:rsidR="00053F24" w:rsidRPr="008361C4" w:rsidRDefault="00053F24" w:rsidP="00053F24">
            <w:pPr>
              <w:pStyle w:val="BodyText"/>
              <w:spacing w:before="60" w:after="60"/>
              <w:jc w:val="right"/>
              <w:rPr>
                <w:rFonts w:ascii="Cambria" w:hAnsi="Cambria"/>
              </w:rPr>
            </w:pPr>
          </w:p>
        </w:tc>
      </w:tr>
      <w:tr w:rsidR="00053F24" w:rsidRPr="008361C4" w:rsidTr="00053F24">
        <w:trPr>
          <w:trHeight w:val="258"/>
        </w:trPr>
        <w:tc>
          <w:tcPr>
            <w:tcW w:w="2127" w:type="dxa"/>
            <w:vAlign w:val="center"/>
          </w:tcPr>
          <w:p w:rsidR="00053F24" w:rsidRPr="008361C4" w:rsidRDefault="00053F24" w:rsidP="00053F24">
            <w:pPr>
              <w:pStyle w:val="BodyText"/>
              <w:spacing w:before="60" w:after="60"/>
              <w:jc w:val="right"/>
              <w:rPr>
                <w:rFonts w:ascii="Cambria" w:hAnsi="Cambria"/>
              </w:rPr>
            </w:pPr>
            <w:r w:rsidRPr="008361C4">
              <w:rPr>
                <w:rFonts w:ascii="Cambria" w:hAnsi="Cambria"/>
              </w:rPr>
              <w:t>Vrednost pogodbe brez DDV:</w:t>
            </w:r>
          </w:p>
        </w:tc>
        <w:tc>
          <w:tcPr>
            <w:tcW w:w="7465" w:type="dxa"/>
            <w:gridSpan w:val="2"/>
            <w:tcBorders>
              <w:bottom w:val="single" w:sz="2" w:space="0" w:color="auto"/>
            </w:tcBorders>
            <w:vAlign w:val="center"/>
          </w:tcPr>
          <w:p w:rsidR="00053F24" w:rsidRPr="008361C4" w:rsidRDefault="00053F24" w:rsidP="00053F24">
            <w:pPr>
              <w:pStyle w:val="BodyText"/>
              <w:spacing w:before="60" w:after="60"/>
              <w:jc w:val="right"/>
              <w:rPr>
                <w:rFonts w:ascii="Cambria" w:hAnsi="Cambria"/>
              </w:rPr>
            </w:pPr>
          </w:p>
        </w:tc>
      </w:tr>
      <w:tr w:rsidR="00053F24" w:rsidRPr="008361C4" w:rsidTr="00053F24">
        <w:trPr>
          <w:trHeight w:val="1512"/>
        </w:trPr>
        <w:tc>
          <w:tcPr>
            <w:tcW w:w="2127" w:type="dxa"/>
            <w:vAlign w:val="center"/>
          </w:tcPr>
          <w:p w:rsidR="00053F24" w:rsidRPr="008361C4" w:rsidRDefault="00053F24" w:rsidP="00053F24">
            <w:pPr>
              <w:pStyle w:val="BodyText"/>
              <w:spacing w:before="60" w:after="60"/>
              <w:jc w:val="right"/>
              <w:rPr>
                <w:rFonts w:ascii="Cambria" w:hAnsi="Cambria"/>
              </w:rPr>
            </w:pPr>
            <w:r w:rsidRPr="008361C4">
              <w:rPr>
                <w:rFonts w:ascii="Cambria" w:hAnsi="Cambria"/>
              </w:rPr>
              <w:t>Obseg del:</w:t>
            </w:r>
          </w:p>
        </w:tc>
        <w:tc>
          <w:tcPr>
            <w:tcW w:w="7465" w:type="dxa"/>
            <w:gridSpan w:val="2"/>
            <w:tcBorders>
              <w:bottom w:val="single" w:sz="4" w:space="0" w:color="auto"/>
            </w:tcBorders>
            <w:vAlign w:val="center"/>
          </w:tcPr>
          <w:p w:rsidR="00053F24" w:rsidRPr="008361C4" w:rsidRDefault="00053F24" w:rsidP="00053F24">
            <w:pPr>
              <w:pStyle w:val="BodyText"/>
              <w:spacing w:before="60" w:after="60"/>
              <w:jc w:val="right"/>
              <w:rPr>
                <w:rFonts w:ascii="Cambria" w:hAnsi="Cambria"/>
              </w:rPr>
            </w:pPr>
          </w:p>
        </w:tc>
      </w:tr>
    </w:tbl>
    <w:p w:rsidR="00053F24" w:rsidRPr="008361C4" w:rsidRDefault="00053F24" w:rsidP="00053F24">
      <w:pPr>
        <w:spacing w:line="276" w:lineRule="auto"/>
        <w:jc w:val="both"/>
        <w:rPr>
          <w:rFonts w:ascii="Cambria" w:hAnsi="Cambria"/>
          <w:u w:val="single"/>
        </w:rPr>
      </w:pPr>
    </w:p>
    <w:p w:rsidR="00053F24" w:rsidRPr="008361C4" w:rsidRDefault="00053F24" w:rsidP="00053F24">
      <w:pPr>
        <w:spacing w:line="276" w:lineRule="auto"/>
        <w:jc w:val="both"/>
        <w:rPr>
          <w:rFonts w:ascii="Cambria" w:hAnsi="Cambria"/>
        </w:rPr>
      </w:pPr>
    </w:p>
    <w:p w:rsidR="00053F24" w:rsidRPr="008361C4" w:rsidRDefault="00053F24" w:rsidP="00053F24">
      <w:pPr>
        <w:spacing w:line="276" w:lineRule="auto"/>
        <w:jc w:val="both"/>
        <w:rPr>
          <w:rFonts w:ascii="Cambria" w:hAnsi="Cambria"/>
        </w:rPr>
      </w:pPr>
    </w:p>
    <w:p w:rsidR="00053F24" w:rsidRPr="008361C4" w:rsidRDefault="00053F24" w:rsidP="00053F24">
      <w:pPr>
        <w:spacing w:line="276" w:lineRule="auto"/>
        <w:jc w:val="both"/>
        <w:rPr>
          <w:rFonts w:ascii="Cambria" w:hAnsi="Cambria"/>
        </w:rPr>
      </w:pPr>
    </w:p>
    <w:p w:rsidR="00053F24" w:rsidRPr="008361C4" w:rsidRDefault="00053F24" w:rsidP="00053F24">
      <w:pPr>
        <w:spacing w:line="276" w:lineRule="auto"/>
        <w:jc w:val="both"/>
        <w:rPr>
          <w:rFonts w:ascii="Cambria" w:hAnsi="Cambria"/>
        </w:rPr>
      </w:pPr>
      <w:r w:rsidRPr="008361C4">
        <w:rPr>
          <w:rFonts w:ascii="Cambria" w:hAnsi="Cambria"/>
        </w:rPr>
        <w:t>Ponudnik predloži toliko potrdil (OBRAZEC</w:t>
      </w:r>
      <w:r w:rsidRPr="008361C4">
        <w:rPr>
          <w:rFonts w:ascii="Cambria" w:hAnsi="Cambria"/>
        </w:rPr>
        <w:noBreakHyphen/>
      </w:r>
      <w:r w:rsidR="0092060B" w:rsidRPr="008361C4">
        <w:rPr>
          <w:rFonts w:ascii="Cambria" w:hAnsi="Cambria"/>
        </w:rPr>
        <w:t>7</w:t>
      </w:r>
      <w:r w:rsidRPr="008361C4">
        <w:rPr>
          <w:rFonts w:ascii="Cambria" w:hAnsi="Cambria"/>
        </w:rPr>
        <w:t>/1), kolikor referenčnih del navaja.</w:t>
      </w:r>
    </w:p>
    <w:p w:rsidR="00053F24" w:rsidRPr="008361C4" w:rsidRDefault="00053F24" w:rsidP="00053F24">
      <w:pPr>
        <w:spacing w:line="276" w:lineRule="auto"/>
        <w:jc w:val="both"/>
        <w:rPr>
          <w:rFonts w:ascii="Cambria" w:hAnsi="Cambria"/>
        </w:rPr>
      </w:pPr>
    </w:p>
    <w:p w:rsidR="00053F24" w:rsidRPr="008361C4" w:rsidRDefault="00053F24" w:rsidP="00053F24">
      <w:pPr>
        <w:spacing w:line="276" w:lineRule="auto"/>
        <w:jc w:val="both"/>
        <w:rPr>
          <w:rFonts w:ascii="Cambria" w:hAnsi="Cambri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p>
    <w:p w:rsidR="00053F24" w:rsidRPr="008361C4" w:rsidRDefault="00053F24" w:rsidP="00053F24">
      <w:pPr>
        <w:spacing w:line="264" w:lineRule="auto"/>
        <w:jc w:val="both"/>
        <w:rPr>
          <w:rFonts w:ascii="Cambria" w:hAnsi="Cambria" w:cs="Tahoma"/>
        </w:rPr>
      </w:pPr>
      <w:r w:rsidRPr="008361C4">
        <w:rPr>
          <w:rFonts w:ascii="Cambria" w:hAnsi="Cambria" w:cs="Tahoma"/>
        </w:rPr>
        <w:t>Kraj:</w:t>
      </w:r>
      <w:r w:rsidRPr="008361C4">
        <w:rPr>
          <w:rFonts w:ascii="Cambria" w:hAnsi="Cambria" w:cs="Tahoma"/>
        </w:rPr>
        <w:tab/>
        <w:t>____________________</w:t>
      </w:r>
    </w:p>
    <w:p w:rsidR="00053F24" w:rsidRPr="008361C4" w:rsidRDefault="00053F24" w:rsidP="00053F24">
      <w:pPr>
        <w:spacing w:line="264" w:lineRule="auto"/>
        <w:jc w:val="both"/>
        <w:rPr>
          <w:rFonts w:ascii="Cambria" w:hAnsi="Cambria" w:cs="Tahoma"/>
          <w:b/>
        </w:rPr>
      </w:pPr>
    </w:p>
    <w:p w:rsidR="00053F24" w:rsidRPr="008361C4" w:rsidRDefault="00053F24" w:rsidP="00053F24">
      <w:pPr>
        <w:spacing w:line="264" w:lineRule="auto"/>
        <w:jc w:val="both"/>
        <w:rPr>
          <w:rFonts w:ascii="Cambria" w:hAnsi="Cambria" w:cs="Tahoma"/>
        </w:rPr>
      </w:pPr>
      <w:r w:rsidRPr="008361C4">
        <w:rPr>
          <w:rFonts w:ascii="Cambria" w:hAnsi="Cambria" w:cs="Tahoma"/>
        </w:rPr>
        <w:t>Datum:</w:t>
      </w:r>
      <w:r w:rsidRPr="008361C4">
        <w:rPr>
          <w:rFonts w:ascii="Cambria" w:hAnsi="Cambria" w:cs="Tahoma"/>
        </w:rPr>
        <w:tab/>
        <w:t>____________________</w:t>
      </w:r>
      <w:r w:rsidRPr="008361C4">
        <w:rPr>
          <w:rFonts w:ascii="Cambria" w:hAnsi="Cambria" w:cs="Tahoma"/>
        </w:rPr>
        <w:tab/>
      </w:r>
      <w:r w:rsidRPr="008361C4">
        <w:rPr>
          <w:rFonts w:ascii="Cambria" w:hAnsi="Cambria" w:cs="Tahoma"/>
        </w:rPr>
        <w:tab/>
        <w:t xml:space="preserve"> Žig:</w:t>
      </w:r>
      <w:r w:rsidRPr="008361C4">
        <w:rPr>
          <w:rFonts w:ascii="Cambria" w:hAnsi="Cambria" w:cs="Tahoma"/>
        </w:rPr>
        <w:tab/>
      </w:r>
      <w:r w:rsidRPr="008361C4">
        <w:rPr>
          <w:rFonts w:ascii="Cambria" w:hAnsi="Cambria" w:cs="Tahoma"/>
        </w:rPr>
        <w:tab/>
        <w:t>Podpis pooblaščene osebe:</w:t>
      </w:r>
    </w:p>
    <w:p w:rsidR="00053F24" w:rsidRPr="008361C4" w:rsidRDefault="00053F24" w:rsidP="00053F24">
      <w:pPr>
        <w:spacing w:line="264" w:lineRule="auto"/>
        <w:jc w:val="both"/>
        <w:rPr>
          <w:rFonts w:ascii="Cambria" w:hAnsi="Cambria" w:cs="Tahoma"/>
        </w:rPr>
      </w:pP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p>
    <w:p w:rsidR="00053F24" w:rsidRPr="008361C4" w:rsidRDefault="00053F24" w:rsidP="00053F24">
      <w:pPr>
        <w:spacing w:line="264" w:lineRule="auto"/>
        <w:ind w:left="5040" w:firstLine="63"/>
        <w:jc w:val="both"/>
        <w:rPr>
          <w:rFonts w:ascii="Cambria" w:hAnsi="Cambria" w:cs="Tahoma"/>
        </w:rPr>
      </w:pPr>
      <w:r w:rsidRPr="008361C4">
        <w:rPr>
          <w:rFonts w:ascii="Cambria" w:hAnsi="Cambria" w:cs="Tahoma"/>
        </w:rPr>
        <w:t>_______________________________</w:t>
      </w: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p>
    <w:p w:rsidR="002E2071" w:rsidRPr="008361C4" w:rsidRDefault="002E2071">
      <w:pPr>
        <w:rPr>
          <w:rFonts w:ascii="Cambria" w:hAnsi="Cambria"/>
        </w:rPr>
      </w:pPr>
      <w:r w:rsidRPr="008361C4">
        <w:rPr>
          <w:rFonts w:ascii="Cambria" w:hAnsi="Cambria"/>
        </w:rPr>
        <w:br w:type="page"/>
      </w:r>
    </w:p>
    <w:p w:rsidR="008F3113" w:rsidRPr="008361C4" w:rsidRDefault="008F3113" w:rsidP="008F3113">
      <w:pPr>
        <w:widowControl w:val="0"/>
        <w:autoSpaceDE w:val="0"/>
        <w:autoSpaceDN w:val="0"/>
        <w:adjustRightInd w:val="0"/>
        <w:spacing w:line="276" w:lineRule="auto"/>
        <w:jc w:val="right"/>
        <w:rPr>
          <w:rFonts w:ascii="Cambria" w:hAnsi="Cambria" w:cs="Times"/>
          <w:sz w:val="18"/>
          <w:szCs w:val="18"/>
        </w:rPr>
      </w:pPr>
      <w:r w:rsidRPr="008361C4">
        <w:rPr>
          <w:rFonts w:ascii="Cambria" w:hAnsi="Cambria" w:cs="Times"/>
          <w:sz w:val="18"/>
          <w:szCs w:val="18"/>
        </w:rPr>
        <w:lastRenderedPageBreak/>
        <w:t>OBRAZEC</w:t>
      </w:r>
      <w:r w:rsidRPr="008361C4">
        <w:rPr>
          <w:rFonts w:ascii="Cambria" w:hAnsi="Cambria" w:cs="Times"/>
          <w:sz w:val="18"/>
          <w:szCs w:val="18"/>
        </w:rPr>
        <w:noBreakHyphen/>
      </w:r>
      <w:r w:rsidR="0092060B" w:rsidRPr="008361C4">
        <w:rPr>
          <w:rFonts w:ascii="Cambria" w:hAnsi="Cambria" w:cs="Times"/>
          <w:sz w:val="18"/>
          <w:szCs w:val="18"/>
        </w:rPr>
        <w:t>7</w:t>
      </w:r>
      <w:r w:rsidRPr="008361C4">
        <w:rPr>
          <w:rFonts w:ascii="Cambria" w:hAnsi="Cambria" w:cs="Times"/>
          <w:sz w:val="18"/>
          <w:szCs w:val="18"/>
        </w:rPr>
        <w:t>/1</w:t>
      </w:r>
    </w:p>
    <w:p w:rsidR="008F3113" w:rsidRPr="008361C4" w:rsidRDefault="008F3113" w:rsidP="008F3113">
      <w:pPr>
        <w:widowControl w:val="0"/>
        <w:autoSpaceDE w:val="0"/>
        <w:autoSpaceDN w:val="0"/>
        <w:adjustRightInd w:val="0"/>
        <w:spacing w:line="276" w:lineRule="auto"/>
        <w:jc w:val="center"/>
        <w:rPr>
          <w:rFonts w:ascii="Cambria" w:hAnsi="Cambria" w:cs="Times"/>
          <w:b/>
          <w:sz w:val="24"/>
          <w:szCs w:val="24"/>
        </w:rPr>
      </w:pPr>
      <w:r w:rsidRPr="008361C4">
        <w:rPr>
          <w:rFonts w:ascii="Cambria" w:hAnsi="Cambria" w:cs="Times"/>
          <w:b/>
          <w:sz w:val="24"/>
          <w:szCs w:val="24"/>
        </w:rPr>
        <w:t>POTRDILO O REFERENČNEM DELU</w:t>
      </w:r>
    </w:p>
    <w:p w:rsidR="008F3113" w:rsidRPr="008361C4" w:rsidRDefault="008F3113" w:rsidP="008F3113">
      <w:pPr>
        <w:widowControl w:val="0"/>
        <w:autoSpaceDE w:val="0"/>
        <w:autoSpaceDN w:val="0"/>
        <w:adjustRightInd w:val="0"/>
        <w:spacing w:line="276" w:lineRule="auto"/>
        <w:jc w:val="both"/>
        <w:rPr>
          <w:rFonts w:ascii="Cambria" w:hAnsi="Cambria" w:cs="Times"/>
        </w:rPr>
      </w:pPr>
    </w:p>
    <w:p w:rsidR="008F3113" w:rsidRPr="008361C4" w:rsidRDefault="008F3113" w:rsidP="008F3113">
      <w:pPr>
        <w:widowControl w:val="0"/>
        <w:autoSpaceDE w:val="0"/>
        <w:autoSpaceDN w:val="0"/>
        <w:adjustRightInd w:val="0"/>
        <w:spacing w:line="276" w:lineRule="auto"/>
        <w:jc w:val="both"/>
        <w:rPr>
          <w:rFonts w:ascii="Cambria" w:hAnsi="Cambria" w:cs="Cambria"/>
        </w:rPr>
      </w:pPr>
    </w:p>
    <w:p w:rsidR="008F3113" w:rsidRPr="008361C4" w:rsidRDefault="008F3113" w:rsidP="008F3113">
      <w:pPr>
        <w:widowControl w:val="0"/>
        <w:autoSpaceDE w:val="0"/>
        <w:autoSpaceDN w:val="0"/>
        <w:adjustRightInd w:val="0"/>
        <w:spacing w:line="276" w:lineRule="auto"/>
        <w:jc w:val="both"/>
        <w:rPr>
          <w:rFonts w:ascii="Cambria" w:hAnsi="Cambria" w:cs="Cambria"/>
        </w:rPr>
      </w:pPr>
      <w:r w:rsidRPr="008361C4">
        <w:rPr>
          <w:rFonts w:ascii="Cambria" w:hAnsi="Cambria" w:cs="Cambria"/>
        </w:rPr>
        <w:t>Podpisani izdajatelj potrdila</w:t>
      </w:r>
      <w:r w:rsidRPr="008361C4">
        <w:rPr>
          <w:rFonts w:ascii="Cambria" w:hAnsi="Cambria" w:cs="Cambria"/>
        </w:rPr>
        <w:tab/>
        <w:t>___________________________________________________________________________</w:t>
      </w:r>
    </w:p>
    <w:p w:rsidR="008F3113" w:rsidRPr="008361C4" w:rsidRDefault="008F3113" w:rsidP="008F3113">
      <w:pPr>
        <w:widowControl w:val="0"/>
        <w:autoSpaceDE w:val="0"/>
        <w:autoSpaceDN w:val="0"/>
        <w:adjustRightInd w:val="0"/>
        <w:spacing w:line="276" w:lineRule="auto"/>
        <w:jc w:val="both"/>
        <w:rPr>
          <w:rFonts w:ascii="Cambria" w:hAnsi="Cambria" w:cs="Cambria"/>
          <w:i/>
        </w:rPr>
      </w:pPr>
      <w:r w:rsidRPr="008361C4">
        <w:rPr>
          <w:rFonts w:ascii="Cambria" w:hAnsi="Cambria" w:cs="Cambria"/>
        </w:rPr>
        <w:tab/>
      </w:r>
      <w:r w:rsidRPr="008361C4">
        <w:rPr>
          <w:rFonts w:ascii="Cambria" w:hAnsi="Cambria" w:cs="Cambria"/>
        </w:rPr>
        <w:tab/>
      </w:r>
      <w:r w:rsidRPr="008361C4">
        <w:rPr>
          <w:rFonts w:ascii="Cambria" w:hAnsi="Cambria" w:cs="Cambria"/>
        </w:rPr>
        <w:tab/>
      </w:r>
      <w:r w:rsidRPr="008361C4">
        <w:rPr>
          <w:rFonts w:ascii="Cambria" w:hAnsi="Cambria" w:cs="Cambria"/>
        </w:rPr>
        <w:tab/>
      </w:r>
      <w:r w:rsidRPr="008361C4">
        <w:rPr>
          <w:rFonts w:ascii="Cambria" w:hAnsi="Cambria" w:cs="Cambria"/>
        </w:rPr>
        <w:tab/>
      </w:r>
      <w:r w:rsidRPr="008361C4">
        <w:rPr>
          <w:rFonts w:ascii="Cambria" w:hAnsi="Cambria" w:cs="Cambria"/>
        </w:rPr>
        <w:tab/>
      </w:r>
      <w:r w:rsidRPr="008361C4">
        <w:rPr>
          <w:rFonts w:ascii="Cambria" w:hAnsi="Cambria" w:cs="Cambria"/>
        </w:rPr>
        <w:tab/>
      </w:r>
      <w:r w:rsidRPr="008361C4">
        <w:rPr>
          <w:rFonts w:ascii="Cambria" w:hAnsi="Cambria" w:cs="Cambria"/>
          <w:i/>
        </w:rPr>
        <w:t>(naziv)</w:t>
      </w:r>
    </w:p>
    <w:p w:rsidR="008F3113" w:rsidRPr="008361C4" w:rsidRDefault="008F3113" w:rsidP="008F3113">
      <w:pPr>
        <w:widowControl w:val="0"/>
        <w:autoSpaceDE w:val="0"/>
        <w:autoSpaceDN w:val="0"/>
        <w:adjustRightInd w:val="0"/>
        <w:spacing w:line="276" w:lineRule="auto"/>
        <w:jc w:val="both"/>
        <w:rPr>
          <w:rFonts w:ascii="Cambria" w:hAnsi="Cambria" w:cs="Cambria"/>
        </w:rPr>
      </w:pPr>
    </w:p>
    <w:p w:rsidR="008F3113" w:rsidRPr="008361C4" w:rsidRDefault="008F3113" w:rsidP="008F3113">
      <w:pPr>
        <w:widowControl w:val="0"/>
        <w:autoSpaceDE w:val="0"/>
        <w:autoSpaceDN w:val="0"/>
        <w:adjustRightInd w:val="0"/>
        <w:spacing w:line="276" w:lineRule="auto"/>
        <w:jc w:val="both"/>
        <w:rPr>
          <w:rFonts w:ascii="Cambria" w:hAnsi="Cambria" w:cs="Cambria"/>
        </w:rPr>
      </w:pPr>
      <w:r w:rsidRPr="008361C4">
        <w:rPr>
          <w:rFonts w:ascii="Cambria" w:hAnsi="Cambria" w:cs="Cambria"/>
        </w:rPr>
        <w:t>______________________________________________________________________________________________________________</w:t>
      </w:r>
    </w:p>
    <w:p w:rsidR="008F3113" w:rsidRPr="008361C4" w:rsidRDefault="008F3113" w:rsidP="008F3113">
      <w:pPr>
        <w:widowControl w:val="0"/>
        <w:autoSpaceDE w:val="0"/>
        <w:autoSpaceDN w:val="0"/>
        <w:adjustRightInd w:val="0"/>
        <w:spacing w:line="276" w:lineRule="auto"/>
        <w:jc w:val="center"/>
        <w:rPr>
          <w:rFonts w:ascii="Cambria" w:hAnsi="Cambria" w:cs="Cambria"/>
          <w:i/>
        </w:rPr>
      </w:pPr>
      <w:r w:rsidRPr="008361C4">
        <w:rPr>
          <w:rFonts w:ascii="Cambria" w:hAnsi="Cambria" w:cs="Cambria"/>
          <w:i/>
        </w:rPr>
        <w:t>(naslov)</w:t>
      </w:r>
    </w:p>
    <w:p w:rsidR="008F3113" w:rsidRPr="008361C4" w:rsidRDefault="008F3113" w:rsidP="008F3113">
      <w:pPr>
        <w:widowControl w:val="0"/>
        <w:autoSpaceDE w:val="0"/>
        <w:autoSpaceDN w:val="0"/>
        <w:adjustRightInd w:val="0"/>
        <w:spacing w:line="276" w:lineRule="auto"/>
        <w:jc w:val="both"/>
        <w:rPr>
          <w:rFonts w:ascii="Cambria" w:hAnsi="Cambria" w:cs="Cambria"/>
        </w:rPr>
      </w:pPr>
    </w:p>
    <w:p w:rsidR="008F3113" w:rsidRPr="008361C4" w:rsidRDefault="008F3113" w:rsidP="008F3113">
      <w:pPr>
        <w:widowControl w:val="0"/>
        <w:autoSpaceDE w:val="0"/>
        <w:autoSpaceDN w:val="0"/>
        <w:adjustRightInd w:val="0"/>
        <w:spacing w:line="276" w:lineRule="auto"/>
        <w:jc w:val="both"/>
        <w:rPr>
          <w:rFonts w:ascii="Cambria" w:hAnsi="Cambria" w:cs="Times"/>
        </w:rPr>
      </w:pPr>
      <w:r w:rsidRPr="008361C4">
        <w:rPr>
          <w:rFonts w:ascii="Cambria" w:hAnsi="Cambria" w:cs="Cambria"/>
        </w:rPr>
        <w:t>kot naročnik potrjujemo, da je izvajalec</w:t>
      </w:r>
    </w:p>
    <w:p w:rsidR="008F3113" w:rsidRPr="008361C4" w:rsidRDefault="008F3113" w:rsidP="008F3113">
      <w:pPr>
        <w:widowControl w:val="0"/>
        <w:autoSpaceDE w:val="0"/>
        <w:autoSpaceDN w:val="0"/>
        <w:adjustRightInd w:val="0"/>
        <w:spacing w:line="276" w:lineRule="auto"/>
        <w:jc w:val="both"/>
        <w:rPr>
          <w:rFonts w:ascii="Cambria" w:hAnsi="Cambria" w:cs="Cambria"/>
        </w:rPr>
      </w:pPr>
    </w:p>
    <w:p w:rsidR="008F3113" w:rsidRPr="008361C4" w:rsidRDefault="008F3113" w:rsidP="008F3113">
      <w:pPr>
        <w:widowControl w:val="0"/>
        <w:autoSpaceDE w:val="0"/>
        <w:autoSpaceDN w:val="0"/>
        <w:adjustRightInd w:val="0"/>
        <w:spacing w:line="276" w:lineRule="auto"/>
        <w:jc w:val="both"/>
        <w:rPr>
          <w:rFonts w:ascii="Cambria" w:hAnsi="Cambria" w:cs="Cambria"/>
        </w:rPr>
      </w:pPr>
      <w:r w:rsidRPr="008361C4">
        <w:rPr>
          <w:rFonts w:ascii="Cambria" w:hAnsi="Cambria" w:cs="Cambria"/>
        </w:rPr>
        <w:t>______________________________________________________________________________________________________________</w:t>
      </w:r>
    </w:p>
    <w:p w:rsidR="008F3113" w:rsidRPr="008361C4" w:rsidRDefault="008F3113" w:rsidP="008F3113">
      <w:pPr>
        <w:widowControl w:val="0"/>
        <w:autoSpaceDE w:val="0"/>
        <w:autoSpaceDN w:val="0"/>
        <w:adjustRightInd w:val="0"/>
        <w:spacing w:line="276" w:lineRule="auto"/>
        <w:jc w:val="center"/>
        <w:rPr>
          <w:rFonts w:ascii="Cambria" w:hAnsi="Cambria" w:cs="Cambria"/>
          <w:i/>
        </w:rPr>
      </w:pPr>
      <w:r w:rsidRPr="008361C4">
        <w:rPr>
          <w:rFonts w:ascii="Cambria" w:hAnsi="Cambria" w:cs="Cambria"/>
          <w:i/>
        </w:rPr>
        <w:t>(naziv)</w:t>
      </w:r>
    </w:p>
    <w:p w:rsidR="008F3113" w:rsidRPr="008361C4" w:rsidRDefault="008F3113" w:rsidP="008F3113">
      <w:pPr>
        <w:widowControl w:val="0"/>
        <w:autoSpaceDE w:val="0"/>
        <w:autoSpaceDN w:val="0"/>
        <w:adjustRightInd w:val="0"/>
        <w:spacing w:line="276" w:lineRule="auto"/>
        <w:jc w:val="both"/>
        <w:rPr>
          <w:rFonts w:ascii="Cambria" w:hAnsi="Cambria" w:cs="Cambria"/>
        </w:rPr>
      </w:pPr>
    </w:p>
    <w:p w:rsidR="008F3113" w:rsidRPr="008361C4" w:rsidRDefault="008F3113" w:rsidP="008F3113">
      <w:pPr>
        <w:widowControl w:val="0"/>
        <w:autoSpaceDE w:val="0"/>
        <w:autoSpaceDN w:val="0"/>
        <w:adjustRightInd w:val="0"/>
        <w:spacing w:line="276" w:lineRule="auto"/>
        <w:jc w:val="both"/>
        <w:rPr>
          <w:rFonts w:ascii="Cambria" w:hAnsi="Cambria" w:cs="Cambria"/>
        </w:rPr>
      </w:pPr>
      <w:r w:rsidRPr="008361C4">
        <w:rPr>
          <w:rFonts w:ascii="Cambria" w:hAnsi="Cambria" w:cs="Cambria"/>
        </w:rPr>
        <w:t>______________________________________________________________________________________________________________</w:t>
      </w:r>
    </w:p>
    <w:p w:rsidR="008F3113" w:rsidRPr="008361C4" w:rsidRDefault="008F3113" w:rsidP="008F3113">
      <w:pPr>
        <w:widowControl w:val="0"/>
        <w:autoSpaceDE w:val="0"/>
        <w:autoSpaceDN w:val="0"/>
        <w:adjustRightInd w:val="0"/>
        <w:spacing w:line="276" w:lineRule="auto"/>
        <w:jc w:val="center"/>
        <w:rPr>
          <w:rFonts w:ascii="Cambria" w:hAnsi="Cambria" w:cs="Cambria"/>
          <w:i/>
        </w:rPr>
      </w:pPr>
      <w:r w:rsidRPr="008361C4">
        <w:rPr>
          <w:rFonts w:ascii="Cambria" w:hAnsi="Cambria" w:cs="Cambria"/>
          <w:i/>
        </w:rPr>
        <w:t>(naslov)</w:t>
      </w:r>
    </w:p>
    <w:p w:rsidR="008F3113" w:rsidRPr="008361C4" w:rsidRDefault="008F3113" w:rsidP="008F3113">
      <w:pPr>
        <w:widowControl w:val="0"/>
        <w:autoSpaceDE w:val="0"/>
        <w:autoSpaceDN w:val="0"/>
        <w:adjustRightInd w:val="0"/>
        <w:spacing w:line="276" w:lineRule="auto"/>
        <w:jc w:val="both"/>
        <w:rPr>
          <w:rFonts w:ascii="Cambria" w:hAnsi="Cambria" w:cs="Cambria"/>
        </w:rPr>
      </w:pPr>
    </w:p>
    <w:p w:rsidR="008F3113" w:rsidRPr="008361C4" w:rsidRDefault="008F3113" w:rsidP="008F3113">
      <w:pPr>
        <w:widowControl w:val="0"/>
        <w:autoSpaceDE w:val="0"/>
        <w:autoSpaceDN w:val="0"/>
        <w:adjustRightInd w:val="0"/>
        <w:spacing w:line="276" w:lineRule="auto"/>
        <w:jc w:val="both"/>
        <w:rPr>
          <w:rFonts w:ascii="Cambria" w:hAnsi="Cambria" w:cs="Cambria"/>
        </w:rPr>
      </w:pPr>
      <w:r w:rsidRPr="008361C4">
        <w:rPr>
          <w:rFonts w:ascii="Cambria" w:hAnsi="Cambria" w:cs="Cambria"/>
        </w:rPr>
        <w:t xml:space="preserve">v obdobju od ________________________________ do _______________________________ za naše potrebe izvajal </w:t>
      </w:r>
    </w:p>
    <w:p w:rsidR="008F3113" w:rsidRPr="008361C4" w:rsidRDefault="008F3113" w:rsidP="008F3113">
      <w:pPr>
        <w:widowControl w:val="0"/>
        <w:autoSpaceDE w:val="0"/>
        <w:autoSpaceDN w:val="0"/>
        <w:adjustRightInd w:val="0"/>
        <w:spacing w:line="276" w:lineRule="auto"/>
        <w:jc w:val="both"/>
        <w:rPr>
          <w:rFonts w:ascii="Cambria" w:hAnsi="Cambria" w:cs="Cambria"/>
        </w:rPr>
      </w:pPr>
    </w:p>
    <w:p w:rsidR="008F3113" w:rsidRPr="008361C4" w:rsidRDefault="008F3113" w:rsidP="008F3113">
      <w:pPr>
        <w:widowControl w:val="0"/>
        <w:autoSpaceDE w:val="0"/>
        <w:autoSpaceDN w:val="0"/>
        <w:adjustRightInd w:val="0"/>
        <w:spacing w:line="276" w:lineRule="auto"/>
        <w:jc w:val="both"/>
        <w:rPr>
          <w:rFonts w:ascii="Cambria" w:hAnsi="Cambria" w:cs="Cambria"/>
        </w:rPr>
      </w:pPr>
      <w:r w:rsidRPr="008361C4">
        <w:rPr>
          <w:rFonts w:ascii="Cambria" w:hAnsi="Cambria" w:cs="Cambria"/>
        </w:rPr>
        <w:t xml:space="preserve">storitve zimskega vzdrževanja cest v letni vrednosti  </w:t>
      </w:r>
    </w:p>
    <w:p w:rsidR="008F3113" w:rsidRPr="008361C4" w:rsidRDefault="008F3113" w:rsidP="008F3113">
      <w:pPr>
        <w:widowControl w:val="0"/>
        <w:autoSpaceDE w:val="0"/>
        <w:autoSpaceDN w:val="0"/>
        <w:adjustRightInd w:val="0"/>
        <w:spacing w:line="276" w:lineRule="auto"/>
        <w:jc w:val="both"/>
        <w:rPr>
          <w:rFonts w:ascii="Cambria" w:hAnsi="Cambria" w:cs="Cambria"/>
        </w:rPr>
      </w:pPr>
    </w:p>
    <w:p w:rsidR="008F3113" w:rsidRPr="008361C4" w:rsidRDefault="008F3113" w:rsidP="008F3113">
      <w:pPr>
        <w:widowControl w:val="0"/>
        <w:autoSpaceDE w:val="0"/>
        <w:autoSpaceDN w:val="0"/>
        <w:adjustRightInd w:val="0"/>
        <w:spacing w:line="276" w:lineRule="auto"/>
        <w:jc w:val="both"/>
        <w:rPr>
          <w:rFonts w:ascii="Cambria" w:hAnsi="Cambria" w:cs="Cambria"/>
        </w:rPr>
      </w:pPr>
      <w:r w:rsidRPr="008361C4">
        <w:rPr>
          <w:rFonts w:ascii="Cambria" w:hAnsi="Cambria" w:cs="Cambria"/>
        </w:rPr>
        <w:t>_______________________________________EUR brez DDV.</w:t>
      </w:r>
    </w:p>
    <w:p w:rsidR="008F3113" w:rsidRPr="008361C4" w:rsidRDefault="008F3113" w:rsidP="008F3113">
      <w:pPr>
        <w:widowControl w:val="0"/>
        <w:autoSpaceDE w:val="0"/>
        <w:autoSpaceDN w:val="0"/>
        <w:adjustRightInd w:val="0"/>
        <w:spacing w:line="276" w:lineRule="auto"/>
        <w:jc w:val="both"/>
        <w:rPr>
          <w:rFonts w:ascii="Cambria" w:hAnsi="Cambria" w:cs="Times"/>
        </w:rPr>
      </w:pPr>
    </w:p>
    <w:p w:rsidR="008F3113" w:rsidRPr="008361C4" w:rsidRDefault="008F3113" w:rsidP="008F3113">
      <w:pPr>
        <w:pStyle w:val="BodyText"/>
        <w:spacing w:after="0" w:line="276" w:lineRule="auto"/>
        <w:jc w:val="both"/>
        <w:rPr>
          <w:rFonts w:ascii="Cambria" w:hAnsi="Cambria"/>
        </w:rPr>
      </w:pPr>
      <w:r w:rsidRPr="008361C4">
        <w:rPr>
          <w:rFonts w:ascii="Cambria" w:hAnsi="Cambria"/>
        </w:rPr>
        <w:t>S podpisom tega potrdila potrjujemo, da je ponudnik dela izvedel strokovno, pravočasno in kvalitetno ter v skladu s pogodbenimi določili.</w:t>
      </w:r>
    </w:p>
    <w:p w:rsidR="008F3113" w:rsidRPr="008361C4" w:rsidRDefault="008F3113" w:rsidP="008F3113">
      <w:pPr>
        <w:pStyle w:val="BodyText"/>
        <w:spacing w:after="0" w:line="276" w:lineRule="auto"/>
        <w:jc w:val="both"/>
        <w:rPr>
          <w:rFonts w:ascii="Cambria" w:hAnsi="Cambria"/>
        </w:rPr>
      </w:pPr>
    </w:p>
    <w:p w:rsidR="008F3113" w:rsidRPr="008361C4" w:rsidRDefault="008F3113" w:rsidP="008F3113">
      <w:pPr>
        <w:pStyle w:val="BodyText"/>
        <w:spacing w:after="0" w:line="276" w:lineRule="auto"/>
        <w:jc w:val="both"/>
        <w:rPr>
          <w:rFonts w:ascii="Cambria" w:hAnsi="Cambria"/>
        </w:rPr>
      </w:pPr>
      <w:r w:rsidRPr="008361C4">
        <w:rPr>
          <w:rFonts w:ascii="Cambria" w:hAnsi="Cambria"/>
        </w:rPr>
        <w:t>Če bi naročnik želel dodatne informacije v zvezi z izvršenimi deli, je kontaktna oseba:</w:t>
      </w:r>
    </w:p>
    <w:p w:rsidR="008F3113" w:rsidRPr="008361C4" w:rsidRDefault="008F3113" w:rsidP="008F3113">
      <w:pPr>
        <w:pStyle w:val="BodyText"/>
        <w:spacing w:after="0" w:line="276" w:lineRule="auto"/>
        <w:jc w:val="both"/>
        <w:rPr>
          <w:rFonts w:ascii="Cambria" w:hAnsi="Cambria"/>
        </w:rPr>
      </w:pPr>
    </w:p>
    <w:p w:rsidR="008F3113" w:rsidRPr="008361C4" w:rsidRDefault="008F3113" w:rsidP="008F3113">
      <w:pPr>
        <w:pStyle w:val="BodyText"/>
        <w:spacing w:after="0" w:line="276" w:lineRule="auto"/>
        <w:jc w:val="both"/>
        <w:rPr>
          <w:rFonts w:ascii="Cambria" w:hAnsi="Cambria"/>
        </w:rPr>
      </w:pPr>
      <w:r w:rsidRPr="008361C4">
        <w:rPr>
          <w:rFonts w:ascii="Cambria" w:hAnsi="Cambria"/>
        </w:rPr>
        <w:t>___________________________________________, tel. št. ________________________ fax št. _________________________.</w:t>
      </w:r>
    </w:p>
    <w:p w:rsidR="008F3113" w:rsidRPr="008361C4" w:rsidRDefault="008F3113" w:rsidP="008F3113">
      <w:pPr>
        <w:widowControl w:val="0"/>
        <w:autoSpaceDE w:val="0"/>
        <w:autoSpaceDN w:val="0"/>
        <w:adjustRightInd w:val="0"/>
        <w:spacing w:line="276" w:lineRule="auto"/>
        <w:jc w:val="both"/>
        <w:rPr>
          <w:rFonts w:ascii="Cambria" w:hAnsi="Cambria" w:cs="Times"/>
        </w:rPr>
      </w:pPr>
    </w:p>
    <w:p w:rsidR="008F3113" w:rsidRPr="008361C4" w:rsidRDefault="008F3113" w:rsidP="008F3113">
      <w:pPr>
        <w:widowControl w:val="0"/>
        <w:autoSpaceDE w:val="0"/>
        <w:autoSpaceDN w:val="0"/>
        <w:adjustRightInd w:val="0"/>
        <w:spacing w:line="276" w:lineRule="auto"/>
        <w:jc w:val="both"/>
        <w:rPr>
          <w:rFonts w:ascii="Cambria" w:hAnsi="Cambria" w:cs="Times"/>
        </w:rPr>
      </w:pPr>
      <w:r w:rsidRPr="008361C4">
        <w:rPr>
          <w:rFonts w:ascii="Cambria" w:hAnsi="Cambria" w:cs="Times"/>
        </w:rPr>
        <w:t>Izjavljamo, da so zgoraj navedeni podatki o izvedbi referenčnega projekta resnični.</w:t>
      </w:r>
    </w:p>
    <w:p w:rsidR="008F3113" w:rsidRPr="008361C4" w:rsidRDefault="008F3113" w:rsidP="008F3113">
      <w:pPr>
        <w:spacing w:line="276" w:lineRule="auto"/>
        <w:jc w:val="both"/>
        <w:rPr>
          <w:rFonts w:ascii="Cambria" w:hAnsi="Cambria"/>
        </w:rPr>
      </w:pPr>
    </w:p>
    <w:p w:rsidR="008F3113" w:rsidRPr="008361C4" w:rsidRDefault="008F3113" w:rsidP="008F3113">
      <w:pPr>
        <w:spacing w:line="276" w:lineRule="auto"/>
        <w:jc w:val="both"/>
        <w:rPr>
          <w:rFonts w:ascii="Cambria" w:hAnsi="Cambria"/>
        </w:rPr>
      </w:pPr>
    </w:p>
    <w:p w:rsidR="0092060B" w:rsidRPr="008361C4" w:rsidRDefault="0092060B" w:rsidP="008F3113">
      <w:pPr>
        <w:spacing w:line="264" w:lineRule="auto"/>
        <w:jc w:val="both"/>
        <w:rPr>
          <w:rFonts w:ascii="Cambria" w:hAnsi="Cambria" w:cs="Tahoma"/>
        </w:rPr>
      </w:pPr>
    </w:p>
    <w:p w:rsidR="008F3113" w:rsidRPr="008361C4" w:rsidRDefault="008F3113" w:rsidP="008F3113">
      <w:pPr>
        <w:spacing w:line="264" w:lineRule="auto"/>
        <w:jc w:val="both"/>
        <w:rPr>
          <w:rFonts w:ascii="Cambria" w:hAnsi="Cambria" w:cs="Tahoma"/>
        </w:rPr>
      </w:pPr>
      <w:r w:rsidRPr="008361C4">
        <w:rPr>
          <w:rFonts w:ascii="Cambria" w:hAnsi="Cambria" w:cs="Tahoma"/>
        </w:rPr>
        <w:t>Kraj:</w:t>
      </w:r>
      <w:r w:rsidRPr="008361C4">
        <w:rPr>
          <w:rFonts w:ascii="Cambria" w:hAnsi="Cambria" w:cs="Tahoma"/>
        </w:rPr>
        <w:tab/>
        <w:t>____________________</w:t>
      </w:r>
    </w:p>
    <w:p w:rsidR="008F3113" w:rsidRPr="008361C4" w:rsidRDefault="008F3113" w:rsidP="008F3113">
      <w:pPr>
        <w:spacing w:line="264" w:lineRule="auto"/>
        <w:jc w:val="both"/>
        <w:rPr>
          <w:rFonts w:ascii="Cambria" w:hAnsi="Cambria" w:cs="Tahoma"/>
          <w:b/>
        </w:rPr>
      </w:pPr>
    </w:p>
    <w:p w:rsidR="008F3113" w:rsidRPr="008361C4" w:rsidRDefault="008F3113" w:rsidP="008F3113">
      <w:pPr>
        <w:spacing w:line="264" w:lineRule="auto"/>
        <w:jc w:val="both"/>
        <w:rPr>
          <w:rFonts w:ascii="Cambria" w:hAnsi="Cambria" w:cs="Tahoma"/>
        </w:rPr>
      </w:pPr>
      <w:r w:rsidRPr="008361C4">
        <w:rPr>
          <w:rFonts w:ascii="Cambria" w:hAnsi="Cambria" w:cs="Tahoma"/>
        </w:rPr>
        <w:t>Datum:</w:t>
      </w:r>
      <w:r w:rsidRPr="008361C4">
        <w:rPr>
          <w:rFonts w:ascii="Cambria" w:hAnsi="Cambria" w:cs="Tahoma"/>
        </w:rPr>
        <w:tab/>
        <w:t>____________________</w:t>
      </w:r>
      <w:r w:rsidRPr="008361C4">
        <w:rPr>
          <w:rFonts w:ascii="Cambria" w:hAnsi="Cambria" w:cs="Tahoma"/>
        </w:rPr>
        <w:tab/>
      </w:r>
      <w:r w:rsidRPr="008361C4">
        <w:rPr>
          <w:rFonts w:ascii="Cambria" w:hAnsi="Cambria" w:cs="Tahoma"/>
        </w:rPr>
        <w:tab/>
        <w:t xml:space="preserve"> Žig:</w:t>
      </w:r>
      <w:r w:rsidRPr="008361C4">
        <w:rPr>
          <w:rFonts w:ascii="Cambria" w:hAnsi="Cambria" w:cs="Tahoma"/>
        </w:rPr>
        <w:tab/>
      </w:r>
      <w:r w:rsidRPr="008361C4">
        <w:rPr>
          <w:rFonts w:ascii="Cambria" w:hAnsi="Cambria" w:cs="Tahoma"/>
        </w:rPr>
        <w:tab/>
        <w:t>Podpis pooblaščene osebe:</w:t>
      </w:r>
    </w:p>
    <w:p w:rsidR="008F3113" w:rsidRPr="008361C4" w:rsidRDefault="008F3113" w:rsidP="008F3113">
      <w:pPr>
        <w:spacing w:line="264" w:lineRule="auto"/>
        <w:jc w:val="both"/>
        <w:rPr>
          <w:rFonts w:ascii="Cambria" w:hAnsi="Cambria" w:cs="Tahoma"/>
        </w:rPr>
      </w:pP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p>
    <w:p w:rsidR="008F3113" w:rsidRPr="008361C4" w:rsidRDefault="008F3113" w:rsidP="008F3113">
      <w:pPr>
        <w:spacing w:line="264" w:lineRule="auto"/>
        <w:ind w:left="4320" w:firstLine="720"/>
        <w:jc w:val="both"/>
        <w:rPr>
          <w:rFonts w:ascii="Cambria" w:hAnsi="Cambria" w:cs="Tahoma"/>
        </w:rPr>
      </w:pPr>
      <w:r w:rsidRPr="008361C4">
        <w:rPr>
          <w:rFonts w:ascii="Cambria" w:hAnsi="Cambria" w:cs="Tahoma"/>
        </w:rPr>
        <w:t>_______________________________</w:t>
      </w:r>
    </w:p>
    <w:p w:rsidR="008F3113" w:rsidRPr="008361C4" w:rsidRDefault="008F3113">
      <w:pPr>
        <w:rPr>
          <w:rFonts w:ascii="Cambria" w:hAnsi="Cambria"/>
          <w:sz w:val="18"/>
          <w:szCs w:val="18"/>
        </w:rPr>
      </w:pPr>
      <w:r w:rsidRPr="008361C4">
        <w:rPr>
          <w:rFonts w:ascii="Cambria" w:hAnsi="Cambria"/>
          <w:sz w:val="18"/>
          <w:szCs w:val="18"/>
        </w:rPr>
        <w:br w:type="page"/>
      </w:r>
    </w:p>
    <w:p w:rsidR="0092060B" w:rsidRPr="008361C4" w:rsidRDefault="0092060B" w:rsidP="0092060B">
      <w:pPr>
        <w:spacing w:line="276" w:lineRule="auto"/>
        <w:jc w:val="right"/>
        <w:rPr>
          <w:rFonts w:ascii="Cambria" w:hAnsi="Cambria"/>
          <w:sz w:val="18"/>
          <w:szCs w:val="18"/>
        </w:rPr>
      </w:pPr>
      <w:r w:rsidRPr="008361C4">
        <w:rPr>
          <w:rFonts w:ascii="Cambria" w:hAnsi="Cambria"/>
          <w:sz w:val="18"/>
          <w:szCs w:val="18"/>
        </w:rPr>
        <w:lastRenderedPageBreak/>
        <w:t>OBRAZEC</w:t>
      </w:r>
      <w:r w:rsidRPr="008361C4">
        <w:rPr>
          <w:rFonts w:ascii="Cambria" w:hAnsi="Cambria"/>
          <w:sz w:val="18"/>
          <w:szCs w:val="18"/>
        </w:rPr>
        <w:noBreakHyphen/>
        <w:t>8</w:t>
      </w:r>
    </w:p>
    <w:p w:rsidR="003F58D2" w:rsidRPr="008361C4" w:rsidRDefault="003F58D2" w:rsidP="003F58D2">
      <w:pPr>
        <w:spacing w:line="276" w:lineRule="auto"/>
        <w:jc w:val="both"/>
        <w:rPr>
          <w:rFonts w:ascii="Cambria" w:hAnsi="Cambria"/>
          <w:b/>
        </w:rPr>
      </w:pPr>
      <w:r w:rsidRPr="008361C4">
        <w:rPr>
          <w:rFonts w:ascii="Cambria" w:hAnsi="Cambria"/>
          <w:b/>
        </w:rPr>
        <w:t>Naročnik:</w:t>
      </w:r>
      <w:r w:rsidRPr="008361C4">
        <w:rPr>
          <w:rFonts w:ascii="Cambria" w:hAnsi="Cambria"/>
          <w:b/>
        </w:rPr>
        <w:tab/>
        <w:t>OBČINA ŠTORE</w:t>
      </w:r>
    </w:p>
    <w:p w:rsidR="003F58D2" w:rsidRPr="008361C4" w:rsidRDefault="003F58D2" w:rsidP="003F58D2">
      <w:pPr>
        <w:spacing w:line="276" w:lineRule="auto"/>
        <w:jc w:val="both"/>
        <w:rPr>
          <w:rFonts w:ascii="Cambria" w:hAnsi="Cambria"/>
          <w:b/>
        </w:rPr>
      </w:pPr>
      <w:r w:rsidRPr="008361C4">
        <w:rPr>
          <w:rFonts w:ascii="Cambria" w:hAnsi="Cambria"/>
          <w:b/>
        </w:rPr>
        <w:tab/>
      </w:r>
      <w:r w:rsidRPr="008361C4">
        <w:rPr>
          <w:rFonts w:ascii="Cambria" w:hAnsi="Cambria"/>
          <w:b/>
        </w:rPr>
        <w:tab/>
        <w:t>Cesta XIV. divizije 15</w:t>
      </w:r>
    </w:p>
    <w:p w:rsidR="003F58D2" w:rsidRPr="008361C4" w:rsidRDefault="003F58D2" w:rsidP="003F58D2">
      <w:pPr>
        <w:spacing w:line="276" w:lineRule="auto"/>
        <w:jc w:val="both"/>
        <w:rPr>
          <w:rFonts w:ascii="Cambria" w:hAnsi="Cambria"/>
          <w:b/>
        </w:rPr>
      </w:pPr>
      <w:r w:rsidRPr="008361C4">
        <w:rPr>
          <w:rFonts w:ascii="Cambria" w:hAnsi="Cambria"/>
          <w:b/>
        </w:rPr>
        <w:tab/>
      </w:r>
      <w:r w:rsidRPr="008361C4">
        <w:rPr>
          <w:rFonts w:ascii="Cambria" w:hAnsi="Cambria"/>
          <w:b/>
        </w:rPr>
        <w:tab/>
        <w:t>3220 Štore</w:t>
      </w:r>
    </w:p>
    <w:p w:rsidR="0092060B" w:rsidRPr="008361C4" w:rsidRDefault="0092060B" w:rsidP="0092060B">
      <w:pPr>
        <w:spacing w:line="276" w:lineRule="auto"/>
        <w:jc w:val="both"/>
        <w:rPr>
          <w:rFonts w:ascii="Cambria" w:hAnsi="Cambria"/>
        </w:rPr>
      </w:pPr>
    </w:p>
    <w:p w:rsidR="0092060B" w:rsidRPr="008361C4" w:rsidRDefault="0092060B" w:rsidP="0092060B">
      <w:pPr>
        <w:spacing w:line="276" w:lineRule="auto"/>
        <w:jc w:val="both"/>
        <w:rPr>
          <w:rFonts w:ascii="Cambria" w:hAnsi="Cambria"/>
        </w:rPr>
      </w:pPr>
      <w:r w:rsidRPr="008361C4">
        <w:rPr>
          <w:rFonts w:ascii="Cambria" w:hAnsi="Cambria"/>
          <w:b/>
        </w:rPr>
        <w:t>Ponudnik:</w:t>
      </w:r>
      <w:r w:rsidRPr="008361C4">
        <w:rPr>
          <w:rFonts w:ascii="Cambria" w:hAnsi="Cambria"/>
        </w:rPr>
        <w:tab/>
        <w:t>___________________________________________________</w:t>
      </w:r>
    </w:p>
    <w:p w:rsidR="0092060B" w:rsidRPr="008361C4" w:rsidRDefault="0092060B" w:rsidP="0092060B">
      <w:pPr>
        <w:spacing w:line="276" w:lineRule="auto"/>
        <w:jc w:val="both"/>
        <w:rPr>
          <w:rFonts w:ascii="Cambria" w:hAnsi="Cambria"/>
        </w:rPr>
      </w:pPr>
    </w:p>
    <w:p w:rsidR="0092060B" w:rsidRPr="008361C4" w:rsidRDefault="0092060B" w:rsidP="0092060B">
      <w:pPr>
        <w:spacing w:line="276" w:lineRule="auto"/>
        <w:jc w:val="both"/>
        <w:rPr>
          <w:rFonts w:ascii="Cambria" w:hAnsi="Cambria"/>
        </w:rPr>
      </w:pPr>
      <w:r w:rsidRPr="008361C4">
        <w:rPr>
          <w:rFonts w:ascii="Cambria" w:hAnsi="Cambria"/>
        </w:rPr>
        <w:tab/>
      </w:r>
      <w:r w:rsidRPr="008361C4">
        <w:rPr>
          <w:rFonts w:ascii="Cambria" w:hAnsi="Cambria"/>
        </w:rPr>
        <w:tab/>
        <w:t>____________________________________________________</w:t>
      </w:r>
    </w:p>
    <w:p w:rsidR="0092060B" w:rsidRPr="008361C4" w:rsidRDefault="0092060B" w:rsidP="0092060B">
      <w:pPr>
        <w:spacing w:line="276" w:lineRule="auto"/>
        <w:jc w:val="both"/>
        <w:rPr>
          <w:rFonts w:ascii="Cambria" w:hAnsi="Cambria"/>
        </w:rPr>
      </w:pPr>
    </w:p>
    <w:p w:rsidR="0092060B" w:rsidRPr="008361C4" w:rsidRDefault="0092060B" w:rsidP="0092060B">
      <w:pPr>
        <w:spacing w:line="276" w:lineRule="auto"/>
        <w:jc w:val="both"/>
        <w:rPr>
          <w:rFonts w:ascii="Cambria" w:hAnsi="Cambria"/>
          <w:u w:val="single"/>
        </w:rPr>
      </w:pPr>
    </w:p>
    <w:p w:rsidR="003F58D2" w:rsidRPr="008361C4" w:rsidRDefault="003F58D2" w:rsidP="003F58D2">
      <w:pPr>
        <w:spacing w:line="276" w:lineRule="auto"/>
        <w:jc w:val="center"/>
        <w:rPr>
          <w:rFonts w:ascii="Cambria" w:hAnsi="Cambria"/>
          <w:b/>
          <w:sz w:val="24"/>
          <w:szCs w:val="24"/>
        </w:rPr>
      </w:pPr>
      <w:r w:rsidRPr="008361C4">
        <w:rPr>
          <w:rFonts w:ascii="Cambria" w:hAnsi="Cambria"/>
          <w:b/>
          <w:sz w:val="24"/>
          <w:szCs w:val="24"/>
        </w:rPr>
        <w:t>IZJAVA O TEHNIČNI IN KADROVSKI ZMOGLJIVOSTI</w:t>
      </w:r>
    </w:p>
    <w:p w:rsidR="0092060B" w:rsidRPr="008361C4" w:rsidRDefault="0092060B" w:rsidP="0092060B">
      <w:pPr>
        <w:spacing w:line="276" w:lineRule="auto"/>
        <w:jc w:val="both"/>
        <w:rPr>
          <w:rFonts w:ascii="Cambria" w:hAnsi="Cambria"/>
        </w:rPr>
      </w:pPr>
    </w:p>
    <w:p w:rsidR="003F58D2" w:rsidRPr="008361C4" w:rsidRDefault="003F58D2" w:rsidP="003F58D2">
      <w:pPr>
        <w:spacing w:line="276" w:lineRule="auto"/>
        <w:jc w:val="both"/>
        <w:rPr>
          <w:rFonts w:ascii="Cambria" w:hAnsi="Cambria"/>
        </w:rPr>
      </w:pPr>
      <w:r w:rsidRPr="008361C4">
        <w:rPr>
          <w:rFonts w:ascii="Cambria" w:hAnsi="Cambria"/>
        </w:rPr>
        <w:t>Pod kazensko in materialno odgovornostjo izjavljamo, da:</w:t>
      </w:r>
    </w:p>
    <w:p w:rsidR="003F58D2" w:rsidRPr="008361C4" w:rsidRDefault="003F58D2" w:rsidP="003F58D2">
      <w:pPr>
        <w:spacing w:line="276" w:lineRule="auto"/>
        <w:jc w:val="both"/>
        <w:rPr>
          <w:rFonts w:ascii="Cambria" w:hAnsi="Cambria"/>
        </w:rPr>
      </w:pPr>
    </w:p>
    <w:p w:rsidR="003F58D2" w:rsidRPr="008361C4" w:rsidRDefault="003F58D2" w:rsidP="003F58D2">
      <w:pPr>
        <w:pStyle w:val="ListParagraph"/>
        <w:numPr>
          <w:ilvl w:val="0"/>
          <w:numId w:val="17"/>
        </w:numPr>
        <w:spacing w:line="276" w:lineRule="auto"/>
        <w:ind w:left="284" w:hanging="284"/>
        <w:jc w:val="both"/>
        <w:rPr>
          <w:rFonts w:ascii="Cambria" w:hAnsi="Cambria"/>
        </w:rPr>
      </w:pPr>
      <w:r w:rsidRPr="008361C4">
        <w:rPr>
          <w:rFonts w:ascii="Cambria" w:hAnsi="Cambria"/>
        </w:rPr>
        <w:t xml:space="preserve">bomo zagotovili ustrezne kadrovske in tehnične zmogljivosti, </w:t>
      </w:r>
      <w:r w:rsidRPr="008361C4">
        <w:rPr>
          <w:rFonts w:ascii="Cambria" w:hAnsi="Cambria" w:cs="Tahoma"/>
        </w:rPr>
        <w:t xml:space="preserve">to je ustrezen strojni park (npr. gradbeno mehanizacijo, stroje, vozila), druge naprave in orodja ter vso potrebno opremo, skladno z zahtevami naročnika </w:t>
      </w:r>
      <w:r w:rsidRPr="008361C4">
        <w:rPr>
          <w:rFonts w:ascii="Cambria" w:hAnsi="Cambria"/>
        </w:rPr>
        <w:t>za kvalitetno izvedbo celotnega naročila v predvidenem roku, v skladu z zahtevami iz dokumentacije v zvezi z javnim naročanjem, pravili stroke ter določili predpisov in standardov s področja predmeta naročila</w:t>
      </w:r>
      <w:r w:rsidRPr="008361C4">
        <w:rPr>
          <w:rFonts w:ascii="Cambria" w:hAnsi="Cambria" w:cs="Tahoma"/>
        </w:rPr>
        <w:t>.</w:t>
      </w:r>
    </w:p>
    <w:p w:rsidR="003F58D2" w:rsidRPr="008361C4" w:rsidRDefault="003F58D2" w:rsidP="003F58D2">
      <w:pPr>
        <w:spacing w:line="276" w:lineRule="auto"/>
        <w:jc w:val="both"/>
        <w:rPr>
          <w:rFonts w:ascii="Cambria" w:hAnsi="Cambria"/>
        </w:rPr>
      </w:pPr>
    </w:p>
    <w:p w:rsidR="003F58D2" w:rsidRPr="008361C4" w:rsidRDefault="003F58D2" w:rsidP="003F58D2">
      <w:pPr>
        <w:pStyle w:val="ListParagraph"/>
        <w:numPr>
          <w:ilvl w:val="0"/>
          <w:numId w:val="17"/>
        </w:numPr>
        <w:spacing w:line="276" w:lineRule="auto"/>
        <w:ind w:left="284" w:hanging="284"/>
        <w:jc w:val="both"/>
        <w:rPr>
          <w:rFonts w:ascii="Cambria" w:hAnsi="Cambria"/>
        </w:rPr>
      </w:pPr>
      <w:r w:rsidRPr="008361C4">
        <w:rPr>
          <w:rFonts w:ascii="Cambria" w:hAnsi="Cambria" w:cs="Tahoma"/>
        </w:rPr>
        <w:t xml:space="preserve">bomo zagotovili </w:t>
      </w:r>
      <w:r w:rsidRPr="008361C4">
        <w:rPr>
          <w:rFonts w:ascii="Cambria" w:hAnsi="Cambria"/>
        </w:rPr>
        <w:t>brezhibno tehnično opremo, ki je potrebna za nemoteno izvedbo zimske službe</w:t>
      </w:r>
      <w:r w:rsidR="0052243D" w:rsidRPr="008361C4">
        <w:rPr>
          <w:rFonts w:ascii="Cambria" w:hAnsi="Cambria"/>
        </w:rPr>
        <w:t>. Storitve bomo opravljali z naslednjo opremo:</w:t>
      </w:r>
    </w:p>
    <w:p w:rsidR="003F58D2" w:rsidRPr="008361C4" w:rsidRDefault="003F58D2" w:rsidP="003F58D2">
      <w:pPr>
        <w:pStyle w:val="ListParagraph"/>
        <w:rPr>
          <w:rFonts w:ascii="Cambria" w:hAnsi="Cambria"/>
        </w:rPr>
      </w:pPr>
    </w:p>
    <w:tbl>
      <w:tblPr>
        <w:tblW w:w="9230" w:type="dxa"/>
        <w:tblInd w:w="-10" w:type="dxa"/>
        <w:tblLayout w:type="fixed"/>
        <w:tblLook w:val="0000" w:firstRow="0" w:lastRow="0" w:firstColumn="0" w:lastColumn="0" w:noHBand="0" w:noVBand="0"/>
      </w:tblPr>
      <w:tblGrid>
        <w:gridCol w:w="828"/>
        <w:gridCol w:w="4422"/>
        <w:gridCol w:w="2552"/>
        <w:gridCol w:w="1428"/>
      </w:tblGrid>
      <w:tr w:rsidR="003F58D2" w:rsidRPr="008361C4" w:rsidTr="0052243D">
        <w:tc>
          <w:tcPr>
            <w:tcW w:w="828" w:type="dxa"/>
            <w:tcBorders>
              <w:top w:val="single" w:sz="4" w:space="0" w:color="000000"/>
              <w:left w:val="single" w:sz="4" w:space="0" w:color="000000"/>
              <w:bottom w:val="single" w:sz="4" w:space="0" w:color="000000"/>
            </w:tcBorders>
            <w:shd w:val="clear" w:color="auto" w:fill="auto"/>
            <w:vAlign w:val="center"/>
          </w:tcPr>
          <w:p w:rsidR="003F58D2" w:rsidRPr="008361C4" w:rsidRDefault="003F58D2" w:rsidP="00FE20CE">
            <w:pPr>
              <w:jc w:val="center"/>
              <w:rPr>
                <w:rFonts w:ascii="Cambria" w:hAnsi="Cambria"/>
                <w:sz w:val="20"/>
                <w:szCs w:val="20"/>
              </w:rPr>
            </w:pPr>
            <w:r w:rsidRPr="008361C4">
              <w:rPr>
                <w:rFonts w:ascii="Cambria" w:hAnsi="Cambria"/>
                <w:sz w:val="20"/>
                <w:szCs w:val="20"/>
              </w:rPr>
              <w:t>Zap. št.</w:t>
            </w:r>
          </w:p>
        </w:tc>
        <w:tc>
          <w:tcPr>
            <w:tcW w:w="4422" w:type="dxa"/>
            <w:tcBorders>
              <w:top w:val="single" w:sz="4" w:space="0" w:color="000000"/>
              <w:left w:val="single" w:sz="4" w:space="0" w:color="000000"/>
              <w:bottom w:val="single" w:sz="4" w:space="0" w:color="000000"/>
            </w:tcBorders>
            <w:shd w:val="clear" w:color="auto" w:fill="auto"/>
            <w:vAlign w:val="center"/>
          </w:tcPr>
          <w:p w:rsidR="003F58D2" w:rsidRPr="008361C4" w:rsidRDefault="003F58D2" w:rsidP="00FE20CE">
            <w:pPr>
              <w:jc w:val="center"/>
              <w:rPr>
                <w:rFonts w:ascii="Cambria" w:hAnsi="Cambria"/>
                <w:sz w:val="20"/>
                <w:szCs w:val="20"/>
              </w:rPr>
            </w:pPr>
            <w:r w:rsidRPr="008361C4">
              <w:rPr>
                <w:rFonts w:ascii="Cambria" w:hAnsi="Cambria"/>
                <w:sz w:val="20"/>
                <w:szCs w:val="20"/>
              </w:rPr>
              <w:t>Opis</w:t>
            </w:r>
            <w:r w:rsidR="0052243D" w:rsidRPr="008361C4">
              <w:rPr>
                <w:rFonts w:ascii="Cambria" w:hAnsi="Cambria"/>
                <w:sz w:val="20"/>
                <w:szCs w:val="20"/>
              </w:rPr>
              <w:t xml:space="preserve"> (navedba opreme/stroja)</w:t>
            </w:r>
          </w:p>
        </w:tc>
        <w:tc>
          <w:tcPr>
            <w:tcW w:w="2552" w:type="dxa"/>
            <w:tcBorders>
              <w:top w:val="single" w:sz="4" w:space="0" w:color="000000"/>
              <w:left w:val="single" w:sz="4" w:space="0" w:color="000000"/>
              <w:bottom w:val="single" w:sz="4" w:space="0" w:color="000000"/>
            </w:tcBorders>
            <w:shd w:val="clear" w:color="auto" w:fill="auto"/>
            <w:vAlign w:val="center"/>
          </w:tcPr>
          <w:p w:rsidR="003F58D2" w:rsidRPr="008361C4" w:rsidRDefault="003F58D2" w:rsidP="00FE20CE">
            <w:pPr>
              <w:jc w:val="center"/>
              <w:rPr>
                <w:rFonts w:ascii="Cambria" w:hAnsi="Cambria"/>
                <w:sz w:val="20"/>
                <w:szCs w:val="20"/>
              </w:rPr>
            </w:pPr>
            <w:r w:rsidRPr="008361C4">
              <w:rPr>
                <w:rFonts w:ascii="Cambria" w:hAnsi="Cambria"/>
                <w:sz w:val="20"/>
                <w:szCs w:val="20"/>
              </w:rPr>
              <w:t>Lastništvo (vpišite naziv lastnika opreme)</w:t>
            </w: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58D2" w:rsidRPr="008361C4" w:rsidRDefault="0052243D" w:rsidP="00FE20CE">
            <w:pPr>
              <w:jc w:val="center"/>
              <w:rPr>
                <w:rFonts w:ascii="Cambria" w:hAnsi="Cambria"/>
                <w:sz w:val="20"/>
                <w:szCs w:val="20"/>
              </w:rPr>
            </w:pPr>
            <w:r w:rsidRPr="008361C4">
              <w:rPr>
                <w:rFonts w:ascii="Cambria" w:hAnsi="Cambria"/>
                <w:sz w:val="20"/>
                <w:szCs w:val="20"/>
              </w:rPr>
              <w:t>sklop</w:t>
            </w:r>
          </w:p>
        </w:tc>
      </w:tr>
      <w:tr w:rsidR="003F58D2" w:rsidRPr="008361C4" w:rsidTr="0052243D">
        <w:trPr>
          <w:trHeight w:val="93"/>
        </w:trPr>
        <w:tc>
          <w:tcPr>
            <w:tcW w:w="828" w:type="dxa"/>
            <w:tcBorders>
              <w:top w:val="single" w:sz="4" w:space="0" w:color="000000"/>
              <w:left w:val="single" w:sz="4" w:space="0" w:color="000000"/>
              <w:bottom w:val="single" w:sz="4" w:space="0" w:color="000000"/>
            </w:tcBorders>
            <w:shd w:val="clear" w:color="auto" w:fill="auto"/>
          </w:tcPr>
          <w:p w:rsidR="003F58D2" w:rsidRPr="008361C4" w:rsidRDefault="003F58D2" w:rsidP="0052243D">
            <w:pPr>
              <w:rPr>
                <w:rFonts w:ascii="Cambria" w:hAnsi="Cambria"/>
                <w:sz w:val="20"/>
                <w:szCs w:val="20"/>
              </w:rPr>
            </w:pPr>
            <w:r w:rsidRPr="008361C4">
              <w:rPr>
                <w:rFonts w:ascii="Cambria" w:hAnsi="Cambria"/>
                <w:sz w:val="20"/>
                <w:szCs w:val="20"/>
              </w:rPr>
              <w:t>1.</w:t>
            </w:r>
          </w:p>
          <w:p w:rsidR="0052243D" w:rsidRPr="008361C4" w:rsidRDefault="0052243D" w:rsidP="0052243D">
            <w:pPr>
              <w:rPr>
                <w:rFonts w:ascii="Cambria" w:hAnsi="Cambria"/>
                <w:sz w:val="20"/>
                <w:szCs w:val="20"/>
              </w:rPr>
            </w:pPr>
          </w:p>
        </w:tc>
        <w:tc>
          <w:tcPr>
            <w:tcW w:w="4422" w:type="dxa"/>
            <w:tcBorders>
              <w:top w:val="single" w:sz="4" w:space="0" w:color="000000"/>
              <w:left w:val="single" w:sz="4" w:space="0" w:color="000000"/>
              <w:bottom w:val="single" w:sz="4" w:space="0" w:color="000000"/>
            </w:tcBorders>
            <w:shd w:val="clear" w:color="auto" w:fill="auto"/>
          </w:tcPr>
          <w:p w:rsidR="003F58D2" w:rsidRPr="008361C4" w:rsidRDefault="003F58D2" w:rsidP="00FE20CE">
            <w:pPr>
              <w:rPr>
                <w:rFonts w:ascii="Cambria" w:hAnsi="Cambria"/>
                <w:sz w:val="20"/>
                <w:szCs w:val="20"/>
              </w:rPr>
            </w:pPr>
          </w:p>
        </w:tc>
        <w:tc>
          <w:tcPr>
            <w:tcW w:w="2552" w:type="dxa"/>
            <w:tcBorders>
              <w:top w:val="single" w:sz="4" w:space="0" w:color="000000"/>
              <w:left w:val="single" w:sz="4" w:space="0" w:color="000000"/>
              <w:bottom w:val="single" w:sz="4" w:space="0" w:color="000000"/>
            </w:tcBorders>
            <w:shd w:val="clear" w:color="auto" w:fill="auto"/>
          </w:tcPr>
          <w:p w:rsidR="003F58D2" w:rsidRPr="008361C4" w:rsidRDefault="003F58D2" w:rsidP="00FE20CE">
            <w:pPr>
              <w:snapToGrid w:val="0"/>
              <w:rPr>
                <w:rFonts w:ascii="Cambria" w:hAnsi="Cambria"/>
                <w:sz w:val="20"/>
                <w:szCs w:val="20"/>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rsidR="003F58D2" w:rsidRPr="008361C4" w:rsidRDefault="003F58D2" w:rsidP="00FE20CE">
            <w:pPr>
              <w:snapToGrid w:val="0"/>
              <w:rPr>
                <w:rFonts w:ascii="Cambria" w:hAnsi="Cambria"/>
                <w:sz w:val="20"/>
                <w:szCs w:val="20"/>
              </w:rPr>
            </w:pPr>
          </w:p>
        </w:tc>
      </w:tr>
      <w:tr w:rsidR="003F58D2" w:rsidRPr="008361C4" w:rsidTr="0052243D">
        <w:trPr>
          <w:trHeight w:val="139"/>
        </w:trPr>
        <w:tc>
          <w:tcPr>
            <w:tcW w:w="828" w:type="dxa"/>
            <w:tcBorders>
              <w:top w:val="single" w:sz="4" w:space="0" w:color="000000"/>
              <w:left w:val="single" w:sz="4" w:space="0" w:color="000000"/>
              <w:bottom w:val="single" w:sz="4" w:space="0" w:color="000000"/>
            </w:tcBorders>
            <w:shd w:val="clear" w:color="auto" w:fill="auto"/>
          </w:tcPr>
          <w:p w:rsidR="003F58D2" w:rsidRPr="008361C4" w:rsidRDefault="003F58D2" w:rsidP="0052243D">
            <w:pPr>
              <w:rPr>
                <w:rFonts w:ascii="Cambria" w:hAnsi="Cambria"/>
                <w:sz w:val="20"/>
                <w:szCs w:val="20"/>
              </w:rPr>
            </w:pPr>
            <w:r w:rsidRPr="008361C4">
              <w:rPr>
                <w:rFonts w:ascii="Cambria" w:hAnsi="Cambria"/>
                <w:sz w:val="20"/>
                <w:szCs w:val="20"/>
              </w:rPr>
              <w:t>2.</w:t>
            </w:r>
          </w:p>
          <w:p w:rsidR="0052243D" w:rsidRPr="008361C4" w:rsidRDefault="0052243D" w:rsidP="0052243D">
            <w:pPr>
              <w:rPr>
                <w:rFonts w:ascii="Cambria" w:hAnsi="Cambria"/>
                <w:sz w:val="20"/>
                <w:szCs w:val="20"/>
              </w:rPr>
            </w:pPr>
          </w:p>
        </w:tc>
        <w:tc>
          <w:tcPr>
            <w:tcW w:w="4422" w:type="dxa"/>
            <w:tcBorders>
              <w:top w:val="single" w:sz="4" w:space="0" w:color="000000"/>
              <w:left w:val="single" w:sz="4" w:space="0" w:color="000000"/>
              <w:bottom w:val="single" w:sz="4" w:space="0" w:color="000000"/>
            </w:tcBorders>
            <w:shd w:val="clear" w:color="auto" w:fill="auto"/>
          </w:tcPr>
          <w:p w:rsidR="003F58D2" w:rsidRPr="008361C4" w:rsidRDefault="003F58D2" w:rsidP="0052243D">
            <w:pPr>
              <w:widowControl w:val="0"/>
              <w:rPr>
                <w:rFonts w:ascii="Cambria" w:hAnsi="Cambria"/>
                <w:sz w:val="20"/>
                <w:szCs w:val="20"/>
              </w:rPr>
            </w:pPr>
          </w:p>
        </w:tc>
        <w:tc>
          <w:tcPr>
            <w:tcW w:w="2552" w:type="dxa"/>
            <w:tcBorders>
              <w:top w:val="single" w:sz="4" w:space="0" w:color="000000"/>
              <w:left w:val="single" w:sz="4" w:space="0" w:color="000000"/>
              <w:bottom w:val="single" w:sz="4" w:space="0" w:color="000000"/>
            </w:tcBorders>
            <w:shd w:val="clear" w:color="auto" w:fill="auto"/>
          </w:tcPr>
          <w:p w:rsidR="003F58D2" w:rsidRPr="008361C4" w:rsidRDefault="003F58D2" w:rsidP="00FE20CE">
            <w:pPr>
              <w:snapToGrid w:val="0"/>
              <w:rPr>
                <w:rFonts w:ascii="Cambria" w:hAnsi="Cambria"/>
                <w:sz w:val="20"/>
                <w:szCs w:val="20"/>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rsidR="003F58D2" w:rsidRPr="008361C4" w:rsidRDefault="003F58D2" w:rsidP="00FE20CE">
            <w:pPr>
              <w:snapToGrid w:val="0"/>
              <w:rPr>
                <w:rFonts w:ascii="Cambria" w:hAnsi="Cambria"/>
                <w:sz w:val="20"/>
                <w:szCs w:val="20"/>
              </w:rPr>
            </w:pPr>
          </w:p>
        </w:tc>
      </w:tr>
      <w:tr w:rsidR="003F58D2" w:rsidRPr="008361C4" w:rsidTr="0052243D">
        <w:tc>
          <w:tcPr>
            <w:tcW w:w="828" w:type="dxa"/>
            <w:tcBorders>
              <w:top w:val="single" w:sz="4" w:space="0" w:color="000000"/>
              <w:left w:val="single" w:sz="4" w:space="0" w:color="000000"/>
              <w:bottom w:val="single" w:sz="4" w:space="0" w:color="000000"/>
            </w:tcBorders>
            <w:shd w:val="clear" w:color="auto" w:fill="auto"/>
          </w:tcPr>
          <w:p w:rsidR="003F58D2" w:rsidRPr="008361C4" w:rsidRDefault="003F58D2" w:rsidP="0052243D">
            <w:pPr>
              <w:rPr>
                <w:rFonts w:ascii="Cambria" w:hAnsi="Cambria"/>
                <w:sz w:val="20"/>
                <w:szCs w:val="20"/>
              </w:rPr>
            </w:pPr>
            <w:r w:rsidRPr="008361C4">
              <w:rPr>
                <w:rFonts w:ascii="Cambria" w:hAnsi="Cambria"/>
                <w:sz w:val="20"/>
                <w:szCs w:val="20"/>
              </w:rPr>
              <w:t>3.</w:t>
            </w:r>
          </w:p>
          <w:p w:rsidR="0052243D" w:rsidRPr="008361C4" w:rsidRDefault="0052243D" w:rsidP="0052243D">
            <w:pPr>
              <w:rPr>
                <w:rFonts w:ascii="Cambria" w:hAnsi="Cambria"/>
                <w:sz w:val="20"/>
                <w:szCs w:val="20"/>
              </w:rPr>
            </w:pPr>
          </w:p>
        </w:tc>
        <w:tc>
          <w:tcPr>
            <w:tcW w:w="4422" w:type="dxa"/>
            <w:tcBorders>
              <w:top w:val="single" w:sz="4" w:space="0" w:color="000000"/>
              <w:left w:val="single" w:sz="4" w:space="0" w:color="000000"/>
              <w:bottom w:val="single" w:sz="4" w:space="0" w:color="000000"/>
            </w:tcBorders>
            <w:shd w:val="clear" w:color="auto" w:fill="auto"/>
          </w:tcPr>
          <w:p w:rsidR="003F58D2" w:rsidRPr="008361C4" w:rsidRDefault="003F58D2" w:rsidP="00FE20CE">
            <w:pPr>
              <w:widowControl w:val="0"/>
              <w:rPr>
                <w:rFonts w:ascii="Cambria" w:hAnsi="Cambria"/>
                <w:sz w:val="20"/>
                <w:szCs w:val="20"/>
              </w:rPr>
            </w:pPr>
          </w:p>
        </w:tc>
        <w:tc>
          <w:tcPr>
            <w:tcW w:w="2552" w:type="dxa"/>
            <w:tcBorders>
              <w:top w:val="single" w:sz="4" w:space="0" w:color="000000"/>
              <w:left w:val="single" w:sz="4" w:space="0" w:color="000000"/>
              <w:bottom w:val="single" w:sz="4" w:space="0" w:color="000000"/>
            </w:tcBorders>
            <w:shd w:val="clear" w:color="auto" w:fill="auto"/>
          </w:tcPr>
          <w:p w:rsidR="003F58D2" w:rsidRPr="008361C4" w:rsidRDefault="003F58D2" w:rsidP="00FE20CE">
            <w:pPr>
              <w:snapToGrid w:val="0"/>
              <w:rPr>
                <w:rFonts w:ascii="Cambria" w:hAnsi="Cambria"/>
                <w:sz w:val="20"/>
                <w:szCs w:val="20"/>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rsidR="003F58D2" w:rsidRPr="008361C4" w:rsidRDefault="003F58D2" w:rsidP="00FE20CE">
            <w:pPr>
              <w:snapToGrid w:val="0"/>
              <w:rPr>
                <w:rFonts w:ascii="Cambria" w:hAnsi="Cambria"/>
                <w:sz w:val="20"/>
                <w:szCs w:val="20"/>
              </w:rPr>
            </w:pPr>
          </w:p>
        </w:tc>
      </w:tr>
      <w:tr w:rsidR="003F58D2" w:rsidRPr="008361C4" w:rsidTr="0052243D">
        <w:tc>
          <w:tcPr>
            <w:tcW w:w="828" w:type="dxa"/>
            <w:tcBorders>
              <w:top w:val="single" w:sz="4" w:space="0" w:color="000000"/>
              <w:left w:val="single" w:sz="4" w:space="0" w:color="000000"/>
              <w:bottom w:val="single" w:sz="4" w:space="0" w:color="000000"/>
            </w:tcBorders>
            <w:shd w:val="clear" w:color="auto" w:fill="auto"/>
          </w:tcPr>
          <w:p w:rsidR="003F58D2" w:rsidRPr="008361C4" w:rsidRDefault="003F58D2" w:rsidP="0052243D">
            <w:pPr>
              <w:rPr>
                <w:rFonts w:ascii="Cambria" w:hAnsi="Cambria"/>
                <w:sz w:val="20"/>
                <w:szCs w:val="20"/>
              </w:rPr>
            </w:pPr>
            <w:r w:rsidRPr="008361C4">
              <w:rPr>
                <w:rFonts w:ascii="Cambria" w:hAnsi="Cambria"/>
                <w:sz w:val="20"/>
                <w:szCs w:val="20"/>
              </w:rPr>
              <w:t>4.</w:t>
            </w:r>
          </w:p>
          <w:p w:rsidR="0052243D" w:rsidRPr="008361C4" w:rsidRDefault="0052243D" w:rsidP="0052243D">
            <w:pPr>
              <w:rPr>
                <w:rFonts w:ascii="Cambria" w:hAnsi="Cambria"/>
                <w:sz w:val="20"/>
                <w:szCs w:val="20"/>
              </w:rPr>
            </w:pPr>
          </w:p>
        </w:tc>
        <w:tc>
          <w:tcPr>
            <w:tcW w:w="4422" w:type="dxa"/>
            <w:tcBorders>
              <w:top w:val="single" w:sz="4" w:space="0" w:color="000000"/>
              <w:left w:val="single" w:sz="4" w:space="0" w:color="000000"/>
              <w:bottom w:val="single" w:sz="4" w:space="0" w:color="000000"/>
            </w:tcBorders>
            <w:shd w:val="clear" w:color="auto" w:fill="auto"/>
          </w:tcPr>
          <w:p w:rsidR="003F58D2" w:rsidRPr="008361C4" w:rsidRDefault="003F58D2" w:rsidP="00FE20CE">
            <w:pPr>
              <w:widowControl w:val="0"/>
              <w:rPr>
                <w:rFonts w:ascii="Cambria" w:hAnsi="Cambria"/>
                <w:sz w:val="20"/>
                <w:szCs w:val="20"/>
              </w:rPr>
            </w:pPr>
          </w:p>
        </w:tc>
        <w:tc>
          <w:tcPr>
            <w:tcW w:w="2552" w:type="dxa"/>
            <w:tcBorders>
              <w:top w:val="single" w:sz="4" w:space="0" w:color="000000"/>
              <w:left w:val="single" w:sz="4" w:space="0" w:color="000000"/>
              <w:bottom w:val="single" w:sz="4" w:space="0" w:color="000000"/>
            </w:tcBorders>
            <w:shd w:val="clear" w:color="auto" w:fill="auto"/>
          </w:tcPr>
          <w:p w:rsidR="003F58D2" w:rsidRPr="008361C4" w:rsidRDefault="003F58D2" w:rsidP="00FE20CE">
            <w:pPr>
              <w:snapToGrid w:val="0"/>
              <w:rPr>
                <w:rFonts w:ascii="Cambria" w:hAnsi="Cambria"/>
                <w:sz w:val="20"/>
                <w:szCs w:val="20"/>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rsidR="003F58D2" w:rsidRPr="008361C4" w:rsidRDefault="003F58D2" w:rsidP="00FE20CE">
            <w:pPr>
              <w:snapToGrid w:val="0"/>
              <w:rPr>
                <w:rFonts w:ascii="Cambria" w:hAnsi="Cambria"/>
                <w:sz w:val="20"/>
                <w:szCs w:val="20"/>
              </w:rPr>
            </w:pPr>
          </w:p>
        </w:tc>
      </w:tr>
      <w:tr w:rsidR="003F58D2" w:rsidRPr="008361C4" w:rsidTr="0052243D">
        <w:tc>
          <w:tcPr>
            <w:tcW w:w="828" w:type="dxa"/>
            <w:tcBorders>
              <w:top w:val="single" w:sz="4" w:space="0" w:color="000000"/>
              <w:left w:val="single" w:sz="4" w:space="0" w:color="000000"/>
              <w:bottom w:val="single" w:sz="4" w:space="0" w:color="000000"/>
            </w:tcBorders>
            <w:shd w:val="clear" w:color="auto" w:fill="auto"/>
          </w:tcPr>
          <w:p w:rsidR="003F58D2" w:rsidRPr="008361C4" w:rsidRDefault="003F58D2" w:rsidP="0052243D">
            <w:pPr>
              <w:rPr>
                <w:rFonts w:ascii="Cambria" w:hAnsi="Cambria"/>
                <w:sz w:val="20"/>
                <w:szCs w:val="20"/>
              </w:rPr>
            </w:pPr>
            <w:r w:rsidRPr="008361C4">
              <w:rPr>
                <w:rFonts w:ascii="Cambria" w:hAnsi="Cambria"/>
                <w:sz w:val="20"/>
                <w:szCs w:val="20"/>
              </w:rPr>
              <w:t>5.</w:t>
            </w:r>
          </w:p>
          <w:p w:rsidR="0052243D" w:rsidRPr="008361C4" w:rsidRDefault="0052243D" w:rsidP="0052243D">
            <w:pPr>
              <w:rPr>
                <w:rFonts w:ascii="Cambria" w:hAnsi="Cambria"/>
                <w:sz w:val="20"/>
                <w:szCs w:val="20"/>
              </w:rPr>
            </w:pPr>
          </w:p>
        </w:tc>
        <w:tc>
          <w:tcPr>
            <w:tcW w:w="4422" w:type="dxa"/>
            <w:tcBorders>
              <w:top w:val="single" w:sz="4" w:space="0" w:color="000000"/>
              <w:left w:val="single" w:sz="4" w:space="0" w:color="000000"/>
              <w:bottom w:val="single" w:sz="4" w:space="0" w:color="000000"/>
            </w:tcBorders>
            <w:shd w:val="clear" w:color="auto" w:fill="auto"/>
          </w:tcPr>
          <w:p w:rsidR="003F58D2" w:rsidRPr="008361C4" w:rsidRDefault="003F58D2" w:rsidP="00FE20CE">
            <w:pPr>
              <w:widowControl w:val="0"/>
              <w:rPr>
                <w:rFonts w:ascii="Cambria" w:hAnsi="Cambria"/>
                <w:sz w:val="20"/>
                <w:szCs w:val="20"/>
              </w:rPr>
            </w:pPr>
          </w:p>
        </w:tc>
        <w:tc>
          <w:tcPr>
            <w:tcW w:w="2552" w:type="dxa"/>
            <w:tcBorders>
              <w:top w:val="single" w:sz="4" w:space="0" w:color="000000"/>
              <w:left w:val="single" w:sz="4" w:space="0" w:color="000000"/>
              <w:bottom w:val="single" w:sz="4" w:space="0" w:color="000000"/>
            </w:tcBorders>
            <w:shd w:val="clear" w:color="auto" w:fill="auto"/>
          </w:tcPr>
          <w:p w:rsidR="003F58D2" w:rsidRPr="008361C4" w:rsidRDefault="003F58D2" w:rsidP="00FE20CE">
            <w:pPr>
              <w:snapToGrid w:val="0"/>
              <w:rPr>
                <w:rFonts w:ascii="Cambria" w:hAnsi="Cambria"/>
                <w:sz w:val="20"/>
                <w:szCs w:val="20"/>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rsidR="003F58D2" w:rsidRPr="008361C4" w:rsidRDefault="003F58D2" w:rsidP="00FE20CE">
            <w:pPr>
              <w:snapToGrid w:val="0"/>
              <w:rPr>
                <w:rFonts w:ascii="Cambria" w:hAnsi="Cambria"/>
                <w:sz w:val="20"/>
                <w:szCs w:val="20"/>
              </w:rPr>
            </w:pPr>
          </w:p>
        </w:tc>
      </w:tr>
      <w:tr w:rsidR="003F58D2" w:rsidRPr="008361C4" w:rsidTr="0052243D">
        <w:tc>
          <w:tcPr>
            <w:tcW w:w="828" w:type="dxa"/>
            <w:tcBorders>
              <w:top w:val="single" w:sz="4" w:space="0" w:color="000000"/>
              <w:left w:val="single" w:sz="4" w:space="0" w:color="000000"/>
              <w:bottom w:val="single" w:sz="4" w:space="0" w:color="000000"/>
            </w:tcBorders>
            <w:shd w:val="clear" w:color="auto" w:fill="auto"/>
          </w:tcPr>
          <w:p w:rsidR="003F58D2" w:rsidRPr="008361C4" w:rsidRDefault="003F58D2" w:rsidP="0052243D">
            <w:pPr>
              <w:rPr>
                <w:rFonts w:ascii="Cambria" w:hAnsi="Cambria"/>
                <w:sz w:val="20"/>
                <w:szCs w:val="20"/>
              </w:rPr>
            </w:pPr>
            <w:r w:rsidRPr="008361C4">
              <w:rPr>
                <w:rFonts w:ascii="Cambria" w:hAnsi="Cambria"/>
                <w:sz w:val="20"/>
                <w:szCs w:val="20"/>
              </w:rPr>
              <w:t>6.</w:t>
            </w:r>
          </w:p>
          <w:p w:rsidR="0052243D" w:rsidRPr="008361C4" w:rsidRDefault="0052243D" w:rsidP="0052243D">
            <w:pPr>
              <w:rPr>
                <w:rFonts w:ascii="Cambria" w:hAnsi="Cambria"/>
                <w:sz w:val="20"/>
                <w:szCs w:val="20"/>
              </w:rPr>
            </w:pPr>
          </w:p>
        </w:tc>
        <w:tc>
          <w:tcPr>
            <w:tcW w:w="4422" w:type="dxa"/>
            <w:tcBorders>
              <w:top w:val="single" w:sz="4" w:space="0" w:color="000000"/>
              <w:left w:val="single" w:sz="4" w:space="0" w:color="000000"/>
              <w:bottom w:val="single" w:sz="4" w:space="0" w:color="000000"/>
            </w:tcBorders>
            <w:shd w:val="clear" w:color="auto" w:fill="auto"/>
          </w:tcPr>
          <w:p w:rsidR="003F58D2" w:rsidRPr="008361C4" w:rsidRDefault="003F58D2" w:rsidP="00FE20CE">
            <w:pPr>
              <w:widowControl w:val="0"/>
              <w:rPr>
                <w:rFonts w:ascii="Cambria" w:hAnsi="Cambria"/>
                <w:sz w:val="20"/>
                <w:szCs w:val="20"/>
              </w:rPr>
            </w:pPr>
          </w:p>
        </w:tc>
        <w:tc>
          <w:tcPr>
            <w:tcW w:w="2552" w:type="dxa"/>
            <w:tcBorders>
              <w:top w:val="single" w:sz="4" w:space="0" w:color="000000"/>
              <w:left w:val="single" w:sz="4" w:space="0" w:color="000000"/>
              <w:bottom w:val="single" w:sz="4" w:space="0" w:color="000000"/>
            </w:tcBorders>
            <w:shd w:val="clear" w:color="auto" w:fill="auto"/>
          </w:tcPr>
          <w:p w:rsidR="003F58D2" w:rsidRPr="008361C4" w:rsidRDefault="003F58D2" w:rsidP="00FE20CE">
            <w:pPr>
              <w:snapToGrid w:val="0"/>
              <w:rPr>
                <w:rFonts w:ascii="Cambria" w:hAnsi="Cambria"/>
                <w:sz w:val="20"/>
                <w:szCs w:val="20"/>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rsidR="003F58D2" w:rsidRPr="008361C4" w:rsidRDefault="003F58D2" w:rsidP="00FE20CE">
            <w:pPr>
              <w:snapToGrid w:val="0"/>
              <w:rPr>
                <w:rFonts w:ascii="Cambria" w:hAnsi="Cambria"/>
                <w:sz w:val="20"/>
                <w:szCs w:val="20"/>
              </w:rPr>
            </w:pPr>
          </w:p>
        </w:tc>
      </w:tr>
    </w:tbl>
    <w:p w:rsidR="003F58D2" w:rsidRPr="008361C4" w:rsidRDefault="0052243D" w:rsidP="003F58D2">
      <w:pPr>
        <w:spacing w:line="276" w:lineRule="auto"/>
        <w:jc w:val="both"/>
        <w:rPr>
          <w:rFonts w:ascii="Cambria" w:hAnsi="Cambria"/>
          <w:i/>
        </w:rPr>
      </w:pPr>
      <w:r w:rsidRPr="008361C4">
        <w:rPr>
          <w:rFonts w:ascii="Cambria" w:hAnsi="Cambria"/>
          <w:i/>
        </w:rPr>
        <w:t>* Ponudnik prilagodi tabelo glede na število opreme in strojev, ki jih navaja</w:t>
      </w:r>
    </w:p>
    <w:p w:rsidR="0052243D" w:rsidRPr="008361C4" w:rsidRDefault="0052243D" w:rsidP="003F58D2">
      <w:pPr>
        <w:spacing w:line="276" w:lineRule="auto"/>
        <w:jc w:val="both"/>
        <w:rPr>
          <w:rFonts w:ascii="Cambria" w:hAnsi="Cambria"/>
          <w:i/>
        </w:rPr>
      </w:pPr>
    </w:p>
    <w:p w:rsidR="003F58D2" w:rsidRPr="008361C4" w:rsidRDefault="003F58D2" w:rsidP="003F58D2">
      <w:pPr>
        <w:spacing w:line="276" w:lineRule="auto"/>
        <w:jc w:val="both"/>
        <w:rPr>
          <w:rFonts w:ascii="Cambria" w:hAnsi="Cambria"/>
        </w:rPr>
      </w:pPr>
      <w:r w:rsidRPr="008361C4">
        <w:rPr>
          <w:rFonts w:ascii="Cambria" w:hAnsi="Cambria"/>
          <w:b/>
          <w:bCs/>
        </w:rPr>
        <w:t>OPOMBA:</w:t>
      </w:r>
    </w:p>
    <w:p w:rsidR="003F58D2" w:rsidRPr="008361C4" w:rsidRDefault="003F58D2" w:rsidP="003F58D2">
      <w:pPr>
        <w:spacing w:line="276" w:lineRule="auto"/>
        <w:jc w:val="both"/>
        <w:rPr>
          <w:rFonts w:ascii="Cambria" w:hAnsi="Cambria"/>
        </w:rPr>
      </w:pPr>
      <w:r w:rsidRPr="008361C4">
        <w:rPr>
          <w:rFonts w:ascii="Cambria" w:hAnsi="Cambria"/>
        </w:rPr>
        <w:t>-  Ponudnik v to tabelo navede seznam opreme (vozil, traktorjev ali čelnih nakladačev oz. rovokopača), na poziv naročnika je ponudnik dolžan naročniku omogočiti ogled opreme za izvedbo javnega naročila</w:t>
      </w:r>
    </w:p>
    <w:p w:rsidR="003F58D2" w:rsidRPr="008361C4" w:rsidRDefault="003F58D2" w:rsidP="003F58D2">
      <w:pPr>
        <w:pStyle w:val="ListParagraph1"/>
        <w:spacing w:after="0"/>
        <w:ind w:left="0"/>
        <w:jc w:val="both"/>
        <w:rPr>
          <w:rFonts w:ascii="Cambria" w:hAnsi="Cambria"/>
        </w:rPr>
      </w:pPr>
      <w:r w:rsidRPr="008361C4">
        <w:rPr>
          <w:rFonts w:ascii="Cambria" w:hAnsi="Cambria" w:cs="Arial"/>
        </w:rPr>
        <w:t>- Ponudnik na poziv naročnika predloži dokazila (kopijo prometnega dovoljenja in najemno pogodbo v primeru najema opreme).</w:t>
      </w:r>
    </w:p>
    <w:p w:rsidR="003F58D2" w:rsidRPr="008361C4" w:rsidRDefault="003F58D2" w:rsidP="003F58D2">
      <w:pPr>
        <w:spacing w:line="276" w:lineRule="auto"/>
        <w:jc w:val="both"/>
        <w:rPr>
          <w:rFonts w:ascii="Cambria" w:hAnsi="Cambria"/>
        </w:rPr>
      </w:pPr>
    </w:p>
    <w:p w:rsidR="003F58D2" w:rsidRPr="008361C4" w:rsidRDefault="003F58D2" w:rsidP="003F58D2">
      <w:pPr>
        <w:spacing w:line="276" w:lineRule="auto"/>
        <w:jc w:val="both"/>
        <w:rPr>
          <w:rFonts w:ascii="Cambria" w:hAnsi="Cambria"/>
        </w:rPr>
      </w:pPr>
    </w:p>
    <w:p w:rsidR="0052243D" w:rsidRPr="008361C4" w:rsidRDefault="0052243D">
      <w:pPr>
        <w:rPr>
          <w:rFonts w:ascii="Cambria" w:hAnsi="Cambria"/>
        </w:rPr>
      </w:pPr>
      <w:r w:rsidRPr="008361C4">
        <w:rPr>
          <w:rFonts w:ascii="Cambria" w:hAnsi="Cambria"/>
        </w:rPr>
        <w:br w:type="page"/>
      </w:r>
    </w:p>
    <w:p w:rsidR="003F58D2" w:rsidRPr="008361C4" w:rsidRDefault="003F58D2" w:rsidP="003F58D2">
      <w:pPr>
        <w:spacing w:line="276" w:lineRule="auto"/>
        <w:jc w:val="both"/>
        <w:rPr>
          <w:rFonts w:ascii="Cambria" w:hAnsi="Cambria"/>
        </w:rPr>
      </w:pPr>
      <w:r w:rsidRPr="008361C4">
        <w:rPr>
          <w:rFonts w:ascii="Cambria" w:hAnsi="Cambria"/>
        </w:rPr>
        <w:lastRenderedPageBreak/>
        <w:t>Pod kazensko in materialno odgovornostjo izjavljamo, da</w:t>
      </w:r>
    </w:p>
    <w:p w:rsidR="003F58D2" w:rsidRPr="008361C4" w:rsidRDefault="003F58D2" w:rsidP="003F58D2">
      <w:pPr>
        <w:spacing w:line="276" w:lineRule="auto"/>
        <w:jc w:val="both"/>
        <w:rPr>
          <w:rFonts w:ascii="Cambria" w:hAnsi="Cambria" w:cs="Tahoma"/>
        </w:rPr>
      </w:pPr>
    </w:p>
    <w:p w:rsidR="003F58D2" w:rsidRPr="008361C4" w:rsidRDefault="003F58D2" w:rsidP="003F58D2">
      <w:pPr>
        <w:pStyle w:val="ListParagraph"/>
        <w:numPr>
          <w:ilvl w:val="0"/>
          <w:numId w:val="14"/>
        </w:numPr>
        <w:spacing w:line="276" w:lineRule="auto"/>
        <w:ind w:left="426" w:hanging="426"/>
        <w:jc w:val="both"/>
        <w:rPr>
          <w:rFonts w:ascii="Cambria" w:hAnsi="Cambria" w:cs="Tahoma"/>
        </w:rPr>
      </w:pPr>
      <w:r w:rsidRPr="008361C4">
        <w:rPr>
          <w:rFonts w:ascii="Cambria" w:hAnsi="Cambria"/>
        </w:rPr>
        <w:t>bomo dela izvedli v skladu z navodili naročnika ter po pravilih stroke.</w:t>
      </w:r>
    </w:p>
    <w:p w:rsidR="003F58D2" w:rsidRPr="008361C4" w:rsidRDefault="003F58D2" w:rsidP="003F58D2">
      <w:pPr>
        <w:pStyle w:val="ListParagraph"/>
        <w:spacing w:line="276" w:lineRule="auto"/>
        <w:ind w:left="426"/>
        <w:jc w:val="both"/>
        <w:rPr>
          <w:rFonts w:ascii="Cambria" w:hAnsi="Cambria" w:cs="Tahoma"/>
        </w:rPr>
      </w:pPr>
    </w:p>
    <w:p w:rsidR="0052243D" w:rsidRPr="008361C4" w:rsidRDefault="003F58D2" w:rsidP="0052243D">
      <w:pPr>
        <w:pStyle w:val="ListParagraph"/>
        <w:numPr>
          <w:ilvl w:val="0"/>
          <w:numId w:val="14"/>
        </w:numPr>
        <w:spacing w:line="276" w:lineRule="auto"/>
        <w:ind w:left="426" w:hanging="426"/>
        <w:jc w:val="both"/>
        <w:rPr>
          <w:rFonts w:ascii="Cambria" w:hAnsi="Cambria" w:cs="Tahoma"/>
        </w:rPr>
      </w:pPr>
      <w:r w:rsidRPr="008361C4">
        <w:rPr>
          <w:rFonts w:ascii="Cambria" w:hAnsi="Cambria"/>
        </w:rPr>
        <w:t xml:space="preserve">bomo </w:t>
      </w:r>
      <w:r w:rsidR="0052243D" w:rsidRPr="008361C4">
        <w:rPr>
          <w:rFonts w:ascii="Cambria" w:hAnsi="Cambria"/>
        </w:rPr>
        <w:t xml:space="preserve">v </w:t>
      </w:r>
      <w:r w:rsidR="0052243D" w:rsidRPr="008361C4">
        <w:rPr>
          <w:rFonts w:ascii="Cambria" w:hAnsi="Cambria" w:cs="Tahoma"/>
        </w:rPr>
        <w:t>Občini Štore ali njeni neposredni bližini zagotovili ustrezen prostor za skladiščenje materiala za posipanje (drobca) in soli,</w:t>
      </w:r>
    </w:p>
    <w:p w:rsidR="0052243D" w:rsidRPr="008361C4" w:rsidRDefault="0052243D" w:rsidP="0052243D">
      <w:pPr>
        <w:pStyle w:val="ListParagraph"/>
        <w:rPr>
          <w:rFonts w:ascii="Cambria" w:hAnsi="Cambria" w:cs="Tahoma"/>
        </w:rPr>
      </w:pPr>
    </w:p>
    <w:p w:rsidR="0052243D" w:rsidRPr="008361C4" w:rsidRDefault="0052243D" w:rsidP="0052243D">
      <w:pPr>
        <w:pStyle w:val="ListParagraph"/>
        <w:numPr>
          <w:ilvl w:val="0"/>
          <w:numId w:val="14"/>
        </w:numPr>
        <w:spacing w:line="276" w:lineRule="auto"/>
        <w:ind w:left="426" w:hanging="426"/>
        <w:jc w:val="both"/>
        <w:rPr>
          <w:rFonts w:ascii="Cambria" w:hAnsi="Cambria" w:cs="Tahoma"/>
        </w:rPr>
      </w:pPr>
      <w:r w:rsidRPr="008361C4">
        <w:rPr>
          <w:rFonts w:ascii="Cambria" w:hAnsi="Cambria" w:cs="Tahoma"/>
        </w:rPr>
        <w:t>bomo pri vseh delih uporabljali samo gradbene stroje in naprave, ki ne puščajo mineralnih olj, ne oddajajo prekomerne količine izpušnih plinov in ne povzročajo prekomernega hrupa in izpolnjujejo zahteve veljavnih predpisov,</w:t>
      </w:r>
    </w:p>
    <w:p w:rsidR="0052243D" w:rsidRPr="008361C4" w:rsidRDefault="0052243D" w:rsidP="0052243D">
      <w:pPr>
        <w:pStyle w:val="ListParagraph"/>
        <w:rPr>
          <w:rFonts w:ascii="Cambria" w:hAnsi="Cambria"/>
        </w:rPr>
      </w:pPr>
    </w:p>
    <w:p w:rsidR="0052243D" w:rsidRPr="008361C4" w:rsidRDefault="0052243D" w:rsidP="0052243D">
      <w:pPr>
        <w:pStyle w:val="ListParagraph"/>
        <w:numPr>
          <w:ilvl w:val="0"/>
          <w:numId w:val="14"/>
        </w:numPr>
        <w:spacing w:line="276" w:lineRule="auto"/>
        <w:ind w:left="426" w:hanging="426"/>
        <w:jc w:val="both"/>
        <w:rPr>
          <w:rFonts w:ascii="Cambria" w:hAnsi="Cambria" w:cs="Tahoma"/>
        </w:rPr>
      </w:pPr>
      <w:r w:rsidRPr="008361C4">
        <w:rPr>
          <w:rFonts w:ascii="Cambria" w:hAnsi="Cambria"/>
        </w:rPr>
        <w:t>bomo upoštevali obveznosti, ki izhajajo iz predpisov o varstvu zaposlenih in ureditvi delovnih pogojev ter izplačevati plače v skladu s kolektivno pogodbo.</w:t>
      </w:r>
    </w:p>
    <w:p w:rsidR="003F58D2" w:rsidRPr="008361C4" w:rsidRDefault="003F58D2" w:rsidP="003F58D2">
      <w:pPr>
        <w:spacing w:line="276" w:lineRule="auto"/>
        <w:jc w:val="both"/>
        <w:rPr>
          <w:rFonts w:ascii="Cambria" w:hAnsi="Cambria"/>
        </w:rPr>
      </w:pPr>
    </w:p>
    <w:p w:rsidR="0052243D" w:rsidRPr="008361C4" w:rsidRDefault="0052243D">
      <w:pPr>
        <w:rPr>
          <w:rFonts w:ascii="Cambria" w:hAnsi="Cambria"/>
          <w:sz w:val="18"/>
          <w:szCs w:val="18"/>
        </w:rPr>
      </w:pPr>
    </w:p>
    <w:p w:rsidR="0052243D" w:rsidRPr="008361C4" w:rsidRDefault="0052243D" w:rsidP="0052243D">
      <w:pPr>
        <w:widowControl w:val="0"/>
        <w:autoSpaceDE w:val="0"/>
        <w:autoSpaceDN w:val="0"/>
        <w:adjustRightInd w:val="0"/>
        <w:spacing w:line="276" w:lineRule="auto"/>
        <w:jc w:val="both"/>
        <w:rPr>
          <w:rFonts w:ascii="Cambria" w:hAnsi="Cambria" w:cs="Calibri"/>
        </w:rPr>
      </w:pPr>
      <w:r w:rsidRPr="008361C4">
        <w:rPr>
          <w:rFonts w:ascii="Cambria" w:hAnsi="Cambria" w:cs="Calibri"/>
        </w:rPr>
        <w:t xml:space="preserve">V delovnem razmerju smo imeli na dan 30. 9. 2019 naslednje število strokovnih sodelavcev in </w:t>
      </w:r>
    </w:p>
    <w:p w:rsidR="0052243D" w:rsidRPr="008361C4" w:rsidRDefault="0052243D" w:rsidP="0052243D">
      <w:pPr>
        <w:widowControl w:val="0"/>
        <w:autoSpaceDE w:val="0"/>
        <w:autoSpaceDN w:val="0"/>
        <w:adjustRightInd w:val="0"/>
        <w:spacing w:line="276" w:lineRule="auto"/>
        <w:jc w:val="both"/>
        <w:rPr>
          <w:rFonts w:ascii="Cambria" w:hAnsi="Cambria" w:cs="Calibri"/>
        </w:rPr>
      </w:pPr>
    </w:p>
    <w:p w:rsidR="0052243D" w:rsidRPr="008361C4" w:rsidRDefault="0052243D" w:rsidP="0052243D">
      <w:pPr>
        <w:widowControl w:val="0"/>
        <w:autoSpaceDE w:val="0"/>
        <w:autoSpaceDN w:val="0"/>
        <w:adjustRightInd w:val="0"/>
        <w:spacing w:line="276" w:lineRule="auto"/>
        <w:jc w:val="both"/>
        <w:rPr>
          <w:rFonts w:ascii="Cambria" w:hAnsi="Cambria" w:cs="Times"/>
        </w:rPr>
      </w:pPr>
      <w:r w:rsidRPr="008361C4">
        <w:rPr>
          <w:rFonts w:ascii="Cambria" w:hAnsi="Cambria" w:cs="Calibri"/>
        </w:rPr>
        <w:t>pomožnega osebja ___________________.</w:t>
      </w:r>
    </w:p>
    <w:p w:rsidR="0052243D" w:rsidRPr="008361C4" w:rsidRDefault="0052243D" w:rsidP="0052243D">
      <w:pPr>
        <w:spacing w:line="276" w:lineRule="auto"/>
        <w:jc w:val="both"/>
        <w:rPr>
          <w:rFonts w:ascii="Cambria" w:hAnsi="Cambria"/>
        </w:rPr>
      </w:pPr>
    </w:p>
    <w:p w:rsidR="0052243D" w:rsidRPr="008361C4" w:rsidRDefault="0052243D" w:rsidP="0052243D">
      <w:pPr>
        <w:spacing w:line="276" w:lineRule="auto"/>
        <w:jc w:val="both"/>
        <w:rPr>
          <w:rFonts w:ascii="Cambria" w:hAnsi="Cambria"/>
        </w:rPr>
      </w:pPr>
      <w:r w:rsidRPr="008361C4">
        <w:rPr>
          <w:rFonts w:ascii="Cambria" w:hAnsi="Cambria"/>
        </w:rPr>
        <w:t xml:space="preserve">Imenovana oseba v funkciji odgovornega vodje del je </w:t>
      </w:r>
    </w:p>
    <w:p w:rsidR="0052243D" w:rsidRPr="008361C4" w:rsidRDefault="0052243D" w:rsidP="0052243D">
      <w:pPr>
        <w:spacing w:line="276" w:lineRule="auto"/>
        <w:jc w:val="both"/>
        <w:rPr>
          <w:rFonts w:ascii="Cambria" w:hAnsi="Cambria"/>
        </w:rPr>
      </w:pPr>
    </w:p>
    <w:p w:rsidR="0052243D" w:rsidRPr="008361C4" w:rsidRDefault="0052243D" w:rsidP="0052243D">
      <w:pPr>
        <w:spacing w:line="276" w:lineRule="auto"/>
        <w:jc w:val="both"/>
        <w:rPr>
          <w:rFonts w:ascii="Cambria" w:hAnsi="Cambria"/>
        </w:rPr>
      </w:pPr>
      <w:r w:rsidRPr="008361C4">
        <w:rPr>
          <w:rFonts w:ascii="Cambria" w:hAnsi="Cambria"/>
        </w:rPr>
        <w:t>______________________________________________________________________________________________________________</w:t>
      </w:r>
    </w:p>
    <w:p w:rsidR="0052243D" w:rsidRPr="008361C4" w:rsidRDefault="0052243D" w:rsidP="0052243D">
      <w:pPr>
        <w:spacing w:line="276" w:lineRule="auto"/>
        <w:jc w:val="center"/>
        <w:rPr>
          <w:rFonts w:ascii="Cambria" w:hAnsi="Cambria"/>
          <w:i/>
        </w:rPr>
      </w:pPr>
      <w:r w:rsidRPr="008361C4">
        <w:rPr>
          <w:rFonts w:ascii="Cambria" w:hAnsi="Cambria"/>
          <w:i/>
        </w:rPr>
        <w:t>ime in priimek, izobrazba</w:t>
      </w:r>
    </w:p>
    <w:p w:rsidR="0052243D" w:rsidRPr="008361C4" w:rsidRDefault="0052243D" w:rsidP="0052243D">
      <w:pPr>
        <w:spacing w:line="264" w:lineRule="auto"/>
        <w:jc w:val="both"/>
        <w:rPr>
          <w:rFonts w:ascii="Cambria" w:hAnsi="Cambria" w:cs="Tahoma"/>
        </w:rPr>
      </w:pPr>
    </w:p>
    <w:p w:rsidR="0052243D" w:rsidRPr="008361C4" w:rsidRDefault="0052243D" w:rsidP="0052243D">
      <w:pPr>
        <w:spacing w:line="264" w:lineRule="auto"/>
        <w:jc w:val="both"/>
        <w:rPr>
          <w:rFonts w:ascii="Cambria" w:hAnsi="Cambria" w:cs="Tahoma"/>
        </w:rPr>
      </w:pPr>
    </w:p>
    <w:p w:rsidR="0052243D" w:rsidRPr="008361C4" w:rsidRDefault="0052243D" w:rsidP="0052243D">
      <w:pPr>
        <w:spacing w:line="264" w:lineRule="auto"/>
        <w:jc w:val="both"/>
        <w:rPr>
          <w:rFonts w:ascii="Cambria" w:hAnsi="Cambria" w:cs="Tahoma"/>
        </w:rPr>
      </w:pPr>
    </w:p>
    <w:p w:rsidR="0052243D" w:rsidRPr="008361C4" w:rsidRDefault="0052243D" w:rsidP="0052243D">
      <w:pPr>
        <w:spacing w:line="264" w:lineRule="auto"/>
        <w:jc w:val="both"/>
        <w:rPr>
          <w:rFonts w:ascii="Cambria" w:hAnsi="Cambria" w:cs="Tahoma"/>
        </w:rPr>
      </w:pPr>
    </w:p>
    <w:p w:rsidR="0052243D" w:rsidRPr="008361C4" w:rsidRDefault="0052243D" w:rsidP="0052243D">
      <w:pPr>
        <w:spacing w:line="264" w:lineRule="auto"/>
        <w:jc w:val="both"/>
        <w:rPr>
          <w:rFonts w:ascii="Cambria" w:hAnsi="Cambria" w:cs="Tahoma"/>
        </w:rPr>
      </w:pPr>
    </w:p>
    <w:p w:rsidR="0052243D" w:rsidRPr="008361C4" w:rsidRDefault="0052243D" w:rsidP="0052243D">
      <w:pPr>
        <w:spacing w:line="264" w:lineRule="auto"/>
        <w:jc w:val="both"/>
        <w:rPr>
          <w:rFonts w:ascii="Cambria" w:hAnsi="Cambria" w:cs="Tahoma"/>
        </w:rPr>
      </w:pPr>
    </w:p>
    <w:p w:rsidR="0052243D" w:rsidRPr="008361C4" w:rsidRDefault="0052243D" w:rsidP="0052243D">
      <w:pPr>
        <w:spacing w:line="264" w:lineRule="auto"/>
        <w:jc w:val="both"/>
        <w:rPr>
          <w:rFonts w:ascii="Cambria" w:hAnsi="Cambria" w:cs="Tahoma"/>
        </w:rPr>
      </w:pPr>
    </w:p>
    <w:p w:rsidR="0052243D" w:rsidRPr="008361C4" w:rsidRDefault="0052243D" w:rsidP="0052243D">
      <w:pPr>
        <w:spacing w:line="264" w:lineRule="auto"/>
        <w:jc w:val="both"/>
        <w:rPr>
          <w:rFonts w:ascii="Cambria" w:hAnsi="Cambria" w:cs="Tahoma"/>
        </w:rPr>
      </w:pPr>
    </w:p>
    <w:p w:rsidR="0052243D" w:rsidRPr="008361C4" w:rsidRDefault="0052243D" w:rsidP="0052243D">
      <w:pPr>
        <w:spacing w:line="264" w:lineRule="auto"/>
        <w:jc w:val="both"/>
        <w:rPr>
          <w:rFonts w:ascii="Cambria" w:hAnsi="Cambria" w:cs="Tahoma"/>
        </w:rPr>
      </w:pPr>
    </w:p>
    <w:p w:rsidR="0052243D" w:rsidRPr="008361C4" w:rsidRDefault="0052243D" w:rsidP="0052243D">
      <w:pPr>
        <w:spacing w:line="264" w:lineRule="auto"/>
        <w:jc w:val="both"/>
        <w:rPr>
          <w:rFonts w:ascii="Cambria" w:hAnsi="Cambria" w:cs="Tahoma"/>
        </w:rPr>
      </w:pPr>
    </w:p>
    <w:p w:rsidR="0052243D" w:rsidRPr="008361C4" w:rsidRDefault="0052243D" w:rsidP="0052243D">
      <w:pPr>
        <w:spacing w:line="264" w:lineRule="auto"/>
        <w:jc w:val="both"/>
        <w:rPr>
          <w:rFonts w:ascii="Cambria" w:hAnsi="Cambria" w:cs="Tahoma"/>
        </w:rPr>
      </w:pPr>
    </w:p>
    <w:p w:rsidR="0052243D" w:rsidRPr="008361C4" w:rsidRDefault="0052243D" w:rsidP="0052243D">
      <w:pPr>
        <w:spacing w:line="264" w:lineRule="auto"/>
        <w:jc w:val="both"/>
        <w:rPr>
          <w:rFonts w:ascii="Cambria" w:hAnsi="Cambria" w:cs="Tahoma"/>
        </w:rPr>
      </w:pPr>
    </w:p>
    <w:p w:rsidR="0052243D" w:rsidRPr="008361C4" w:rsidRDefault="0052243D" w:rsidP="0052243D">
      <w:pPr>
        <w:spacing w:line="264" w:lineRule="auto"/>
        <w:jc w:val="both"/>
        <w:rPr>
          <w:rFonts w:ascii="Cambria" w:hAnsi="Cambria" w:cs="Tahoma"/>
        </w:rPr>
      </w:pPr>
    </w:p>
    <w:p w:rsidR="0052243D" w:rsidRPr="008361C4" w:rsidRDefault="0052243D" w:rsidP="0052243D">
      <w:pPr>
        <w:spacing w:line="264" w:lineRule="auto"/>
        <w:jc w:val="both"/>
        <w:rPr>
          <w:rFonts w:ascii="Cambria" w:hAnsi="Cambria" w:cs="Tahoma"/>
        </w:rPr>
      </w:pPr>
    </w:p>
    <w:p w:rsidR="0052243D" w:rsidRPr="008361C4" w:rsidRDefault="0052243D" w:rsidP="0052243D">
      <w:pPr>
        <w:spacing w:line="264" w:lineRule="auto"/>
        <w:jc w:val="both"/>
        <w:rPr>
          <w:rFonts w:ascii="Cambria" w:hAnsi="Cambria" w:cs="Tahoma"/>
        </w:rPr>
      </w:pPr>
    </w:p>
    <w:p w:rsidR="0052243D" w:rsidRPr="008361C4" w:rsidRDefault="0052243D" w:rsidP="0052243D">
      <w:pPr>
        <w:spacing w:line="264" w:lineRule="auto"/>
        <w:jc w:val="both"/>
        <w:rPr>
          <w:rFonts w:ascii="Cambria" w:hAnsi="Cambria" w:cs="Tahoma"/>
        </w:rPr>
      </w:pPr>
      <w:r w:rsidRPr="008361C4">
        <w:rPr>
          <w:rFonts w:ascii="Cambria" w:hAnsi="Cambria" w:cs="Tahoma"/>
        </w:rPr>
        <w:t>Kraj:</w:t>
      </w:r>
      <w:r w:rsidRPr="008361C4">
        <w:rPr>
          <w:rFonts w:ascii="Cambria" w:hAnsi="Cambria" w:cs="Tahoma"/>
        </w:rPr>
        <w:tab/>
        <w:t>____________________</w:t>
      </w:r>
    </w:p>
    <w:p w:rsidR="0052243D" w:rsidRPr="008361C4" w:rsidRDefault="0052243D" w:rsidP="0052243D">
      <w:pPr>
        <w:spacing w:line="264" w:lineRule="auto"/>
        <w:jc w:val="both"/>
        <w:rPr>
          <w:rFonts w:ascii="Cambria" w:hAnsi="Cambria" w:cs="Tahoma"/>
          <w:b/>
        </w:rPr>
      </w:pPr>
    </w:p>
    <w:p w:rsidR="0052243D" w:rsidRPr="008361C4" w:rsidRDefault="0052243D" w:rsidP="0052243D">
      <w:pPr>
        <w:spacing w:line="264" w:lineRule="auto"/>
        <w:jc w:val="both"/>
        <w:rPr>
          <w:rFonts w:ascii="Cambria" w:hAnsi="Cambria" w:cs="Tahoma"/>
        </w:rPr>
      </w:pPr>
      <w:r w:rsidRPr="008361C4">
        <w:rPr>
          <w:rFonts w:ascii="Cambria" w:hAnsi="Cambria" w:cs="Tahoma"/>
        </w:rPr>
        <w:t>Datum:</w:t>
      </w:r>
      <w:r w:rsidRPr="008361C4">
        <w:rPr>
          <w:rFonts w:ascii="Cambria" w:hAnsi="Cambria" w:cs="Tahoma"/>
        </w:rPr>
        <w:tab/>
        <w:t>____________________</w:t>
      </w:r>
      <w:r w:rsidRPr="008361C4">
        <w:rPr>
          <w:rFonts w:ascii="Cambria" w:hAnsi="Cambria" w:cs="Tahoma"/>
        </w:rPr>
        <w:tab/>
      </w:r>
      <w:r w:rsidRPr="008361C4">
        <w:rPr>
          <w:rFonts w:ascii="Cambria" w:hAnsi="Cambria" w:cs="Tahoma"/>
        </w:rPr>
        <w:tab/>
        <w:t xml:space="preserve"> Žig:</w:t>
      </w:r>
      <w:r w:rsidRPr="008361C4">
        <w:rPr>
          <w:rFonts w:ascii="Cambria" w:hAnsi="Cambria" w:cs="Tahoma"/>
        </w:rPr>
        <w:tab/>
      </w:r>
      <w:r w:rsidRPr="008361C4">
        <w:rPr>
          <w:rFonts w:ascii="Cambria" w:hAnsi="Cambria" w:cs="Tahoma"/>
        </w:rPr>
        <w:tab/>
        <w:t>Podpis pooblaščene osebe:</w:t>
      </w:r>
    </w:p>
    <w:p w:rsidR="0052243D" w:rsidRPr="008361C4" w:rsidRDefault="0052243D" w:rsidP="0052243D">
      <w:pPr>
        <w:spacing w:line="264" w:lineRule="auto"/>
        <w:jc w:val="both"/>
        <w:rPr>
          <w:rFonts w:ascii="Cambria" w:hAnsi="Cambria" w:cs="Tahoma"/>
        </w:rPr>
      </w:pP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p>
    <w:p w:rsidR="0052243D" w:rsidRPr="008361C4" w:rsidRDefault="0052243D" w:rsidP="0052243D">
      <w:pPr>
        <w:spacing w:line="264" w:lineRule="auto"/>
        <w:ind w:left="5040" w:firstLine="63"/>
        <w:jc w:val="both"/>
        <w:rPr>
          <w:rFonts w:ascii="Cambria" w:hAnsi="Cambria" w:cs="Tahoma"/>
        </w:rPr>
      </w:pPr>
      <w:r w:rsidRPr="008361C4">
        <w:rPr>
          <w:rFonts w:ascii="Cambria" w:hAnsi="Cambria" w:cs="Tahoma"/>
        </w:rPr>
        <w:t>_______________________________</w:t>
      </w:r>
    </w:p>
    <w:p w:rsidR="0052243D" w:rsidRPr="008361C4" w:rsidRDefault="0052243D">
      <w:pPr>
        <w:rPr>
          <w:rFonts w:ascii="Cambria" w:hAnsi="Cambria"/>
          <w:sz w:val="18"/>
          <w:szCs w:val="18"/>
        </w:rPr>
      </w:pPr>
      <w:r w:rsidRPr="008361C4">
        <w:rPr>
          <w:rFonts w:ascii="Cambria" w:hAnsi="Cambria"/>
          <w:sz w:val="18"/>
          <w:szCs w:val="18"/>
        </w:rPr>
        <w:br w:type="page"/>
      </w:r>
    </w:p>
    <w:p w:rsidR="004D71BD" w:rsidRPr="008361C4" w:rsidRDefault="004D71BD" w:rsidP="004D71BD">
      <w:pPr>
        <w:spacing w:line="276" w:lineRule="auto"/>
        <w:jc w:val="right"/>
        <w:rPr>
          <w:rFonts w:ascii="Cambria" w:hAnsi="Cambria"/>
          <w:sz w:val="18"/>
          <w:szCs w:val="18"/>
        </w:rPr>
      </w:pPr>
      <w:r w:rsidRPr="008361C4">
        <w:rPr>
          <w:rFonts w:ascii="Cambria" w:hAnsi="Cambria"/>
          <w:sz w:val="18"/>
          <w:szCs w:val="18"/>
        </w:rPr>
        <w:lastRenderedPageBreak/>
        <w:t>OBRAZEC</w:t>
      </w:r>
      <w:r w:rsidRPr="008361C4">
        <w:rPr>
          <w:rFonts w:ascii="Cambria" w:hAnsi="Cambria"/>
          <w:sz w:val="18"/>
          <w:szCs w:val="18"/>
        </w:rPr>
        <w:noBreakHyphen/>
      </w:r>
      <w:r w:rsidR="0052243D" w:rsidRPr="008361C4">
        <w:rPr>
          <w:rFonts w:ascii="Cambria" w:hAnsi="Cambria"/>
          <w:sz w:val="18"/>
          <w:szCs w:val="18"/>
        </w:rPr>
        <w:t>9</w:t>
      </w:r>
    </w:p>
    <w:p w:rsidR="004D71BD" w:rsidRPr="008361C4" w:rsidRDefault="004D71BD" w:rsidP="004D71BD">
      <w:pPr>
        <w:widowControl w:val="0"/>
        <w:autoSpaceDE w:val="0"/>
        <w:autoSpaceDN w:val="0"/>
        <w:adjustRightInd w:val="0"/>
        <w:jc w:val="center"/>
        <w:rPr>
          <w:rFonts w:ascii="Cambria" w:hAnsi="Cambria" w:cs="Times"/>
          <w:b/>
          <w:sz w:val="24"/>
          <w:szCs w:val="24"/>
        </w:rPr>
      </w:pPr>
      <w:r w:rsidRPr="008361C4">
        <w:rPr>
          <w:rFonts w:ascii="Cambria" w:hAnsi="Cambria" w:cs="Times"/>
          <w:b/>
          <w:sz w:val="24"/>
          <w:szCs w:val="24"/>
        </w:rPr>
        <w:t>MENIČNA IZJAVA S POOBLASTILOM ZA IZPOLNITEV</w:t>
      </w:r>
    </w:p>
    <w:p w:rsidR="004D71BD" w:rsidRPr="008361C4" w:rsidRDefault="004D71BD" w:rsidP="004D71BD">
      <w:pPr>
        <w:widowControl w:val="0"/>
        <w:autoSpaceDE w:val="0"/>
        <w:autoSpaceDN w:val="0"/>
        <w:adjustRightInd w:val="0"/>
        <w:jc w:val="center"/>
        <w:rPr>
          <w:rFonts w:ascii="Cambria" w:hAnsi="Cambria" w:cs="Times"/>
          <w:b/>
          <w:sz w:val="24"/>
          <w:szCs w:val="24"/>
        </w:rPr>
      </w:pPr>
    </w:p>
    <w:p w:rsidR="004D71BD" w:rsidRPr="008361C4" w:rsidRDefault="004D71BD" w:rsidP="004D71BD">
      <w:pPr>
        <w:pStyle w:val="Heading1"/>
        <w:spacing w:before="0" w:line="276" w:lineRule="auto"/>
        <w:jc w:val="both"/>
        <w:rPr>
          <w:rFonts w:ascii="Cambria" w:hAnsi="Cambria" w:cs="Tahoma"/>
          <w:color w:val="000000"/>
          <w:sz w:val="22"/>
          <w:szCs w:val="22"/>
        </w:rPr>
      </w:pPr>
      <w:r w:rsidRPr="008361C4">
        <w:rPr>
          <w:rFonts w:ascii="Cambria" w:hAnsi="Cambria" w:cs="Tahoma"/>
          <w:color w:val="000000"/>
          <w:sz w:val="22"/>
          <w:szCs w:val="22"/>
        </w:rPr>
        <w:t>IZDAJATELJ MENICE:</w:t>
      </w:r>
    </w:p>
    <w:p w:rsidR="004D71BD" w:rsidRPr="008361C4" w:rsidRDefault="004D71BD" w:rsidP="004D71BD">
      <w:pPr>
        <w:spacing w:line="276" w:lineRule="auto"/>
        <w:jc w:val="both"/>
        <w:rPr>
          <w:rFonts w:ascii="Cambria" w:hAnsi="Cambria" w:cs="Tahoma"/>
          <w:color w:val="000000"/>
        </w:rPr>
      </w:pPr>
      <w:r w:rsidRPr="008361C4">
        <w:rPr>
          <w:rFonts w:ascii="Cambria" w:hAnsi="Cambria" w:cs="Tahoma"/>
          <w:color w:val="000000"/>
        </w:rPr>
        <w:t>naziv:</w:t>
      </w:r>
      <w:r w:rsidRPr="008361C4">
        <w:rPr>
          <w:rFonts w:ascii="Cambria" w:hAnsi="Cambria" w:cs="Tahoma"/>
          <w:color w:val="000000"/>
        </w:rPr>
        <w:tab/>
      </w:r>
      <w:r w:rsidRPr="008361C4">
        <w:rPr>
          <w:rFonts w:ascii="Cambria" w:hAnsi="Cambria" w:cs="Tahoma"/>
          <w:color w:val="000000"/>
        </w:rPr>
        <w:tab/>
      </w:r>
      <w:r w:rsidRPr="008361C4">
        <w:rPr>
          <w:rFonts w:ascii="Cambria" w:hAnsi="Cambria" w:cs="Tahoma"/>
          <w:color w:val="000000"/>
        </w:rPr>
        <w:tab/>
        <w:t xml:space="preserve">_______________________________________________________________ </w:t>
      </w:r>
    </w:p>
    <w:p w:rsidR="004D71BD" w:rsidRPr="008361C4" w:rsidRDefault="004D71BD" w:rsidP="004D71BD">
      <w:pPr>
        <w:spacing w:line="276" w:lineRule="auto"/>
        <w:jc w:val="both"/>
        <w:rPr>
          <w:rFonts w:ascii="Cambria" w:hAnsi="Cambria" w:cs="Tahoma"/>
          <w:color w:val="000000"/>
        </w:rPr>
      </w:pPr>
      <w:r w:rsidRPr="008361C4">
        <w:rPr>
          <w:rFonts w:ascii="Cambria" w:hAnsi="Cambria" w:cs="Tahoma"/>
          <w:color w:val="000000"/>
        </w:rPr>
        <w:t>naslov:</w:t>
      </w:r>
      <w:r w:rsidRPr="008361C4">
        <w:rPr>
          <w:rFonts w:ascii="Cambria" w:hAnsi="Cambria" w:cs="Tahoma"/>
          <w:color w:val="000000"/>
        </w:rPr>
        <w:tab/>
      </w:r>
      <w:r w:rsidRPr="008361C4">
        <w:rPr>
          <w:rFonts w:ascii="Cambria" w:hAnsi="Cambria" w:cs="Tahoma"/>
          <w:color w:val="000000"/>
        </w:rPr>
        <w:tab/>
      </w:r>
      <w:r w:rsidRPr="008361C4">
        <w:rPr>
          <w:rFonts w:ascii="Cambria" w:hAnsi="Cambria" w:cs="Tahoma"/>
          <w:color w:val="000000"/>
        </w:rPr>
        <w:tab/>
        <w:t>_______________________________________________________________</w:t>
      </w:r>
    </w:p>
    <w:p w:rsidR="004D71BD" w:rsidRPr="008361C4" w:rsidRDefault="004D71BD" w:rsidP="004D71BD">
      <w:pPr>
        <w:pStyle w:val="Header"/>
        <w:spacing w:line="276" w:lineRule="auto"/>
        <w:jc w:val="both"/>
        <w:rPr>
          <w:rFonts w:ascii="Cambria" w:hAnsi="Cambria" w:cs="Tahoma"/>
        </w:rPr>
      </w:pPr>
    </w:p>
    <w:p w:rsidR="004D71BD" w:rsidRPr="008361C4" w:rsidRDefault="004D71BD" w:rsidP="004D71BD">
      <w:pPr>
        <w:pStyle w:val="BodyText"/>
        <w:spacing w:after="0" w:line="276" w:lineRule="auto"/>
        <w:jc w:val="both"/>
        <w:rPr>
          <w:rFonts w:ascii="Cambria" w:hAnsi="Cambria" w:cs="Tahoma"/>
          <w:color w:val="000000"/>
        </w:rPr>
      </w:pPr>
      <w:r w:rsidRPr="008361C4">
        <w:rPr>
          <w:rFonts w:ascii="Cambria" w:hAnsi="Cambria" w:cs="Tahoma"/>
          <w:color w:val="000000"/>
        </w:rPr>
        <w:t>Za zavarovanje za resnost ponudbe v postopku javnega razpisa za oddajo javnega naročila »</w:t>
      </w:r>
      <w:r w:rsidRPr="008361C4">
        <w:rPr>
          <w:rFonts w:ascii="Cambria" w:hAnsi="Cambria"/>
        </w:rPr>
        <w:t>__________________________________«</w:t>
      </w:r>
      <w:r w:rsidRPr="008361C4">
        <w:rPr>
          <w:rFonts w:ascii="Cambria" w:hAnsi="Cambria" w:cs="Tahoma"/>
          <w:color w:val="000000"/>
        </w:rPr>
        <w:t>, ki je bil na Portalu javnih naročil objavljen dne ____________ pod številko objave __________________________, za katerega dajemo ponudbo, izročamo naročniku ________________________, bianco podpisano in žigosano menico in to menično izjavo.</w:t>
      </w:r>
    </w:p>
    <w:p w:rsidR="004D71BD" w:rsidRPr="008361C4" w:rsidRDefault="004D71BD" w:rsidP="004D71BD">
      <w:pPr>
        <w:spacing w:line="276" w:lineRule="auto"/>
        <w:jc w:val="both"/>
        <w:rPr>
          <w:rFonts w:ascii="Cambria" w:hAnsi="Cambria" w:cs="Tahoma"/>
        </w:rPr>
      </w:pPr>
    </w:p>
    <w:p w:rsidR="004D71BD" w:rsidRPr="008361C4" w:rsidRDefault="004D71BD" w:rsidP="004D71BD">
      <w:pPr>
        <w:spacing w:line="276" w:lineRule="auto"/>
        <w:jc w:val="both"/>
        <w:rPr>
          <w:rFonts w:ascii="Cambria" w:hAnsi="Cambria" w:cs="Tahoma"/>
        </w:rPr>
      </w:pPr>
      <w:r w:rsidRPr="008361C4">
        <w:rPr>
          <w:rFonts w:ascii="Cambria" w:hAnsi="Cambria" w:cs="Tahoma"/>
        </w:rPr>
        <w:t xml:space="preserve">Pooblaščamo </w:t>
      </w:r>
      <w:r w:rsidRPr="008361C4">
        <w:rPr>
          <w:rFonts w:ascii="Cambria" w:hAnsi="Cambria" w:cs="Tahoma"/>
          <w:color w:val="000000"/>
        </w:rPr>
        <w:t>______________________</w:t>
      </w:r>
      <w:r w:rsidRPr="008361C4">
        <w:rPr>
          <w:rFonts w:ascii="Cambria" w:hAnsi="Cambria" w:cs="Tahoma"/>
        </w:rPr>
        <w:t xml:space="preserve">, da izpolni bianco menico v višini </w:t>
      </w:r>
      <w:r w:rsidR="0052243D" w:rsidRPr="008361C4">
        <w:rPr>
          <w:rFonts w:ascii="Cambria" w:hAnsi="Cambria" w:cs="Tahoma"/>
        </w:rPr>
        <w:t>2</w:t>
      </w:r>
      <w:r w:rsidRPr="008361C4">
        <w:rPr>
          <w:rFonts w:ascii="Cambria" w:hAnsi="Cambria" w:cs="Tahoma"/>
        </w:rPr>
        <w:t>.000 EUR, da izpolni vse druge sestavne dele menice, ki niso izpolnjeni ter uporabi menico za izterjavo obveznosti v primeru, da:</w:t>
      </w:r>
    </w:p>
    <w:p w:rsidR="004D71BD" w:rsidRPr="008361C4" w:rsidRDefault="004D71BD" w:rsidP="00534F3F">
      <w:pPr>
        <w:numPr>
          <w:ilvl w:val="0"/>
          <w:numId w:val="6"/>
        </w:numPr>
        <w:spacing w:line="276" w:lineRule="auto"/>
        <w:ind w:left="284" w:hanging="284"/>
        <w:contextualSpacing/>
        <w:jc w:val="both"/>
        <w:rPr>
          <w:rFonts w:ascii="Cambria" w:hAnsi="Cambria" w:cs="Tahoma"/>
        </w:rPr>
      </w:pPr>
      <w:r w:rsidRPr="008361C4">
        <w:rPr>
          <w:rFonts w:ascii="Cambria" w:hAnsi="Cambria" w:cs="Tahoma"/>
        </w:rPr>
        <w:t>izdajatelj menice in te menične izjave umakne ali spremeni svojo ponudbo v roku veljavnosti, navedenem v ponudbi,</w:t>
      </w:r>
    </w:p>
    <w:p w:rsidR="004D71BD" w:rsidRPr="008361C4" w:rsidRDefault="004D71BD" w:rsidP="00534F3F">
      <w:pPr>
        <w:numPr>
          <w:ilvl w:val="0"/>
          <w:numId w:val="6"/>
        </w:numPr>
        <w:spacing w:line="276" w:lineRule="auto"/>
        <w:ind w:left="284" w:hanging="284"/>
        <w:contextualSpacing/>
        <w:jc w:val="both"/>
        <w:rPr>
          <w:rFonts w:ascii="Cambria" w:hAnsi="Cambria" w:cs="Tahoma"/>
        </w:rPr>
      </w:pPr>
      <w:r w:rsidRPr="008361C4">
        <w:rPr>
          <w:rFonts w:ascii="Cambria" w:hAnsi="Cambria" w:cs="Tahoma"/>
        </w:rPr>
        <w:t>izdajatelj menice in te menične izjave v času veljave ponudbe ne izpolni ali zavrne sklenitev pogodbe po prejetem obvestilu o sprejemu njegove ponudbe,</w:t>
      </w:r>
    </w:p>
    <w:p w:rsidR="004D71BD" w:rsidRPr="008361C4" w:rsidRDefault="004D71BD" w:rsidP="00534F3F">
      <w:pPr>
        <w:numPr>
          <w:ilvl w:val="0"/>
          <w:numId w:val="6"/>
        </w:numPr>
        <w:spacing w:line="276" w:lineRule="auto"/>
        <w:ind w:left="284" w:hanging="284"/>
        <w:contextualSpacing/>
        <w:jc w:val="both"/>
        <w:rPr>
          <w:rFonts w:ascii="Cambria" w:hAnsi="Cambria" w:cs="Tahoma"/>
        </w:rPr>
      </w:pPr>
      <w:r w:rsidRPr="008361C4">
        <w:rPr>
          <w:rFonts w:ascii="Cambria" w:hAnsi="Cambria" w:cs="Tahoma"/>
        </w:rPr>
        <w:t xml:space="preserve">izdajatelj menice in te menične izjave ne predloži finančnega zavarovanja za dobro izvedbo pogodbenih obveznosti, </w:t>
      </w:r>
    </w:p>
    <w:p w:rsidR="004D71BD" w:rsidRPr="008361C4" w:rsidRDefault="004D71BD" w:rsidP="00534F3F">
      <w:pPr>
        <w:numPr>
          <w:ilvl w:val="0"/>
          <w:numId w:val="6"/>
        </w:numPr>
        <w:spacing w:line="276" w:lineRule="auto"/>
        <w:ind w:left="284" w:hanging="284"/>
        <w:contextualSpacing/>
        <w:jc w:val="both"/>
        <w:rPr>
          <w:rFonts w:ascii="Cambria" w:hAnsi="Cambria" w:cs="Tahoma"/>
        </w:rPr>
      </w:pPr>
      <w:r w:rsidRPr="008361C4">
        <w:rPr>
          <w:rFonts w:ascii="Cambria" w:hAnsi="Cambria" w:cs="Tahoma"/>
        </w:rPr>
        <w:t>izdajatelj menice in te menične izjave v ponudbi predloži neresnične podatke.</w:t>
      </w:r>
    </w:p>
    <w:p w:rsidR="004D71BD" w:rsidRPr="008361C4" w:rsidRDefault="004D71BD" w:rsidP="004D71BD">
      <w:pPr>
        <w:spacing w:line="276" w:lineRule="auto"/>
        <w:jc w:val="both"/>
        <w:rPr>
          <w:rFonts w:ascii="Cambria" w:hAnsi="Cambria" w:cs="Tahoma"/>
        </w:rPr>
      </w:pPr>
    </w:p>
    <w:p w:rsidR="004D71BD" w:rsidRPr="008361C4" w:rsidRDefault="004D71BD" w:rsidP="004D71BD">
      <w:pPr>
        <w:spacing w:line="276" w:lineRule="auto"/>
        <w:jc w:val="both"/>
        <w:rPr>
          <w:rFonts w:ascii="Cambria" w:hAnsi="Cambria" w:cs="Tahoma"/>
        </w:rPr>
      </w:pPr>
      <w:r w:rsidRPr="008361C4">
        <w:rPr>
          <w:rFonts w:ascii="Cambria" w:hAnsi="Cambria" w:cs="Tahoma"/>
        </w:rPr>
        <w:t xml:space="preserve">Menična izjava je nepreklicna, menica pa se izpolni s klavzulo „Brez protesta“ in je plačljiva na prvi poziv.  Izdajatelj menice in te menične izjave izrecno potrjuje in soglaša, da to pooblastilo in bianco podpisana in žigosana menica veljata tudi v primeru spremembe pooblaščenega podpisnika izdajatelja in podpisnika menice in te menične izjave. </w:t>
      </w:r>
      <w:r w:rsidRPr="008361C4">
        <w:rPr>
          <w:rFonts w:ascii="Cambria" w:hAnsi="Cambria" w:cs="Cambria"/>
        </w:rPr>
        <w:t>Tako dajem NALOG ZA PLAČILO oz. POOBLASTILO vsem spodaj navedenim bankam iz naslednjih mojih računov:</w:t>
      </w:r>
    </w:p>
    <w:p w:rsidR="004D71BD" w:rsidRPr="008361C4" w:rsidRDefault="004D71BD" w:rsidP="004D71BD">
      <w:pPr>
        <w:widowControl w:val="0"/>
        <w:autoSpaceDE w:val="0"/>
        <w:autoSpaceDN w:val="0"/>
        <w:adjustRightInd w:val="0"/>
        <w:spacing w:line="276" w:lineRule="auto"/>
        <w:jc w:val="both"/>
        <w:rPr>
          <w:rFonts w:ascii="Cambria" w:hAnsi="Cambria" w:cs="Times"/>
        </w:rPr>
      </w:pPr>
    </w:p>
    <w:p w:rsidR="004D71BD" w:rsidRPr="008361C4" w:rsidRDefault="004D71BD" w:rsidP="004D71BD">
      <w:pPr>
        <w:widowControl w:val="0"/>
        <w:autoSpaceDE w:val="0"/>
        <w:autoSpaceDN w:val="0"/>
        <w:adjustRightInd w:val="0"/>
        <w:spacing w:line="276" w:lineRule="auto"/>
        <w:jc w:val="both"/>
        <w:rPr>
          <w:rFonts w:ascii="Cambria" w:hAnsi="Cambria" w:cs="Cambria"/>
        </w:rPr>
      </w:pPr>
      <w:r w:rsidRPr="008361C4">
        <w:rPr>
          <w:rFonts w:ascii="Cambria" w:hAnsi="Cambria" w:cs="Cambria"/>
        </w:rPr>
        <w:t>_________________________________________________________________________ _________________________________________________________________________ _________________________________________________________________________</w:t>
      </w:r>
    </w:p>
    <w:p w:rsidR="004D71BD" w:rsidRPr="008361C4" w:rsidRDefault="004D71BD" w:rsidP="004D71BD">
      <w:pPr>
        <w:widowControl w:val="0"/>
        <w:autoSpaceDE w:val="0"/>
        <w:autoSpaceDN w:val="0"/>
        <w:adjustRightInd w:val="0"/>
        <w:spacing w:line="276" w:lineRule="auto"/>
        <w:jc w:val="both"/>
        <w:rPr>
          <w:rFonts w:ascii="Cambria" w:hAnsi="Cambria" w:cs="Cambria"/>
        </w:rPr>
      </w:pPr>
    </w:p>
    <w:p w:rsidR="004D71BD" w:rsidRPr="008361C4" w:rsidRDefault="004D71BD" w:rsidP="004D71BD">
      <w:pPr>
        <w:widowControl w:val="0"/>
        <w:autoSpaceDE w:val="0"/>
        <w:autoSpaceDN w:val="0"/>
        <w:adjustRightInd w:val="0"/>
        <w:spacing w:line="276" w:lineRule="auto"/>
        <w:jc w:val="both"/>
        <w:rPr>
          <w:rFonts w:ascii="Cambria" w:hAnsi="Cambria" w:cs="Times"/>
        </w:rPr>
      </w:pPr>
      <w:r w:rsidRPr="008361C4">
        <w:rPr>
          <w:rFonts w:ascii="Cambria" w:hAnsi="Cambria" w:cs="Cambria"/>
        </w:rPr>
        <w:t>V primeru odprtja dodatnega računa, ki ni zgoraj naveden, izrecno dovoljujem izplačilo menice in pooblaščam banko, pri kateri je takšen račun odprt, da izvede plačilo.</w:t>
      </w:r>
      <w:r w:rsidRPr="008361C4">
        <w:rPr>
          <w:rFonts w:ascii="Cambria" w:hAnsi="Cambria" w:cs="Times"/>
        </w:rPr>
        <w:t xml:space="preserve"> </w:t>
      </w:r>
    </w:p>
    <w:p w:rsidR="004D71BD" w:rsidRPr="008361C4" w:rsidRDefault="004D71BD" w:rsidP="004D71BD">
      <w:pPr>
        <w:widowControl w:val="0"/>
        <w:autoSpaceDE w:val="0"/>
        <w:autoSpaceDN w:val="0"/>
        <w:adjustRightInd w:val="0"/>
        <w:spacing w:line="276" w:lineRule="auto"/>
        <w:jc w:val="both"/>
        <w:rPr>
          <w:rFonts w:ascii="Cambria" w:hAnsi="Cambria" w:cs="Times"/>
        </w:rPr>
      </w:pPr>
    </w:p>
    <w:p w:rsidR="004D71BD" w:rsidRPr="008361C4" w:rsidRDefault="004D71BD" w:rsidP="004D71BD">
      <w:pPr>
        <w:widowControl w:val="0"/>
        <w:autoSpaceDE w:val="0"/>
        <w:autoSpaceDN w:val="0"/>
        <w:adjustRightInd w:val="0"/>
        <w:spacing w:line="276" w:lineRule="auto"/>
        <w:jc w:val="both"/>
        <w:rPr>
          <w:rFonts w:ascii="Cambria" w:hAnsi="Cambria" w:cs="Times"/>
        </w:rPr>
      </w:pPr>
      <w:r w:rsidRPr="008361C4">
        <w:rPr>
          <w:rFonts w:ascii="Cambria" w:hAnsi="Cambria" w:cs="Tahoma"/>
        </w:rPr>
        <w:t>Veljavnost menice in menične izjave začne teči z dnem, ki je določen za oddajo ponudb, _______________ in velja do ___________________.</w:t>
      </w:r>
    </w:p>
    <w:p w:rsidR="004D71BD" w:rsidRPr="008361C4" w:rsidRDefault="004D71BD" w:rsidP="004D71BD">
      <w:pPr>
        <w:spacing w:line="276" w:lineRule="auto"/>
        <w:jc w:val="both"/>
        <w:rPr>
          <w:rFonts w:ascii="Cambria" w:hAnsi="Cambria" w:cs="Tahoma"/>
        </w:rPr>
      </w:pPr>
    </w:p>
    <w:p w:rsidR="004D71BD" w:rsidRPr="008361C4" w:rsidRDefault="004D71BD" w:rsidP="004D71BD">
      <w:pPr>
        <w:spacing w:line="276" w:lineRule="auto"/>
        <w:jc w:val="both"/>
        <w:rPr>
          <w:rFonts w:ascii="Cambria" w:hAnsi="Cambria" w:cs="Tahoma"/>
        </w:rPr>
      </w:pPr>
      <w:r w:rsidRPr="008361C4">
        <w:rPr>
          <w:rFonts w:ascii="Cambria" w:hAnsi="Cambria" w:cs="Tahoma"/>
        </w:rPr>
        <w:t>Priloga: Bianco podpisana in žigosana menica</w:t>
      </w:r>
    </w:p>
    <w:p w:rsidR="004D71BD" w:rsidRPr="008361C4" w:rsidRDefault="004D71BD" w:rsidP="004D71BD">
      <w:pPr>
        <w:spacing w:line="276" w:lineRule="auto"/>
        <w:jc w:val="both"/>
        <w:rPr>
          <w:rFonts w:ascii="Cambria" w:hAnsi="Cambria" w:cs="Tahoma"/>
        </w:rPr>
      </w:pPr>
    </w:p>
    <w:p w:rsidR="004D71BD" w:rsidRPr="008361C4" w:rsidRDefault="004D71BD" w:rsidP="004D71BD">
      <w:pPr>
        <w:spacing w:line="276" w:lineRule="auto"/>
        <w:jc w:val="both"/>
        <w:rPr>
          <w:rFonts w:ascii="Cambria" w:hAnsi="Cambria" w:cs="Tahoma"/>
        </w:rPr>
      </w:pPr>
      <w:r w:rsidRPr="008361C4">
        <w:rPr>
          <w:rFonts w:ascii="Cambria" w:hAnsi="Cambria" w:cs="Tahoma"/>
        </w:rPr>
        <w:t>Kraj:</w:t>
      </w:r>
      <w:r w:rsidRPr="008361C4">
        <w:rPr>
          <w:rFonts w:ascii="Cambria" w:hAnsi="Cambria" w:cs="Tahoma"/>
        </w:rPr>
        <w:tab/>
      </w:r>
      <w:r w:rsidRPr="008361C4">
        <w:rPr>
          <w:rFonts w:ascii="Cambria" w:hAnsi="Cambria" w:cs="Tahoma"/>
        </w:rPr>
        <w:softHyphen/>
        <w:t>____________________</w:t>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t>Podpis izdajatelja menice:</w:t>
      </w:r>
    </w:p>
    <w:p w:rsidR="004D71BD" w:rsidRPr="008361C4" w:rsidRDefault="004D71BD" w:rsidP="004D71BD">
      <w:pPr>
        <w:spacing w:line="276" w:lineRule="auto"/>
        <w:jc w:val="both"/>
        <w:rPr>
          <w:rFonts w:ascii="Cambria" w:hAnsi="Cambria" w:cs="Tahoma"/>
          <w:b/>
        </w:rPr>
      </w:pPr>
    </w:p>
    <w:p w:rsidR="004D71BD" w:rsidRPr="008361C4" w:rsidRDefault="004D71BD" w:rsidP="004D71BD">
      <w:pPr>
        <w:spacing w:line="276" w:lineRule="auto"/>
        <w:jc w:val="both"/>
        <w:rPr>
          <w:rFonts w:ascii="Cambria" w:hAnsi="Cambria" w:cs="Tahoma"/>
        </w:rPr>
      </w:pPr>
      <w:r w:rsidRPr="008361C4">
        <w:rPr>
          <w:rFonts w:ascii="Cambria" w:hAnsi="Cambria" w:cs="Tahoma"/>
        </w:rPr>
        <w:t>Datum:</w:t>
      </w:r>
      <w:r w:rsidRPr="008361C4">
        <w:rPr>
          <w:rFonts w:ascii="Cambria" w:hAnsi="Cambria" w:cs="Tahoma"/>
        </w:rPr>
        <w:tab/>
        <w:t>____________________</w:t>
      </w:r>
      <w:r w:rsidRPr="008361C4">
        <w:rPr>
          <w:rFonts w:ascii="Cambria" w:hAnsi="Cambria" w:cs="Tahoma"/>
        </w:rPr>
        <w:tab/>
      </w:r>
      <w:r w:rsidRPr="008361C4">
        <w:rPr>
          <w:rFonts w:ascii="Cambria" w:hAnsi="Cambria" w:cs="Tahoma"/>
        </w:rPr>
        <w:tab/>
        <w:t>Žig:</w:t>
      </w:r>
      <w:r w:rsidRPr="008361C4">
        <w:rPr>
          <w:rFonts w:ascii="Cambria" w:hAnsi="Cambria" w:cs="Tahoma"/>
        </w:rPr>
        <w:tab/>
      </w:r>
      <w:r w:rsidRPr="008361C4">
        <w:rPr>
          <w:rFonts w:ascii="Cambria" w:hAnsi="Cambria" w:cs="Tahoma"/>
        </w:rPr>
        <w:tab/>
        <w:t xml:space="preserve"> </w:t>
      </w:r>
      <w:r w:rsidRPr="008361C4">
        <w:rPr>
          <w:rFonts w:ascii="Cambria" w:hAnsi="Cambria" w:cs="Tahoma"/>
        </w:rPr>
        <w:tab/>
        <w:t>________________________</w:t>
      </w:r>
    </w:p>
    <w:p w:rsidR="004D71BD" w:rsidRPr="008361C4" w:rsidRDefault="004D71BD">
      <w:pPr>
        <w:rPr>
          <w:rFonts w:ascii="Cambria" w:hAnsi="Cambria"/>
          <w:sz w:val="18"/>
          <w:szCs w:val="18"/>
        </w:rPr>
      </w:pPr>
      <w:r w:rsidRPr="008361C4">
        <w:rPr>
          <w:rFonts w:ascii="Cambria" w:hAnsi="Cambria"/>
          <w:sz w:val="18"/>
          <w:szCs w:val="18"/>
        </w:rPr>
        <w:br w:type="page"/>
      </w:r>
    </w:p>
    <w:p w:rsidR="002E2071" w:rsidRPr="008361C4" w:rsidRDefault="002E2071" w:rsidP="002E2071">
      <w:pPr>
        <w:spacing w:line="276" w:lineRule="auto"/>
        <w:jc w:val="right"/>
        <w:rPr>
          <w:rFonts w:ascii="Cambria" w:hAnsi="Cambria"/>
          <w:sz w:val="18"/>
          <w:szCs w:val="18"/>
        </w:rPr>
      </w:pPr>
      <w:r w:rsidRPr="008361C4">
        <w:rPr>
          <w:rFonts w:ascii="Cambria" w:hAnsi="Cambria"/>
          <w:sz w:val="18"/>
          <w:szCs w:val="18"/>
        </w:rPr>
        <w:lastRenderedPageBreak/>
        <w:t>OBRAZEC</w:t>
      </w:r>
      <w:r w:rsidRPr="008361C4">
        <w:rPr>
          <w:rFonts w:ascii="Cambria" w:hAnsi="Cambria"/>
          <w:sz w:val="18"/>
          <w:szCs w:val="18"/>
        </w:rPr>
        <w:noBreakHyphen/>
      </w:r>
      <w:r w:rsidR="004D71BD" w:rsidRPr="008361C4">
        <w:rPr>
          <w:rFonts w:ascii="Cambria" w:hAnsi="Cambria"/>
          <w:sz w:val="18"/>
          <w:szCs w:val="18"/>
        </w:rPr>
        <w:t>1</w:t>
      </w:r>
      <w:r w:rsidR="0052243D" w:rsidRPr="008361C4">
        <w:rPr>
          <w:rFonts w:ascii="Cambria" w:hAnsi="Cambria"/>
          <w:sz w:val="18"/>
          <w:szCs w:val="18"/>
        </w:rPr>
        <w:t>0</w:t>
      </w:r>
    </w:p>
    <w:p w:rsidR="0052243D" w:rsidRPr="008361C4" w:rsidRDefault="0052243D" w:rsidP="0052243D">
      <w:pPr>
        <w:spacing w:line="276" w:lineRule="auto"/>
        <w:jc w:val="both"/>
        <w:rPr>
          <w:rFonts w:ascii="Cambria" w:hAnsi="Cambria"/>
          <w:b/>
        </w:rPr>
      </w:pPr>
      <w:r w:rsidRPr="008361C4">
        <w:rPr>
          <w:rFonts w:ascii="Cambria" w:hAnsi="Cambria"/>
          <w:b/>
        </w:rPr>
        <w:t>Naročnik:</w:t>
      </w:r>
      <w:r w:rsidRPr="008361C4">
        <w:rPr>
          <w:rFonts w:ascii="Cambria" w:hAnsi="Cambria"/>
          <w:b/>
        </w:rPr>
        <w:tab/>
        <w:t>OBČINA ŠTORE</w:t>
      </w:r>
    </w:p>
    <w:p w:rsidR="0052243D" w:rsidRPr="008361C4" w:rsidRDefault="0052243D" w:rsidP="0052243D">
      <w:pPr>
        <w:spacing w:line="276" w:lineRule="auto"/>
        <w:jc w:val="both"/>
        <w:rPr>
          <w:rFonts w:ascii="Cambria" w:hAnsi="Cambria"/>
          <w:b/>
        </w:rPr>
      </w:pPr>
      <w:r w:rsidRPr="008361C4">
        <w:rPr>
          <w:rFonts w:ascii="Cambria" w:hAnsi="Cambria"/>
          <w:b/>
        </w:rPr>
        <w:tab/>
      </w:r>
      <w:r w:rsidRPr="008361C4">
        <w:rPr>
          <w:rFonts w:ascii="Cambria" w:hAnsi="Cambria"/>
          <w:b/>
        </w:rPr>
        <w:tab/>
        <w:t>Cesta XIV. divizije 15</w:t>
      </w:r>
    </w:p>
    <w:p w:rsidR="0052243D" w:rsidRPr="008361C4" w:rsidRDefault="0052243D" w:rsidP="0052243D">
      <w:pPr>
        <w:spacing w:line="276" w:lineRule="auto"/>
        <w:jc w:val="both"/>
        <w:rPr>
          <w:rFonts w:ascii="Cambria" w:hAnsi="Cambria"/>
          <w:b/>
        </w:rPr>
      </w:pPr>
      <w:r w:rsidRPr="008361C4">
        <w:rPr>
          <w:rFonts w:ascii="Cambria" w:hAnsi="Cambria"/>
          <w:b/>
        </w:rPr>
        <w:tab/>
      </w:r>
      <w:r w:rsidRPr="008361C4">
        <w:rPr>
          <w:rFonts w:ascii="Cambria" w:hAnsi="Cambria"/>
          <w:b/>
        </w:rPr>
        <w:tab/>
        <w:t>3220 Štore</w:t>
      </w: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r w:rsidRPr="008361C4">
        <w:rPr>
          <w:rFonts w:ascii="Cambria" w:hAnsi="Cambria"/>
          <w:b/>
        </w:rPr>
        <w:t>Ponudnik:</w:t>
      </w:r>
      <w:r w:rsidRPr="008361C4">
        <w:rPr>
          <w:rFonts w:ascii="Cambria" w:hAnsi="Cambria"/>
        </w:rPr>
        <w:tab/>
        <w:t>___________________________________________________</w:t>
      </w: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r w:rsidRPr="008361C4">
        <w:rPr>
          <w:rFonts w:ascii="Cambria" w:hAnsi="Cambria"/>
        </w:rPr>
        <w:tab/>
      </w:r>
      <w:r w:rsidRPr="008361C4">
        <w:rPr>
          <w:rFonts w:ascii="Cambria" w:hAnsi="Cambria"/>
        </w:rPr>
        <w:tab/>
        <w:t>____________________________________________________</w:t>
      </w:r>
    </w:p>
    <w:p w:rsidR="002E2071" w:rsidRPr="008361C4" w:rsidRDefault="002E2071" w:rsidP="002E2071">
      <w:pPr>
        <w:spacing w:line="276" w:lineRule="auto"/>
        <w:jc w:val="both"/>
        <w:rPr>
          <w:rFonts w:ascii="Cambria" w:hAnsi="Cambria"/>
        </w:rPr>
      </w:pPr>
    </w:p>
    <w:p w:rsidR="002E2071" w:rsidRPr="008361C4" w:rsidRDefault="002E2071" w:rsidP="002E2071">
      <w:pPr>
        <w:tabs>
          <w:tab w:val="left" w:pos="1701"/>
        </w:tabs>
        <w:spacing w:line="360" w:lineRule="auto"/>
        <w:jc w:val="both"/>
        <w:rPr>
          <w:rFonts w:ascii="Cambria" w:hAnsi="Cambria"/>
        </w:rPr>
      </w:pPr>
    </w:p>
    <w:p w:rsidR="00FC674E" w:rsidRPr="008361C4" w:rsidRDefault="00FC674E" w:rsidP="00FC674E">
      <w:pPr>
        <w:tabs>
          <w:tab w:val="left" w:pos="1701"/>
        </w:tabs>
        <w:spacing w:line="276" w:lineRule="auto"/>
        <w:jc w:val="center"/>
        <w:rPr>
          <w:rFonts w:ascii="Cambria" w:hAnsi="Cambria"/>
          <w:b/>
          <w:sz w:val="24"/>
          <w:szCs w:val="24"/>
        </w:rPr>
      </w:pPr>
      <w:r w:rsidRPr="008361C4">
        <w:rPr>
          <w:rFonts w:ascii="Cambria" w:hAnsi="Cambria"/>
          <w:b/>
          <w:sz w:val="24"/>
          <w:szCs w:val="24"/>
        </w:rPr>
        <w:t>IZJAVA O PREDLOŽITVI FINANČNEGA ZAVAROVANJA ZA DOBRO IZVEDBO POSLA IN ZAVAROVANJA ODGOVORNOSTI</w:t>
      </w:r>
    </w:p>
    <w:p w:rsidR="002E2071" w:rsidRPr="008361C4" w:rsidRDefault="002E2071" w:rsidP="002E2071">
      <w:pPr>
        <w:spacing w:line="276" w:lineRule="auto"/>
        <w:jc w:val="both"/>
        <w:rPr>
          <w:rFonts w:ascii="Cambria" w:hAnsi="Cambria" w:cs="Tahoma"/>
        </w:rPr>
      </w:pPr>
    </w:p>
    <w:p w:rsidR="002E2071" w:rsidRPr="008361C4" w:rsidRDefault="002E2071" w:rsidP="002E2071">
      <w:pPr>
        <w:spacing w:line="276" w:lineRule="auto"/>
        <w:jc w:val="both"/>
        <w:rPr>
          <w:rFonts w:ascii="Cambria" w:hAnsi="Cambria" w:cs="Tahoma"/>
        </w:rPr>
      </w:pPr>
    </w:p>
    <w:p w:rsidR="002E2071" w:rsidRPr="008361C4" w:rsidRDefault="002E2071" w:rsidP="002E2071">
      <w:pPr>
        <w:spacing w:line="276" w:lineRule="auto"/>
        <w:jc w:val="both"/>
        <w:rPr>
          <w:rFonts w:ascii="Cambria" w:hAnsi="Cambria"/>
        </w:rPr>
      </w:pPr>
      <w:r w:rsidRPr="008361C4">
        <w:rPr>
          <w:rFonts w:ascii="Cambria" w:hAnsi="Cambria"/>
        </w:rPr>
        <w:t>Pod kazensko in materialno odgovornostjo izjavljamo, da</w:t>
      </w:r>
    </w:p>
    <w:p w:rsidR="002E2071" w:rsidRPr="008361C4" w:rsidRDefault="002E2071" w:rsidP="002E2071">
      <w:pPr>
        <w:spacing w:line="276" w:lineRule="auto"/>
        <w:jc w:val="both"/>
        <w:rPr>
          <w:rFonts w:ascii="Cambria" w:hAnsi="Cambria"/>
        </w:rPr>
      </w:pPr>
    </w:p>
    <w:p w:rsidR="00FC674E" w:rsidRPr="008361C4" w:rsidRDefault="00FC674E" w:rsidP="00FC674E">
      <w:pPr>
        <w:spacing w:line="276" w:lineRule="auto"/>
        <w:jc w:val="both"/>
        <w:rPr>
          <w:rFonts w:ascii="Cambria" w:hAnsi="Cambria"/>
        </w:rPr>
      </w:pPr>
    </w:p>
    <w:p w:rsidR="00FC674E" w:rsidRPr="008361C4" w:rsidRDefault="0052243D" w:rsidP="00534F3F">
      <w:pPr>
        <w:pStyle w:val="ListParagraph"/>
        <w:numPr>
          <w:ilvl w:val="0"/>
          <w:numId w:val="7"/>
        </w:numPr>
        <w:spacing w:line="276" w:lineRule="auto"/>
        <w:ind w:left="284" w:hanging="284"/>
        <w:jc w:val="both"/>
        <w:rPr>
          <w:rFonts w:ascii="Cambria" w:hAnsi="Cambria" w:cs="Tahoma"/>
        </w:rPr>
      </w:pPr>
      <w:r w:rsidRPr="008361C4">
        <w:rPr>
          <w:rFonts w:ascii="Cambria" w:hAnsi="Cambria"/>
          <w:bCs/>
          <w:szCs w:val="24"/>
        </w:rPr>
        <w:t xml:space="preserve">bomo </w:t>
      </w:r>
      <w:r w:rsidRPr="008361C4">
        <w:rPr>
          <w:rFonts w:ascii="Cambria" w:hAnsi="Cambria" w:cs="Tahoma"/>
        </w:rPr>
        <w:t xml:space="preserve">ob podpisu pogodbe kot jamstvo za dobro izvedbo pogodbenih obveznosti </w:t>
      </w:r>
      <w:r w:rsidRPr="008361C4">
        <w:rPr>
          <w:rFonts w:ascii="Cambria" w:hAnsi="Cambria" w:cs="Tahoma"/>
          <w:u w:val="single"/>
        </w:rPr>
        <w:t>za vsak razpisani sklop</w:t>
      </w:r>
      <w:r w:rsidRPr="008361C4">
        <w:rPr>
          <w:rFonts w:ascii="Cambria" w:hAnsi="Cambria" w:cs="Tahoma"/>
        </w:rPr>
        <w:t xml:space="preserve"> posebej naročniku izročili bianco podpisano in žigosano menico z menično izjavo v višini 10 % </w:t>
      </w:r>
      <w:r w:rsidR="008361C4" w:rsidRPr="008361C4">
        <w:rPr>
          <w:rFonts w:ascii="Cambria" w:hAnsi="Cambria" w:cs="Tahoma"/>
        </w:rPr>
        <w:t xml:space="preserve">skupne </w:t>
      </w:r>
      <w:r w:rsidRPr="008361C4">
        <w:rPr>
          <w:rFonts w:ascii="Cambria" w:hAnsi="Cambria" w:cs="Tahoma"/>
        </w:rPr>
        <w:t xml:space="preserve">okvirne pogodbene vrednosti posameznega sklopa v EUR z DDV, s pooblastilom za izpolnitev, z oznako „Brez protesta“, plačljivo na prvi poziv in veljavno do vključno šestdeset (60) dni po preteku roka trajanja </w:t>
      </w:r>
      <w:r w:rsidR="008361C4" w:rsidRPr="008361C4">
        <w:rPr>
          <w:rFonts w:ascii="Cambria" w:hAnsi="Cambria" w:cs="Tahoma"/>
        </w:rPr>
        <w:t>pogodbe</w:t>
      </w:r>
      <w:r w:rsidR="00FC674E" w:rsidRPr="008361C4">
        <w:rPr>
          <w:rFonts w:ascii="Cambria" w:hAnsi="Cambria"/>
        </w:rPr>
        <w:t>.</w:t>
      </w:r>
    </w:p>
    <w:p w:rsidR="00FC674E" w:rsidRPr="008361C4" w:rsidRDefault="00FC674E" w:rsidP="00FC674E">
      <w:pPr>
        <w:pStyle w:val="ListParagraph"/>
        <w:spacing w:line="276" w:lineRule="auto"/>
        <w:ind w:left="284"/>
        <w:jc w:val="both"/>
        <w:rPr>
          <w:rFonts w:ascii="Cambria" w:hAnsi="Cambria" w:cs="Tahoma"/>
        </w:rPr>
      </w:pPr>
    </w:p>
    <w:p w:rsidR="00FC674E" w:rsidRPr="008361C4" w:rsidRDefault="00FC674E" w:rsidP="00534F3F">
      <w:pPr>
        <w:pStyle w:val="ListParagraph"/>
        <w:numPr>
          <w:ilvl w:val="0"/>
          <w:numId w:val="7"/>
        </w:numPr>
        <w:spacing w:line="276" w:lineRule="auto"/>
        <w:ind w:left="284" w:hanging="284"/>
        <w:jc w:val="both"/>
        <w:rPr>
          <w:rFonts w:ascii="Cambria" w:hAnsi="Cambria" w:cs="Tahoma"/>
        </w:rPr>
      </w:pPr>
      <w:r w:rsidRPr="008361C4">
        <w:rPr>
          <w:rFonts w:ascii="Cambria" w:eastAsia="Arial Unicode MS" w:hAnsi="Cambria" w:cs="Arial Unicode MS"/>
        </w:rPr>
        <w:t xml:space="preserve">bomo v roku petnajstih (15) dni od podpisa </w:t>
      </w:r>
      <w:r w:rsidR="008E7A95" w:rsidRPr="008361C4">
        <w:rPr>
          <w:rFonts w:ascii="Cambria" w:eastAsia="Arial Unicode MS" w:hAnsi="Cambria" w:cs="Arial Unicode MS"/>
        </w:rPr>
        <w:t>pogodbe</w:t>
      </w:r>
      <w:r w:rsidRPr="008361C4">
        <w:rPr>
          <w:rFonts w:ascii="Cambria" w:eastAsia="Arial Unicode MS" w:hAnsi="Cambria" w:cs="Arial Unicode MS"/>
        </w:rPr>
        <w:t xml:space="preserve"> skupaj z zavarovanjem za dobro izvedbo pogodbenih obveznosti predložili tudi kopijo zavarovanja odgovornosti iz dejavnosti z</w:t>
      </w:r>
      <w:r w:rsidRPr="008361C4">
        <w:rPr>
          <w:rFonts w:ascii="Cambria" w:hAnsi="Cambria"/>
          <w:bCs/>
        </w:rPr>
        <w:t xml:space="preserve">a škodo, ki jo pri opravljanju ali/in v zvezi z izvajanjem vzdrževanja občinskih cest povzročijo pri ponudniku zaposleni tretjim osebam, občini ali državi, in sicer z najmanj </w:t>
      </w:r>
      <w:r w:rsidR="00D04F93">
        <w:rPr>
          <w:rFonts w:ascii="Cambria" w:hAnsi="Cambria"/>
          <w:bCs/>
        </w:rPr>
        <w:t>5</w:t>
      </w:r>
      <w:bookmarkStart w:id="0" w:name="_GoBack"/>
      <w:bookmarkEnd w:id="0"/>
      <w:r w:rsidRPr="008361C4">
        <w:rPr>
          <w:rFonts w:ascii="Cambria" w:hAnsi="Cambria"/>
          <w:bCs/>
        </w:rPr>
        <w:t>.000,00 EUR letne zavarovalne</w:t>
      </w:r>
      <w:r w:rsidRPr="008361C4">
        <w:rPr>
          <w:rFonts w:ascii="Cambria" w:eastAsia="Arial Unicode MS" w:hAnsi="Cambria" w:cs="Times"/>
        </w:rPr>
        <w:t xml:space="preserve"> </w:t>
      </w:r>
      <w:r w:rsidRPr="008361C4">
        <w:rPr>
          <w:rFonts w:ascii="Cambria" w:hAnsi="Cambria"/>
          <w:bCs/>
        </w:rPr>
        <w:t>vsote.</w:t>
      </w: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r w:rsidRPr="008361C4">
        <w:rPr>
          <w:rFonts w:ascii="Cambria" w:hAnsi="Cambria"/>
        </w:rPr>
        <w:t>Ta izjava je sestavni del ponudbene dokumentacije, s katero se prijavljamo na javni razpis.</w:t>
      </w: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cs="Tahoma"/>
        </w:rPr>
      </w:pP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p>
    <w:p w:rsidR="002E2071" w:rsidRPr="008361C4" w:rsidRDefault="002E2071" w:rsidP="002E2071">
      <w:pPr>
        <w:spacing w:line="276" w:lineRule="auto"/>
        <w:jc w:val="both"/>
        <w:rPr>
          <w:rFonts w:ascii="Cambria" w:hAnsi="Cambria"/>
        </w:rPr>
      </w:pPr>
    </w:p>
    <w:p w:rsidR="002E2071" w:rsidRPr="008361C4" w:rsidRDefault="002E2071" w:rsidP="002E2071">
      <w:pPr>
        <w:spacing w:line="264" w:lineRule="auto"/>
        <w:jc w:val="both"/>
        <w:rPr>
          <w:rFonts w:ascii="Cambria" w:hAnsi="Cambria" w:cs="Tahoma"/>
        </w:rPr>
      </w:pPr>
    </w:p>
    <w:p w:rsidR="002E2071" w:rsidRPr="008361C4" w:rsidRDefault="002E2071" w:rsidP="002E2071">
      <w:pPr>
        <w:spacing w:line="264" w:lineRule="auto"/>
        <w:jc w:val="both"/>
        <w:rPr>
          <w:rFonts w:ascii="Cambria" w:hAnsi="Cambria" w:cs="Tahoma"/>
        </w:rPr>
      </w:pPr>
      <w:r w:rsidRPr="008361C4">
        <w:rPr>
          <w:rFonts w:ascii="Cambria" w:hAnsi="Cambria" w:cs="Tahoma"/>
        </w:rPr>
        <w:t>Kraj:</w:t>
      </w:r>
      <w:r w:rsidRPr="008361C4">
        <w:rPr>
          <w:rFonts w:ascii="Cambria" w:hAnsi="Cambria" w:cs="Tahoma"/>
        </w:rPr>
        <w:tab/>
        <w:t>____________________</w:t>
      </w:r>
    </w:p>
    <w:p w:rsidR="002E2071" w:rsidRPr="008361C4" w:rsidRDefault="002E2071" w:rsidP="002E2071">
      <w:pPr>
        <w:spacing w:line="264" w:lineRule="auto"/>
        <w:jc w:val="both"/>
        <w:rPr>
          <w:rFonts w:ascii="Cambria" w:hAnsi="Cambria" w:cs="Tahoma"/>
          <w:b/>
        </w:rPr>
      </w:pPr>
    </w:p>
    <w:p w:rsidR="002E2071" w:rsidRPr="008361C4" w:rsidRDefault="002E2071" w:rsidP="002E2071">
      <w:pPr>
        <w:spacing w:line="264" w:lineRule="auto"/>
        <w:jc w:val="both"/>
        <w:rPr>
          <w:rFonts w:ascii="Cambria" w:hAnsi="Cambria" w:cs="Tahoma"/>
        </w:rPr>
      </w:pPr>
      <w:r w:rsidRPr="008361C4">
        <w:rPr>
          <w:rFonts w:ascii="Cambria" w:hAnsi="Cambria" w:cs="Tahoma"/>
        </w:rPr>
        <w:t>Datum:</w:t>
      </w:r>
      <w:r w:rsidRPr="008361C4">
        <w:rPr>
          <w:rFonts w:ascii="Cambria" w:hAnsi="Cambria" w:cs="Tahoma"/>
        </w:rPr>
        <w:tab/>
        <w:t>____________________</w:t>
      </w:r>
      <w:r w:rsidRPr="008361C4">
        <w:rPr>
          <w:rFonts w:ascii="Cambria" w:hAnsi="Cambria" w:cs="Tahoma"/>
        </w:rPr>
        <w:tab/>
      </w:r>
      <w:r w:rsidRPr="008361C4">
        <w:rPr>
          <w:rFonts w:ascii="Cambria" w:hAnsi="Cambria" w:cs="Tahoma"/>
        </w:rPr>
        <w:tab/>
        <w:t xml:space="preserve"> Žig:</w:t>
      </w:r>
      <w:r w:rsidRPr="008361C4">
        <w:rPr>
          <w:rFonts w:ascii="Cambria" w:hAnsi="Cambria" w:cs="Tahoma"/>
        </w:rPr>
        <w:tab/>
      </w:r>
      <w:r w:rsidRPr="008361C4">
        <w:rPr>
          <w:rFonts w:ascii="Cambria" w:hAnsi="Cambria" w:cs="Tahoma"/>
        </w:rPr>
        <w:tab/>
        <w:t>Podpis pooblaščene osebe:</w:t>
      </w:r>
    </w:p>
    <w:p w:rsidR="002E2071" w:rsidRPr="008361C4" w:rsidRDefault="002E2071" w:rsidP="002E2071">
      <w:pPr>
        <w:spacing w:line="264" w:lineRule="auto"/>
        <w:jc w:val="both"/>
        <w:rPr>
          <w:rFonts w:ascii="Cambria" w:hAnsi="Cambria" w:cs="Tahoma"/>
        </w:rPr>
      </w:pP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p>
    <w:p w:rsidR="002E2071" w:rsidRPr="008361C4" w:rsidRDefault="002E2071" w:rsidP="002E2071">
      <w:pPr>
        <w:spacing w:line="264" w:lineRule="auto"/>
        <w:ind w:left="5040" w:firstLine="63"/>
        <w:jc w:val="both"/>
        <w:rPr>
          <w:rFonts w:ascii="Cambria" w:hAnsi="Cambria" w:cs="Tahoma"/>
        </w:rPr>
      </w:pPr>
      <w:r w:rsidRPr="008361C4">
        <w:rPr>
          <w:rFonts w:ascii="Cambria" w:hAnsi="Cambria" w:cs="Tahoma"/>
        </w:rPr>
        <w:t>_______________________________</w:t>
      </w:r>
    </w:p>
    <w:p w:rsidR="002E2071" w:rsidRPr="008361C4" w:rsidRDefault="002E2071" w:rsidP="002E2071">
      <w:pPr>
        <w:rPr>
          <w:rFonts w:ascii="Cambria" w:hAnsi="Cambria" w:cs="Tahoma"/>
        </w:rPr>
      </w:pPr>
      <w:r w:rsidRPr="008361C4">
        <w:rPr>
          <w:rFonts w:ascii="Cambria" w:hAnsi="Cambria" w:cs="Tahoma"/>
        </w:rPr>
        <w:br w:type="page"/>
      </w:r>
    </w:p>
    <w:p w:rsidR="002E2071" w:rsidRPr="008361C4" w:rsidRDefault="002E2071" w:rsidP="002E2071">
      <w:pPr>
        <w:jc w:val="right"/>
        <w:rPr>
          <w:rFonts w:ascii="Cambria" w:hAnsi="Cambria"/>
          <w:sz w:val="18"/>
          <w:szCs w:val="18"/>
        </w:rPr>
      </w:pPr>
      <w:r w:rsidRPr="008361C4">
        <w:rPr>
          <w:rFonts w:ascii="Cambria" w:hAnsi="Cambria"/>
          <w:sz w:val="18"/>
          <w:szCs w:val="18"/>
        </w:rPr>
        <w:lastRenderedPageBreak/>
        <w:t>OBRAZEC</w:t>
      </w:r>
      <w:r w:rsidRPr="008361C4">
        <w:rPr>
          <w:rFonts w:ascii="Cambria" w:hAnsi="Cambria"/>
          <w:sz w:val="18"/>
          <w:szCs w:val="18"/>
        </w:rPr>
        <w:noBreakHyphen/>
        <w:t>1</w:t>
      </w:r>
      <w:r w:rsidR="008361C4" w:rsidRPr="008361C4">
        <w:rPr>
          <w:rFonts w:ascii="Cambria" w:hAnsi="Cambria"/>
          <w:sz w:val="18"/>
          <w:szCs w:val="18"/>
        </w:rPr>
        <w:t>1</w:t>
      </w:r>
    </w:p>
    <w:p w:rsidR="002E2071" w:rsidRPr="008361C4" w:rsidRDefault="002E2071" w:rsidP="002E2071">
      <w:pPr>
        <w:spacing w:line="276" w:lineRule="auto"/>
        <w:jc w:val="both"/>
        <w:rPr>
          <w:rFonts w:ascii="Cambria" w:hAnsi="Cambria" w:cs="Arial"/>
          <w:szCs w:val="24"/>
        </w:rPr>
      </w:pPr>
      <w:r w:rsidRPr="008361C4">
        <w:rPr>
          <w:rFonts w:ascii="Cambria" w:hAnsi="Cambria" w:cs="Arial"/>
          <w:szCs w:val="24"/>
        </w:rPr>
        <w:t>Pogodbeni stranki</w:t>
      </w:r>
    </w:p>
    <w:p w:rsidR="002E2071" w:rsidRPr="008361C4" w:rsidRDefault="002E2071" w:rsidP="002E2071">
      <w:pPr>
        <w:tabs>
          <w:tab w:val="left" w:pos="1560"/>
        </w:tabs>
        <w:spacing w:line="276" w:lineRule="auto"/>
        <w:jc w:val="both"/>
        <w:rPr>
          <w:rFonts w:ascii="Cambria" w:hAnsi="Cambria"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2"/>
        <w:gridCol w:w="6318"/>
      </w:tblGrid>
      <w:tr w:rsidR="002E2071" w:rsidRPr="008361C4" w:rsidTr="003B27B5">
        <w:tc>
          <w:tcPr>
            <w:tcW w:w="9571" w:type="dxa"/>
            <w:gridSpan w:val="2"/>
            <w:shd w:val="clear" w:color="auto" w:fill="auto"/>
            <w:vAlign w:val="center"/>
          </w:tcPr>
          <w:p w:rsidR="002E2071" w:rsidRPr="008361C4" w:rsidRDefault="002E2071" w:rsidP="003B27B5">
            <w:pPr>
              <w:tabs>
                <w:tab w:val="left" w:pos="1560"/>
              </w:tabs>
              <w:spacing w:line="276" w:lineRule="auto"/>
              <w:jc w:val="center"/>
              <w:rPr>
                <w:rFonts w:ascii="Cambria" w:hAnsi="Cambria" w:cs="Arial"/>
                <w:b/>
                <w:szCs w:val="24"/>
              </w:rPr>
            </w:pPr>
            <w:r w:rsidRPr="008361C4">
              <w:rPr>
                <w:rFonts w:ascii="Cambria" w:hAnsi="Cambria" w:cs="Arial"/>
                <w:b/>
                <w:szCs w:val="24"/>
              </w:rPr>
              <w:t>NAROČNIK</w:t>
            </w:r>
          </w:p>
        </w:tc>
      </w:tr>
      <w:tr w:rsidR="002E2071" w:rsidRPr="008361C4" w:rsidTr="003B27B5">
        <w:trPr>
          <w:trHeight w:val="936"/>
        </w:trPr>
        <w:tc>
          <w:tcPr>
            <w:tcW w:w="2802" w:type="dxa"/>
            <w:shd w:val="clear" w:color="auto" w:fill="auto"/>
          </w:tcPr>
          <w:p w:rsidR="002E2071" w:rsidRPr="008361C4" w:rsidRDefault="002E2071" w:rsidP="003B27B5">
            <w:pPr>
              <w:tabs>
                <w:tab w:val="left" w:pos="1560"/>
              </w:tabs>
              <w:spacing w:line="276" w:lineRule="auto"/>
              <w:jc w:val="both"/>
              <w:rPr>
                <w:rFonts w:ascii="Cambria" w:hAnsi="Cambria" w:cs="Arial"/>
                <w:szCs w:val="24"/>
              </w:rPr>
            </w:pPr>
            <w:r w:rsidRPr="008361C4">
              <w:rPr>
                <w:rFonts w:ascii="Cambria" w:hAnsi="Cambria" w:cs="Arial"/>
                <w:szCs w:val="24"/>
              </w:rPr>
              <w:t>Naziv in sedež</w:t>
            </w:r>
          </w:p>
        </w:tc>
        <w:tc>
          <w:tcPr>
            <w:tcW w:w="6769" w:type="dxa"/>
            <w:shd w:val="clear" w:color="auto" w:fill="auto"/>
          </w:tcPr>
          <w:p w:rsidR="002E2071" w:rsidRPr="008361C4" w:rsidRDefault="002E2071" w:rsidP="003B27B5">
            <w:pPr>
              <w:tabs>
                <w:tab w:val="left" w:pos="1560"/>
              </w:tabs>
              <w:spacing w:line="276" w:lineRule="auto"/>
              <w:jc w:val="both"/>
              <w:rPr>
                <w:rFonts w:ascii="Cambria" w:hAnsi="Cambria" w:cs="Arial"/>
                <w:szCs w:val="24"/>
              </w:rPr>
            </w:pPr>
          </w:p>
        </w:tc>
      </w:tr>
      <w:tr w:rsidR="002E2071" w:rsidRPr="008361C4" w:rsidTr="003B27B5">
        <w:tc>
          <w:tcPr>
            <w:tcW w:w="2802" w:type="dxa"/>
            <w:shd w:val="clear" w:color="auto" w:fill="auto"/>
          </w:tcPr>
          <w:p w:rsidR="002E2071" w:rsidRPr="008361C4" w:rsidRDefault="002E2071" w:rsidP="003B27B5">
            <w:pPr>
              <w:tabs>
                <w:tab w:val="left" w:pos="1560"/>
              </w:tabs>
              <w:spacing w:line="276" w:lineRule="auto"/>
              <w:jc w:val="both"/>
              <w:rPr>
                <w:rFonts w:ascii="Cambria" w:hAnsi="Cambria" w:cs="Arial"/>
                <w:szCs w:val="24"/>
              </w:rPr>
            </w:pPr>
            <w:r w:rsidRPr="008361C4">
              <w:rPr>
                <w:rFonts w:ascii="Cambria" w:hAnsi="Cambria" w:cs="Arial"/>
                <w:szCs w:val="24"/>
              </w:rPr>
              <w:t>ID za DDV:</w:t>
            </w:r>
          </w:p>
        </w:tc>
        <w:tc>
          <w:tcPr>
            <w:tcW w:w="6769" w:type="dxa"/>
            <w:shd w:val="clear" w:color="auto" w:fill="auto"/>
          </w:tcPr>
          <w:p w:rsidR="002E2071" w:rsidRPr="008361C4" w:rsidRDefault="002E2071" w:rsidP="003B27B5">
            <w:pPr>
              <w:tabs>
                <w:tab w:val="left" w:pos="1560"/>
              </w:tabs>
              <w:spacing w:line="276" w:lineRule="auto"/>
              <w:jc w:val="both"/>
              <w:rPr>
                <w:rFonts w:ascii="Cambria" w:hAnsi="Cambria" w:cs="Arial"/>
                <w:szCs w:val="24"/>
              </w:rPr>
            </w:pPr>
          </w:p>
        </w:tc>
      </w:tr>
      <w:tr w:rsidR="002E2071" w:rsidRPr="008361C4" w:rsidTr="003B27B5">
        <w:tc>
          <w:tcPr>
            <w:tcW w:w="2802" w:type="dxa"/>
            <w:shd w:val="clear" w:color="auto" w:fill="auto"/>
          </w:tcPr>
          <w:p w:rsidR="002E2071" w:rsidRPr="008361C4" w:rsidRDefault="002E2071" w:rsidP="003B27B5">
            <w:pPr>
              <w:tabs>
                <w:tab w:val="left" w:pos="1560"/>
              </w:tabs>
              <w:spacing w:line="276" w:lineRule="auto"/>
              <w:jc w:val="both"/>
              <w:rPr>
                <w:rFonts w:ascii="Cambria" w:hAnsi="Cambria" w:cs="Arial"/>
                <w:szCs w:val="24"/>
              </w:rPr>
            </w:pPr>
            <w:r w:rsidRPr="008361C4">
              <w:rPr>
                <w:rFonts w:ascii="Cambria" w:hAnsi="Cambria" w:cs="Arial"/>
                <w:szCs w:val="24"/>
              </w:rPr>
              <w:t>Matična številka:</w:t>
            </w:r>
          </w:p>
        </w:tc>
        <w:tc>
          <w:tcPr>
            <w:tcW w:w="6769" w:type="dxa"/>
            <w:shd w:val="clear" w:color="auto" w:fill="auto"/>
          </w:tcPr>
          <w:p w:rsidR="002E2071" w:rsidRPr="008361C4" w:rsidRDefault="002E2071" w:rsidP="003B27B5">
            <w:pPr>
              <w:tabs>
                <w:tab w:val="left" w:pos="1560"/>
              </w:tabs>
              <w:spacing w:line="276" w:lineRule="auto"/>
              <w:jc w:val="both"/>
              <w:rPr>
                <w:rFonts w:ascii="Cambria" w:hAnsi="Cambria" w:cs="Arial"/>
                <w:szCs w:val="24"/>
              </w:rPr>
            </w:pPr>
          </w:p>
        </w:tc>
      </w:tr>
      <w:tr w:rsidR="002E2071" w:rsidRPr="008361C4" w:rsidTr="003B27B5">
        <w:tc>
          <w:tcPr>
            <w:tcW w:w="2802" w:type="dxa"/>
            <w:shd w:val="clear" w:color="auto" w:fill="auto"/>
          </w:tcPr>
          <w:p w:rsidR="002E2071" w:rsidRPr="008361C4" w:rsidRDefault="002E2071" w:rsidP="003B27B5">
            <w:pPr>
              <w:tabs>
                <w:tab w:val="left" w:pos="1560"/>
              </w:tabs>
              <w:spacing w:line="276" w:lineRule="auto"/>
              <w:jc w:val="both"/>
              <w:rPr>
                <w:rFonts w:ascii="Cambria" w:hAnsi="Cambria" w:cs="Arial"/>
                <w:szCs w:val="24"/>
              </w:rPr>
            </w:pPr>
            <w:r w:rsidRPr="008361C4">
              <w:rPr>
                <w:rFonts w:ascii="Cambria" w:hAnsi="Cambria" w:cs="Arial"/>
                <w:szCs w:val="24"/>
              </w:rPr>
              <w:t>Poslovni račun:</w:t>
            </w:r>
          </w:p>
        </w:tc>
        <w:tc>
          <w:tcPr>
            <w:tcW w:w="6769" w:type="dxa"/>
            <w:shd w:val="clear" w:color="auto" w:fill="auto"/>
          </w:tcPr>
          <w:p w:rsidR="002E2071" w:rsidRPr="008361C4" w:rsidRDefault="002E2071" w:rsidP="003B27B5">
            <w:pPr>
              <w:tabs>
                <w:tab w:val="left" w:pos="1560"/>
              </w:tabs>
              <w:spacing w:line="276" w:lineRule="auto"/>
              <w:jc w:val="both"/>
              <w:rPr>
                <w:rFonts w:ascii="Cambria" w:hAnsi="Cambria" w:cs="Arial"/>
                <w:szCs w:val="24"/>
              </w:rPr>
            </w:pPr>
          </w:p>
        </w:tc>
      </w:tr>
      <w:tr w:rsidR="002E2071" w:rsidRPr="008361C4" w:rsidTr="003B27B5">
        <w:tc>
          <w:tcPr>
            <w:tcW w:w="2802" w:type="dxa"/>
            <w:shd w:val="clear" w:color="auto" w:fill="auto"/>
          </w:tcPr>
          <w:p w:rsidR="002E2071" w:rsidRPr="008361C4" w:rsidRDefault="002E2071" w:rsidP="003B27B5">
            <w:pPr>
              <w:tabs>
                <w:tab w:val="left" w:pos="1560"/>
              </w:tabs>
              <w:spacing w:line="276" w:lineRule="auto"/>
              <w:jc w:val="both"/>
              <w:rPr>
                <w:rFonts w:ascii="Cambria" w:hAnsi="Cambria" w:cs="Arial"/>
                <w:szCs w:val="24"/>
              </w:rPr>
            </w:pPr>
            <w:r w:rsidRPr="008361C4">
              <w:rPr>
                <w:rFonts w:ascii="Cambria" w:hAnsi="Cambria" w:cs="Arial"/>
                <w:szCs w:val="24"/>
              </w:rPr>
              <w:t>Zakoniti zastopnik:</w:t>
            </w:r>
          </w:p>
        </w:tc>
        <w:tc>
          <w:tcPr>
            <w:tcW w:w="6769" w:type="dxa"/>
            <w:shd w:val="clear" w:color="auto" w:fill="auto"/>
          </w:tcPr>
          <w:p w:rsidR="002E2071" w:rsidRPr="008361C4" w:rsidRDefault="002E2071" w:rsidP="003B27B5">
            <w:pPr>
              <w:tabs>
                <w:tab w:val="left" w:pos="1560"/>
              </w:tabs>
              <w:spacing w:line="276" w:lineRule="auto"/>
              <w:jc w:val="both"/>
              <w:rPr>
                <w:rFonts w:ascii="Cambria" w:hAnsi="Cambria" w:cs="Arial"/>
                <w:szCs w:val="24"/>
              </w:rPr>
            </w:pPr>
          </w:p>
        </w:tc>
      </w:tr>
      <w:tr w:rsidR="002E2071" w:rsidRPr="008361C4" w:rsidTr="003B27B5">
        <w:tc>
          <w:tcPr>
            <w:tcW w:w="9571" w:type="dxa"/>
            <w:gridSpan w:val="2"/>
            <w:shd w:val="clear" w:color="auto" w:fill="auto"/>
          </w:tcPr>
          <w:p w:rsidR="002E2071" w:rsidRPr="008361C4" w:rsidRDefault="002E2071" w:rsidP="003B27B5">
            <w:pPr>
              <w:tabs>
                <w:tab w:val="left" w:pos="1560"/>
              </w:tabs>
              <w:spacing w:line="276" w:lineRule="auto"/>
              <w:jc w:val="both"/>
              <w:rPr>
                <w:rFonts w:ascii="Cambria" w:hAnsi="Cambria" w:cs="Arial"/>
                <w:szCs w:val="24"/>
              </w:rPr>
            </w:pPr>
            <w:r w:rsidRPr="008361C4">
              <w:rPr>
                <w:rFonts w:ascii="Cambria" w:hAnsi="Cambria" w:cs="Arial"/>
                <w:szCs w:val="24"/>
              </w:rPr>
              <w:t>V nadaljevanju: Naročnik</w:t>
            </w:r>
          </w:p>
        </w:tc>
      </w:tr>
    </w:tbl>
    <w:p w:rsidR="002E2071" w:rsidRPr="008361C4" w:rsidRDefault="002E2071" w:rsidP="002E2071">
      <w:pPr>
        <w:tabs>
          <w:tab w:val="left" w:pos="1560"/>
        </w:tabs>
        <w:spacing w:line="276" w:lineRule="auto"/>
        <w:jc w:val="both"/>
        <w:rPr>
          <w:rFonts w:ascii="Cambria" w:hAnsi="Cambria" w:cs="Arial"/>
          <w:szCs w:val="24"/>
        </w:rPr>
      </w:pPr>
    </w:p>
    <w:p w:rsidR="002E2071" w:rsidRPr="008361C4" w:rsidRDefault="002E2071" w:rsidP="002E2071">
      <w:pPr>
        <w:tabs>
          <w:tab w:val="left" w:pos="1560"/>
        </w:tabs>
        <w:spacing w:line="276" w:lineRule="auto"/>
        <w:jc w:val="both"/>
        <w:rPr>
          <w:rFonts w:ascii="Cambria" w:hAnsi="Cambria" w:cs="Arial"/>
          <w:szCs w:val="24"/>
        </w:rPr>
      </w:pPr>
      <w:r w:rsidRPr="008361C4">
        <w:rPr>
          <w:rFonts w:ascii="Cambria" w:hAnsi="Cambria" w:cs="Arial"/>
          <w:szCs w:val="24"/>
        </w:rPr>
        <w:t>in</w:t>
      </w:r>
    </w:p>
    <w:p w:rsidR="002E2071" w:rsidRPr="008361C4" w:rsidRDefault="002E2071" w:rsidP="002E2071">
      <w:pPr>
        <w:tabs>
          <w:tab w:val="left" w:pos="1560"/>
        </w:tabs>
        <w:spacing w:line="276" w:lineRule="auto"/>
        <w:jc w:val="both"/>
        <w:rPr>
          <w:rFonts w:ascii="Cambria" w:hAnsi="Cambria"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2"/>
        <w:gridCol w:w="6318"/>
      </w:tblGrid>
      <w:tr w:rsidR="002E2071" w:rsidRPr="008361C4" w:rsidTr="003B27B5">
        <w:tc>
          <w:tcPr>
            <w:tcW w:w="9571" w:type="dxa"/>
            <w:gridSpan w:val="2"/>
            <w:shd w:val="clear" w:color="auto" w:fill="auto"/>
            <w:vAlign w:val="center"/>
          </w:tcPr>
          <w:p w:rsidR="002E2071" w:rsidRPr="008361C4" w:rsidRDefault="002E2071" w:rsidP="003B27B5">
            <w:pPr>
              <w:tabs>
                <w:tab w:val="left" w:pos="1560"/>
              </w:tabs>
              <w:spacing w:line="276" w:lineRule="auto"/>
              <w:jc w:val="center"/>
              <w:rPr>
                <w:rFonts w:ascii="Cambria" w:hAnsi="Cambria" w:cs="Arial"/>
                <w:b/>
                <w:szCs w:val="24"/>
              </w:rPr>
            </w:pPr>
            <w:r w:rsidRPr="008361C4">
              <w:rPr>
                <w:rFonts w:ascii="Cambria" w:hAnsi="Cambria" w:cs="Arial"/>
                <w:b/>
                <w:szCs w:val="24"/>
              </w:rPr>
              <w:t>IZVAJALEC</w:t>
            </w:r>
          </w:p>
        </w:tc>
      </w:tr>
      <w:tr w:rsidR="002E2071" w:rsidRPr="008361C4" w:rsidTr="003B27B5">
        <w:trPr>
          <w:trHeight w:val="936"/>
        </w:trPr>
        <w:tc>
          <w:tcPr>
            <w:tcW w:w="2802" w:type="dxa"/>
            <w:shd w:val="clear" w:color="auto" w:fill="auto"/>
          </w:tcPr>
          <w:p w:rsidR="002E2071" w:rsidRPr="008361C4" w:rsidRDefault="002E2071" w:rsidP="003B27B5">
            <w:pPr>
              <w:tabs>
                <w:tab w:val="left" w:pos="1560"/>
              </w:tabs>
              <w:spacing w:line="276" w:lineRule="auto"/>
              <w:jc w:val="both"/>
              <w:rPr>
                <w:rFonts w:ascii="Cambria" w:hAnsi="Cambria" w:cs="Arial"/>
                <w:szCs w:val="24"/>
              </w:rPr>
            </w:pPr>
            <w:r w:rsidRPr="008361C4">
              <w:rPr>
                <w:rFonts w:ascii="Cambria" w:hAnsi="Cambria" w:cs="Arial"/>
                <w:szCs w:val="24"/>
              </w:rPr>
              <w:t>Naziv in sedež</w:t>
            </w:r>
          </w:p>
        </w:tc>
        <w:tc>
          <w:tcPr>
            <w:tcW w:w="6769" w:type="dxa"/>
            <w:shd w:val="clear" w:color="auto" w:fill="auto"/>
          </w:tcPr>
          <w:p w:rsidR="002E2071" w:rsidRPr="008361C4" w:rsidRDefault="002E2071" w:rsidP="003B27B5">
            <w:pPr>
              <w:tabs>
                <w:tab w:val="left" w:pos="1560"/>
              </w:tabs>
              <w:spacing w:line="276" w:lineRule="auto"/>
              <w:jc w:val="both"/>
              <w:rPr>
                <w:rFonts w:ascii="Cambria" w:hAnsi="Cambria" w:cs="Arial"/>
                <w:szCs w:val="24"/>
              </w:rPr>
            </w:pPr>
          </w:p>
        </w:tc>
      </w:tr>
      <w:tr w:rsidR="002E2071" w:rsidRPr="008361C4" w:rsidTr="003B27B5">
        <w:tc>
          <w:tcPr>
            <w:tcW w:w="2802" w:type="dxa"/>
            <w:shd w:val="clear" w:color="auto" w:fill="auto"/>
          </w:tcPr>
          <w:p w:rsidR="002E2071" w:rsidRPr="008361C4" w:rsidRDefault="002E2071" w:rsidP="003B27B5">
            <w:pPr>
              <w:tabs>
                <w:tab w:val="left" w:pos="1560"/>
              </w:tabs>
              <w:spacing w:line="276" w:lineRule="auto"/>
              <w:jc w:val="both"/>
              <w:rPr>
                <w:rFonts w:ascii="Cambria" w:hAnsi="Cambria" w:cs="Arial"/>
                <w:szCs w:val="24"/>
              </w:rPr>
            </w:pPr>
            <w:r w:rsidRPr="008361C4">
              <w:rPr>
                <w:rFonts w:ascii="Cambria" w:hAnsi="Cambria" w:cs="Arial"/>
                <w:szCs w:val="24"/>
              </w:rPr>
              <w:t>ID za DDV:</w:t>
            </w:r>
          </w:p>
        </w:tc>
        <w:tc>
          <w:tcPr>
            <w:tcW w:w="6769" w:type="dxa"/>
            <w:shd w:val="clear" w:color="auto" w:fill="auto"/>
          </w:tcPr>
          <w:p w:rsidR="002E2071" w:rsidRPr="008361C4" w:rsidRDefault="002E2071" w:rsidP="003B27B5">
            <w:pPr>
              <w:tabs>
                <w:tab w:val="left" w:pos="1560"/>
              </w:tabs>
              <w:spacing w:line="276" w:lineRule="auto"/>
              <w:jc w:val="both"/>
              <w:rPr>
                <w:rFonts w:ascii="Cambria" w:hAnsi="Cambria" w:cs="Arial"/>
                <w:szCs w:val="24"/>
              </w:rPr>
            </w:pPr>
          </w:p>
        </w:tc>
      </w:tr>
      <w:tr w:rsidR="002E2071" w:rsidRPr="008361C4" w:rsidTr="003B27B5">
        <w:tc>
          <w:tcPr>
            <w:tcW w:w="2802" w:type="dxa"/>
            <w:shd w:val="clear" w:color="auto" w:fill="auto"/>
          </w:tcPr>
          <w:p w:rsidR="002E2071" w:rsidRPr="008361C4" w:rsidRDefault="002E2071" w:rsidP="003B27B5">
            <w:pPr>
              <w:tabs>
                <w:tab w:val="left" w:pos="1560"/>
              </w:tabs>
              <w:spacing w:line="276" w:lineRule="auto"/>
              <w:jc w:val="both"/>
              <w:rPr>
                <w:rFonts w:ascii="Cambria" w:hAnsi="Cambria" w:cs="Arial"/>
                <w:szCs w:val="24"/>
              </w:rPr>
            </w:pPr>
            <w:r w:rsidRPr="008361C4">
              <w:rPr>
                <w:rFonts w:ascii="Cambria" w:hAnsi="Cambria" w:cs="Arial"/>
                <w:szCs w:val="24"/>
              </w:rPr>
              <w:t>Matična številka:</w:t>
            </w:r>
          </w:p>
        </w:tc>
        <w:tc>
          <w:tcPr>
            <w:tcW w:w="6769" w:type="dxa"/>
            <w:shd w:val="clear" w:color="auto" w:fill="auto"/>
          </w:tcPr>
          <w:p w:rsidR="002E2071" w:rsidRPr="008361C4" w:rsidRDefault="002E2071" w:rsidP="003B27B5">
            <w:pPr>
              <w:tabs>
                <w:tab w:val="left" w:pos="1560"/>
              </w:tabs>
              <w:spacing w:line="276" w:lineRule="auto"/>
              <w:jc w:val="both"/>
              <w:rPr>
                <w:rFonts w:ascii="Cambria" w:hAnsi="Cambria" w:cs="Arial"/>
                <w:szCs w:val="24"/>
              </w:rPr>
            </w:pPr>
          </w:p>
        </w:tc>
      </w:tr>
      <w:tr w:rsidR="002E2071" w:rsidRPr="008361C4" w:rsidTr="003B27B5">
        <w:tc>
          <w:tcPr>
            <w:tcW w:w="2802" w:type="dxa"/>
            <w:shd w:val="clear" w:color="auto" w:fill="auto"/>
          </w:tcPr>
          <w:p w:rsidR="002E2071" w:rsidRPr="008361C4" w:rsidRDefault="002E2071" w:rsidP="003B27B5">
            <w:pPr>
              <w:tabs>
                <w:tab w:val="left" w:pos="1560"/>
              </w:tabs>
              <w:spacing w:line="276" w:lineRule="auto"/>
              <w:jc w:val="both"/>
              <w:rPr>
                <w:rFonts w:ascii="Cambria" w:hAnsi="Cambria" w:cs="Arial"/>
                <w:szCs w:val="24"/>
              </w:rPr>
            </w:pPr>
            <w:r w:rsidRPr="008361C4">
              <w:rPr>
                <w:rFonts w:ascii="Cambria" w:hAnsi="Cambria" w:cs="Arial"/>
                <w:szCs w:val="24"/>
              </w:rPr>
              <w:t>Poslovni račun:</w:t>
            </w:r>
          </w:p>
        </w:tc>
        <w:tc>
          <w:tcPr>
            <w:tcW w:w="6769" w:type="dxa"/>
            <w:shd w:val="clear" w:color="auto" w:fill="auto"/>
          </w:tcPr>
          <w:p w:rsidR="002E2071" w:rsidRPr="008361C4" w:rsidRDefault="002E2071" w:rsidP="003B27B5">
            <w:pPr>
              <w:tabs>
                <w:tab w:val="left" w:pos="1560"/>
              </w:tabs>
              <w:spacing w:line="276" w:lineRule="auto"/>
              <w:jc w:val="both"/>
              <w:rPr>
                <w:rFonts w:ascii="Cambria" w:hAnsi="Cambria" w:cs="Arial"/>
                <w:szCs w:val="24"/>
              </w:rPr>
            </w:pPr>
          </w:p>
        </w:tc>
      </w:tr>
      <w:tr w:rsidR="002E2071" w:rsidRPr="008361C4" w:rsidTr="003B27B5">
        <w:tc>
          <w:tcPr>
            <w:tcW w:w="2802" w:type="dxa"/>
            <w:shd w:val="clear" w:color="auto" w:fill="auto"/>
          </w:tcPr>
          <w:p w:rsidR="002E2071" w:rsidRPr="008361C4" w:rsidRDefault="002E2071" w:rsidP="003B27B5">
            <w:pPr>
              <w:tabs>
                <w:tab w:val="left" w:pos="1560"/>
              </w:tabs>
              <w:spacing w:line="276" w:lineRule="auto"/>
              <w:jc w:val="both"/>
              <w:rPr>
                <w:rFonts w:ascii="Cambria" w:hAnsi="Cambria" w:cs="Arial"/>
                <w:szCs w:val="24"/>
              </w:rPr>
            </w:pPr>
            <w:r w:rsidRPr="008361C4">
              <w:rPr>
                <w:rFonts w:ascii="Cambria" w:hAnsi="Cambria" w:cs="Arial"/>
                <w:szCs w:val="24"/>
              </w:rPr>
              <w:t>Zakoniti zastopnik:</w:t>
            </w:r>
          </w:p>
        </w:tc>
        <w:tc>
          <w:tcPr>
            <w:tcW w:w="6769" w:type="dxa"/>
            <w:shd w:val="clear" w:color="auto" w:fill="auto"/>
          </w:tcPr>
          <w:p w:rsidR="002E2071" w:rsidRPr="008361C4" w:rsidRDefault="002E2071" w:rsidP="003B27B5">
            <w:pPr>
              <w:tabs>
                <w:tab w:val="left" w:pos="1560"/>
              </w:tabs>
              <w:spacing w:line="276" w:lineRule="auto"/>
              <w:jc w:val="both"/>
              <w:rPr>
                <w:rFonts w:ascii="Cambria" w:hAnsi="Cambria" w:cs="Arial"/>
                <w:szCs w:val="24"/>
              </w:rPr>
            </w:pPr>
          </w:p>
        </w:tc>
      </w:tr>
      <w:tr w:rsidR="002E2071" w:rsidRPr="008361C4" w:rsidTr="003B27B5">
        <w:tc>
          <w:tcPr>
            <w:tcW w:w="9571" w:type="dxa"/>
            <w:gridSpan w:val="2"/>
            <w:shd w:val="clear" w:color="auto" w:fill="auto"/>
          </w:tcPr>
          <w:p w:rsidR="002E2071" w:rsidRPr="008361C4" w:rsidRDefault="002E2071" w:rsidP="003B27B5">
            <w:pPr>
              <w:tabs>
                <w:tab w:val="left" w:pos="1560"/>
              </w:tabs>
              <w:spacing w:line="276" w:lineRule="auto"/>
              <w:jc w:val="both"/>
              <w:rPr>
                <w:rFonts w:ascii="Cambria" w:hAnsi="Cambria" w:cs="Arial"/>
                <w:szCs w:val="24"/>
              </w:rPr>
            </w:pPr>
            <w:r w:rsidRPr="008361C4">
              <w:rPr>
                <w:rFonts w:ascii="Cambria" w:hAnsi="Cambria" w:cs="Arial"/>
                <w:szCs w:val="24"/>
              </w:rPr>
              <w:t>V nadaljevanju: Izvajalec</w:t>
            </w:r>
          </w:p>
        </w:tc>
      </w:tr>
    </w:tbl>
    <w:p w:rsidR="002E2071" w:rsidRPr="008361C4" w:rsidRDefault="002E2071" w:rsidP="002E2071">
      <w:pPr>
        <w:spacing w:line="276" w:lineRule="auto"/>
        <w:jc w:val="both"/>
        <w:rPr>
          <w:rFonts w:ascii="Cambria" w:hAnsi="Cambria" w:cs="Arial"/>
          <w:szCs w:val="24"/>
        </w:rPr>
      </w:pPr>
    </w:p>
    <w:p w:rsidR="00BD2F01" w:rsidRPr="008361C4" w:rsidRDefault="00BD2F01" w:rsidP="00BD2F01">
      <w:pPr>
        <w:spacing w:line="276" w:lineRule="auto"/>
        <w:jc w:val="both"/>
        <w:rPr>
          <w:rFonts w:ascii="Cambria" w:hAnsi="Cambria" w:cs="Arial"/>
          <w:szCs w:val="24"/>
        </w:rPr>
      </w:pPr>
    </w:p>
    <w:p w:rsidR="00BD2F01" w:rsidRPr="008361C4" w:rsidRDefault="00643343" w:rsidP="00BD2F01">
      <w:pPr>
        <w:pBdr>
          <w:bottom w:val="single" w:sz="4" w:space="1" w:color="auto"/>
        </w:pBdr>
        <w:spacing w:line="276" w:lineRule="auto"/>
        <w:jc w:val="center"/>
        <w:outlineLvl w:val="0"/>
        <w:rPr>
          <w:rFonts w:ascii="Cambria" w:hAnsi="Cambria" w:cs="Arial"/>
          <w:b/>
          <w:sz w:val="28"/>
          <w:szCs w:val="28"/>
        </w:rPr>
      </w:pPr>
      <w:r w:rsidRPr="008361C4">
        <w:rPr>
          <w:rFonts w:ascii="Cambria" w:hAnsi="Cambria" w:cs="Arial"/>
          <w:b/>
          <w:sz w:val="28"/>
          <w:szCs w:val="28"/>
        </w:rPr>
        <w:t xml:space="preserve">OKVIRNA </w:t>
      </w:r>
      <w:r w:rsidR="004D71BD" w:rsidRPr="008361C4">
        <w:rPr>
          <w:rFonts w:ascii="Cambria" w:hAnsi="Cambria" w:cs="Arial"/>
          <w:b/>
          <w:sz w:val="28"/>
          <w:szCs w:val="28"/>
        </w:rPr>
        <w:t>POGODBA</w:t>
      </w:r>
      <w:r w:rsidR="00BD2F01" w:rsidRPr="008361C4">
        <w:rPr>
          <w:rFonts w:ascii="Cambria" w:hAnsi="Cambria" w:cs="Arial"/>
          <w:b/>
          <w:sz w:val="28"/>
          <w:szCs w:val="28"/>
        </w:rPr>
        <w:t xml:space="preserve"> </w:t>
      </w:r>
      <w:r w:rsidR="00BD2F01" w:rsidRPr="008361C4">
        <w:rPr>
          <w:rFonts w:ascii="Cambria" w:hAnsi="Cambria" w:cs="Arial"/>
          <w:b/>
          <w:szCs w:val="28"/>
        </w:rPr>
        <w:t>št. ……………………….</w:t>
      </w:r>
    </w:p>
    <w:p w:rsidR="00BD2F01" w:rsidRPr="008361C4" w:rsidRDefault="00BD2F01" w:rsidP="00BD2F01">
      <w:pPr>
        <w:spacing w:line="276" w:lineRule="auto"/>
        <w:jc w:val="both"/>
        <w:rPr>
          <w:rFonts w:ascii="Cambria" w:hAnsi="Cambria" w:cs="Arial"/>
          <w:szCs w:val="24"/>
        </w:rPr>
      </w:pPr>
    </w:p>
    <w:p w:rsidR="00BD2F01" w:rsidRPr="008361C4" w:rsidRDefault="004D71BD" w:rsidP="00BD2F01">
      <w:pPr>
        <w:spacing w:line="276" w:lineRule="auto"/>
        <w:jc w:val="center"/>
        <w:rPr>
          <w:rFonts w:ascii="Cambria" w:hAnsi="Cambria" w:cs="Arial"/>
          <w:b/>
          <w:szCs w:val="24"/>
        </w:rPr>
      </w:pPr>
      <w:r w:rsidRPr="008361C4">
        <w:rPr>
          <w:rFonts w:ascii="Cambria" w:hAnsi="Cambria" w:cs="Arial"/>
          <w:b/>
          <w:szCs w:val="24"/>
        </w:rPr>
        <w:t>o izvajanju del zimske službe</w:t>
      </w:r>
      <w:r w:rsidR="008361C4">
        <w:rPr>
          <w:rFonts w:ascii="Cambria" w:hAnsi="Cambria" w:cs="Arial"/>
          <w:b/>
          <w:szCs w:val="24"/>
        </w:rPr>
        <w:t xml:space="preserve"> v Občini Štore za sklop ...</w:t>
      </w:r>
    </w:p>
    <w:p w:rsidR="00BD2F01" w:rsidRPr="008361C4" w:rsidRDefault="00BD2F01" w:rsidP="00BD2F01">
      <w:pPr>
        <w:spacing w:line="276" w:lineRule="auto"/>
        <w:jc w:val="center"/>
        <w:rPr>
          <w:rFonts w:ascii="Cambria" w:hAnsi="Cambria" w:cs="Arial"/>
          <w:b/>
          <w:szCs w:val="24"/>
        </w:rPr>
      </w:pPr>
    </w:p>
    <w:p w:rsidR="00BD2F01" w:rsidRPr="008361C4" w:rsidRDefault="00BD2F01" w:rsidP="00BD2F01">
      <w:pPr>
        <w:spacing w:line="276" w:lineRule="auto"/>
        <w:jc w:val="center"/>
        <w:rPr>
          <w:rFonts w:ascii="Cambria" w:hAnsi="Cambria" w:cs="Arial"/>
          <w:b/>
          <w:szCs w:val="24"/>
        </w:rPr>
      </w:pPr>
      <w:r w:rsidRPr="008361C4">
        <w:rPr>
          <w:rFonts w:ascii="Cambria" w:hAnsi="Cambria" w:cs="Arial"/>
          <w:b/>
          <w:szCs w:val="24"/>
        </w:rPr>
        <w:t>UVODNO</w:t>
      </w:r>
    </w:p>
    <w:p w:rsidR="00BD2F01" w:rsidRPr="008361C4" w:rsidRDefault="00BD2F01" w:rsidP="00BD2F01">
      <w:pPr>
        <w:spacing w:line="276" w:lineRule="auto"/>
        <w:jc w:val="center"/>
        <w:rPr>
          <w:rFonts w:ascii="Cambria" w:hAnsi="Cambria" w:cs="Arial"/>
          <w:b/>
          <w:szCs w:val="24"/>
        </w:rPr>
      </w:pPr>
    </w:p>
    <w:p w:rsidR="00BD2F01" w:rsidRPr="008361C4" w:rsidRDefault="00BD2F01" w:rsidP="00534F3F">
      <w:pPr>
        <w:numPr>
          <w:ilvl w:val="0"/>
          <w:numId w:val="8"/>
        </w:numPr>
        <w:spacing w:line="276" w:lineRule="auto"/>
        <w:ind w:left="284" w:hanging="284"/>
        <w:jc w:val="center"/>
        <w:rPr>
          <w:rFonts w:ascii="Cambria" w:hAnsi="Cambria" w:cs="Arial"/>
          <w:szCs w:val="24"/>
        </w:rPr>
      </w:pPr>
      <w:r w:rsidRPr="008361C4">
        <w:rPr>
          <w:rFonts w:ascii="Cambria" w:hAnsi="Cambria" w:cs="Arial"/>
          <w:szCs w:val="24"/>
        </w:rPr>
        <w:t>člen</w:t>
      </w:r>
    </w:p>
    <w:p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Naročnik je v skladu s 40. členom Zakona o javnem naročanju (</w:t>
      </w:r>
      <w:r w:rsidRPr="008361C4">
        <w:rPr>
          <w:rFonts w:ascii="Cambria" w:hAnsi="Cambria" w:cs="Arial"/>
          <w:bCs/>
          <w:shd w:val="clear" w:color="auto" w:fill="FFFFFF"/>
        </w:rPr>
        <w:t>Uradni list RS, št.</w:t>
      </w:r>
      <w:r w:rsidRPr="008361C4">
        <w:rPr>
          <w:rStyle w:val="apple-converted-space"/>
          <w:rFonts w:ascii="Cambria" w:hAnsi="Cambria" w:cs="Arial"/>
          <w:shd w:val="clear" w:color="auto" w:fill="FFFFFF"/>
        </w:rPr>
        <w:t> </w:t>
      </w:r>
      <w:r w:rsidRPr="008361C4">
        <w:rPr>
          <w:rFonts w:ascii="Cambria" w:hAnsi="Cambria" w:cs="Arial"/>
          <w:bCs/>
          <w:shd w:val="clear" w:color="auto" w:fill="FFFFFF"/>
        </w:rPr>
        <w:t>91/2015</w:t>
      </w:r>
      <w:r w:rsidR="004D71BD" w:rsidRPr="008361C4">
        <w:rPr>
          <w:rFonts w:ascii="Cambria" w:hAnsi="Cambria" w:cs="Arial"/>
          <w:bCs/>
          <w:shd w:val="clear" w:color="auto" w:fill="FFFFFF"/>
        </w:rPr>
        <w:t xml:space="preserve"> in 14/2018</w:t>
      </w:r>
      <w:r w:rsidRPr="008361C4">
        <w:rPr>
          <w:rFonts w:ascii="Cambria" w:hAnsi="Cambria" w:cs="Arial"/>
          <w:szCs w:val="24"/>
        </w:rPr>
        <w:t>) izvedel postopek oddaje javnega naročila po odprtem postopku, ki je bilo objavljeno na Portalu javnih naročil dne __________________ pod številko objave _____________________ in v Uradnem listu EU dne _________________, številka __________________.</w:t>
      </w:r>
    </w:p>
    <w:p w:rsidR="00BD2F01" w:rsidRPr="008361C4" w:rsidRDefault="00BD2F01" w:rsidP="00BD2F01">
      <w:pPr>
        <w:spacing w:line="276" w:lineRule="auto"/>
        <w:jc w:val="both"/>
        <w:rPr>
          <w:rFonts w:ascii="Cambria" w:hAnsi="Cambria" w:cs="Arial"/>
          <w:szCs w:val="24"/>
        </w:rPr>
      </w:pPr>
    </w:p>
    <w:p w:rsidR="00BD2F01" w:rsidRPr="008361C4" w:rsidRDefault="00BD2F01" w:rsidP="00BD2F01">
      <w:pPr>
        <w:spacing w:line="276" w:lineRule="auto"/>
        <w:jc w:val="center"/>
        <w:outlineLvl w:val="0"/>
        <w:rPr>
          <w:rFonts w:ascii="Cambria" w:hAnsi="Cambria" w:cs="Arial"/>
          <w:b/>
          <w:szCs w:val="24"/>
        </w:rPr>
      </w:pPr>
      <w:r w:rsidRPr="008361C4">
        <w:rPr>
          <w:rFonts w:ascii="Cambria" w:hAnsi="Cambria" w:cs="Arial"/>
          <w:b/>
          <w:szCs w:val="24"/>
        </w:rPr>
        <w:t xml:space="preserve">PREDMET </w:t>
      </w:r>
    </w:p>
    <w:p w:rsidR="004D71BD" w:rsidRPr="008361C4" w:rsidRDefault="004D71BD" w:rsidP="00BD2F01">
      <w:pPr>
        <w:spacing w:line="276" w:lineRule="auto"/>
        <w:jc w:val="center"/>
        <w:outlineLvl w:val="0"/>
        <w:rPr>
          <w:rFonts w:ascii="Cambria" w:hAnsi="Cambria" w:cs="Arial"/>
          <w:b/>
          <w:szCs w:val="24"/>
        </w:rPr>
      </w:pPr>
    </w:p>
    <w:p w:rsidR="00BD2F01" w:rsidRPr="008361C4" w:rsidRDefault="00BD2F01" w:rsidP="00534F3F">
      <w:pPr>
        <w:numPr>
          <w:ilvl w:val="0"/>
          <w:numId w:val="8"/>
        </w:numPr>
        <w:spacing w:line="276" w:lineRule="auto"/>
        <w:ind w:left="284" w:hanging="284"/>
        <w:jc w:val="center"/>
        <w:rPr>
          <w:rFonts w:ascii="Cambria" w:hAnsi="Cambria" w:cs="Arial"/>
          <w:szCs w:val="24"/>
        </w:rPr>
      </w:pPr>
      <w:r w:rsidRPr="008361C4">
        <w:rPr>
          <w:rFonts w:ascii="Cambria" w:hAnsi="Cambria" w:cs="Arial"/>
          <w:szCs w:val="24"/>
        </w:rPr>
        <w:t>člen</w:t>
      </w:r>
    </w:p>
    <w:p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Predmet javnega naročila so dela in storitve, ki jih naročnik po obsegu in časovno ne more vnaprej določiti. Izvajalec se zavezuje opravljati dela zimskega vzdrževanja cest in javnih poti po programu, sestavljenem na podlagi veljavnih normativov in standardov za zimsko vzdrževanje cest.</w:t>
      </w:r>
    </w:p>
    <w:p w:rsidR="00BD2F01" w:rsidRPr="008361C4" w:rsidRDefault="00BD2F01" w:rsidP="00BD2F01">
      <w:pPr>
        <w:spacing w:line="276" w:lineRule="auto"/>
        <w:jc w:val="both"/>
        <w:rPr>
          <w:rFonts w:ascii="Cambria" w:hAnsi="Cambria" w:cs="Arial"/>
          <w:szCs w:val="24"/>
        </w:rPr>
      </w:pPr>
    </w:p>
    <w:p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lastRenderedPageBreak/>
        <w:t>Izvajalec se obvezuje, da bo dela po tej pogodbi izvajal v skladu s potrjenim programom, zagotovljenimi finančnimi sredstvi, predpisi in standardi ter po pravilu, ki ga zahteva stroka za tovrstna dela</w:t>
      </w:r>
      <w:r w:rsidRPr="008361C4">
        <w:rPr>
          <w:rFonts w:ascii="Cambria" w:hAnsi="Cambria" w:cs="Lucida Grande"/>
          <w:color w:val="000000"/>
        </w:rPr>
        <w:t>.</w:t>
      </w:r>
    </w:p>
    <w:p w:rsidR="00BD2F01" w:rsidRPr="008361C4" w:rsidRDefault="00BD2F01" w:rsidP="00BD2F01">
      <w:pPr>
        <w:spacing w:line="276" w:lineRule="auto"/>
        <w:jc w:val="both"/>
        <w:rPr>
          <w:rFonts w:ascii="Cambria" w:hAnsi="Cambria" w:cs="Arial"/>
          <w:szCs w:val="24"/>
        </w:rPr>
      </w:pPr>
    </w:p>
    <w:p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Sestavni del pogodbe je tudi dokumentacija v zvezi z izvedbo javnega naročila in ponudbena dokumentacija izvajalca.</w:t>
      </w:r>
    </w:p>
    <w:p w:rsidR="00BD2F01" w:rsidRPr="008361C4" w:rsidRDefault="00BD2F01" w:rsidP="00BD2F01">
      <w:pPr>
        <w:spacing w:line="276" w:lineRule="auto"/>
        <w:jc w:val="both"/>
        <w:rPr>
          <w:rFonts w:ascii="Cambria" w:hAnsi="Cambria" w:cs="Arial"/>
          <w:szCs w:val="24"/>
        </w:rPr>
      </w:pPr>
    </w:p>
    <w:p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Izvajalec izjavlja, da je seznanjen s predmetom pogodbe, da so v enotnih cenah zajeta vsa potrebna dela, da je seznanjen z razpisnimi zahtevami oz. s prejeto tehnično dokumentacijo ter da so mu razumljivi in jasni pogoji in okoliščine za pravilno izvedbo del.</w:t>
      </w:r>
    </w:p>
    <w:p w:rsidR="00BD2F01" w:rsidRPr="008361C4" w:rsidRDefault="00BD2F01" w:rsidP="00BD2F01">
      <w:pPr>
        <w:spacing w:line="276" w:lineRule="auto"/>
        <w:rPr>
          <w:rFonts w:ascii="Cambria" w:hAnsi="Cambria" w:cs="Arial"/>
          <w:szCs w:val="24"/>
        </w:rPr>
      </w:pPr>
    </w:p>
    <w:p w:rsidR="00DB4845" w:rsidRPr="008361C4" w:rsidRDefault="00DB4845" w:rsidP="00534F3F">
      <w:pPr>
        <w:pStyle w:val="ListParagraph"/>
        <w:numPr>
          <w:ilvl w:val="0"/>
          <w:numId w:val="8"/>
        </w:numPr>
        <w:spacing w:line="276" w:lineRule="auto"/>
        <w:ind w:left="284" w:hanging="284"/>
        <w:jc w:val="center"/>
        <w:rPr>
          <w:rFonts w:ascii="Cambria" w:hAnsi="Cambria" w:cs="Arial"/>
          <w:szCs w:val="24"/>
        </w:rPr>
      </w:pPr>
      <w:r w:rsidRPr="008361C4">
        <w:rPr>
          <w:rFonts w:ascii="Cambria" w:hAnsi="Cambria" w:cs="Arial"/>
          <w:szCs w:val="24"/>
        </w:rPr>
        <w:t>č</w:t>
      </w:r>
      <w:r w:rsidR="00BD2F01" w:rsidRPr="008361C4">
        <w:rPr>
          <w:rFonts w:ascii="Cambria" w:hAnsi="Cambria" w:cs="Arial"/>
          <w:szCs w:val="24"/>
        </w:rPr>
        <w:t>len</w:t>
      </w:r>
    </w:p>
    <w:p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S to pogodbo naročnik oddaja, izvajalec pa prevzema izvedbo izvajanja storitev zimskega vzdrževanja cest in javnih poti, kar obsega:</w:t>
      </w:r>
    </w:p>
    <w:p w:rsidR="00BD2F01" w:rsidRPr="008361C4" w:rsidRDefault="00DE5335" w:rsidP="00534F3F">
      <w:pPr>
        <w:pStyle w:val="ListParagraph"/>
        <w:numPr>
          <w:ilvl w:val="0"/>
          <w:numId w:val="19"/>
        </w:numPr>
        <w:spacing w:line="276" w:lineRule="auto"/>
        <w:jc w:val="both"/>
        <w:rPr>
          <w:rFonts w:ascii="Cambria" w:hAnsi="Cambria" w:cs="Arial"/>
          <w:szCs w:val="24"/>
        </w:rPr>
      </w:pPr>
      <w:r w:rsidRPr="008361C4">
        <w:rPr>
          <w:rFonts w:ascii="Cambria" w:hAnsi="Cambria" w:cs="Arial"/>
          <w:szCs w:val="24"/>
        </w:rPr>
        <w:t>pluženje in posipavanje lokalnih cest,</w:t>
      </w:r>
    </w:p>
    <w:p w:rsidR="00BD2F01" w:rsidRPr="008361C4" w:rsidRDefault="00DE5335" w:rsidP="00534F3F">
      <w:pPr>
        <w:pStyle w:val="ListParagraph"/>
        <w:numPr>
          <w:ilvl w:val="0"/>
          <w:numId w:val="19"/>
        </w:numPr>
        <w:spacing w:line="276" w:lineRule="auto"/>
        <w:jc w:val="both"/>
        <w:rPr>
          <w:rFonts w:ascii="Cambria" w:hAnsi="Cambria" w:cs="Arial"/>
          <w:szCs w:val="24"/>
        </w:rPr>
      </w:pPr>
      <w:r w:rsidRPr="008361C4">
        <w:rPr>
          <w:rFonts w:ascii="Cambria" w:hAnsi="Cambria" w:cs="Arial"/>
          <w:szCs w:val="24"/>
        </w:rPr>
        <w:t xml:space="preserve">pluženje in posipavanje javnih poti in pločnikov v mestu </w:t>
      </w:r>
      <w:r w:rsidR="008361C4">
        <w:rPr>
          <w:rFonts w:ascii="Cambria" w:hAnsi="Cambria" w:cs="Arial"/>
          <w:szCs w:val="24"/>
        </w:rPr>
        <w:t>Štore</w:t>
      </w:r>
      <w:r w:rsidR="00BD2F01" w:rsidRPr="008361C4">
        <w:rPr>
          <w:rFonts w:ascii="Cambria" w:hAnsi="Cambria" w:cs="Arial"/>
          <w:szCs w:val="24"/>
        </w:rPr>
        <w:t>,</w:t>
      </w:r>
    </w:p>
    <w:p w:rsidR="00DB4845" w:rsidRPr="008361C4" w:rsidRDefault="00DB4845" w:rsidP="00534F3F">
      <w:pPr>
        <w:pStyle w:val="ListParagraph"/>
        <w:numPr>
          <w:ilvl w:val="0"/>
          <w:numId w:val="19"/>
        </w:numPr>
        <w:spacing w:line="276" w:lineRule="auto"/>
        <w:jc w:val="both"/>
        <w:rPr>
          <w:rFonts w:ascii="Cambria" w:hAnsi="Cambria" w:cs="Arial"/>
          <w:szCs w:val="24"/>
        </w:rPr>
      </w:pPr>
      <w:r w:rsidRPr="008361C4">
        <w:rPr>
          <w:rFonts w:ascii="Cambria" w:hAnsi="Cambria" w:cs="Arial"/>
          <w:szCs w:val="24"/>
        </w:rPr>
        <w:t>zavarovanje proti poledici, odstranjevanje snega, odgovornosti, povzročene škode...</w:t>
      </w:r>
    </w:p>
    <w:p w:rsidR="00DB4845" w:rsidRPr="008361C4" w:rsidRDefault="00DB4845" w:rsidP="00DB4845">
      <w:pPr>
        <w:spacing w:line="276" w:lineRule="auto"/>
        <w:jc w:val="both"/>
        <w:rPr>
          <w:rFonts w:ascii="Cambria" w:hAnsi="Cambria" w:cs="Arial"/>
          <w:szCs w:val="24"/>
        </w:rPr>
      </w:pPr>
    </w:p>
    <w:p w:rsidR="00DB4845" w:rsidRPr="008361C4" w:rsidRDefault="00DB4845" w:rsidP="00DB4845">
      <w:pPr>
        <w:spacing w:line="276" w:lineRule="auto"/>
        <w:jc w:val="both"/>
        <w:rPr>
          <w:rFonts w:ascii="Cambria" w:hAnsi="Cambria" w:cs="Arial"/>
          <w:szCs w:val="24"/>
        </w:rPr>
      </w:pPr>
      <w:r w:rsidRPr="008361C4">
        <w:rPr>
          <w:rFonts w:ascii="Cambria" w:hAnsi="Cambria" w:cs="Arial"/>
          <w:szCs w:val="24"/>
        </w:rPr>
        <w:t xml:space="preserve">Natančen opis in predviden obseg del </w:t>
      </w:r>
      <w:r w:rsidR="004D71BD" w:rsidRPr="008361C4">
        <w:rPr>
          <w:rFonts w:ascii="Cambria" w:hAnsi="Cambria" w:cs="Arial"/>
          <w:szCs w:val="24"/>
        </w:rPr>
        <w:t xml:space="preserve">ter lokacije </w:t>
      </w:r>
      <w:r w:rsidRPr="008361C4">
        <w:rPr>
          <w:rFonts w:ascii="Cambria" w:hAnsi="Cambria" w:cs="Arial"/>
          <w:szCs w:val="24"/>
        </w:rPr>
        <w:t xml:space="preserve">izvajanja </w:t>
      </w:r>
      <w:r w:rsidR="004D71BD" w:rsidRPr="008361C4">
        <w:rPr>
          <w:rFonts w:ascii="Cambria" w:hAnsi="Cambria" w:cs="Arial"/>
          <w:szCs w:val="24"/>
        </w:rPr>
        <w:t>so</w:t>
      </w:r>
      <w:r w:rsidRPr="008361C4">
        <w:rPr>
          <w:rFonts w:ascii="Cambria" w:hAnsi="Cambria" w:cs="Arial"/>
          <w:szCs w:val="24"/>
        </w:rPr>
        <w:t xml:space="preserve"> razvidn</w:t>
      </w:r>
      <w:r w:rsidR="004D71BD" w:rsidRPr="008361C4">
        <w:rPr>
          <w:rFonts w:ascii="Cambria" w:hAnsi="Cambria" w:cs="Arial"/>
          <w:szCs w:val="24"/>
        </w:rPr>
        <w:t>i</w:t>
      </w:r>
      <w:r w:rsidRPr="008361C4">
        <w:rPr>
          <w:rFonts w:ascii="Cambria" w:hAnsi="Cambria" w:cs="Arial"/>
          <w:szCs w:val="24"/>
        </w:rPr>
        <w:t xml:space="preserve"> iz </w:t>
      </w:r>
      <w:r w:rsidR="004D71BD" w:rsidRPr="008361C4">
        <w:rPr>
          <w:rFonts w:ascii="Cambria" w:hAnsi="Cambria" w:cs="Arial"/>
          <w:szCs w:val="24"/>
        </w:rPr>
        <w:t>dokumentacije naročila</w:t>
      </w:r>
      <w:r w:rsidRPr="008361C4">
        <w:rPr>
          <w:rFonts w:ascii="Cambria" w:hAnsi="Cambria" w:cs="Arial"/>
          <w:szCs w:val="24"/>
        </w:rPr>
        <w:t>.</w:t>
      </w:r>
    </w:p>
    <w:p w:rsidR="00DB4845" w:rsidRPr="008361C4" w:rsidRDefault="00DB4845" w:rsidP="00DB4845">
      <w:pPr>
        <w:spacing w:line="276" w:lineRule="auto"/>
        <w:jc w:val="both"/>
        <w:rPr>
          <w:rFonts w:ascii="Cambria" w:hAnsi="Cambria" w:cs="Arial"/>
          <w:szCs w:val="24"/>
        </w:rPr>
      </w:pPr>
    </w:p>
    <w:p w:rsidR="00BD2F01" w:rsidRPr="008361C4" w:rsidRDefault="00BD2F01" w:rsidP="00BD2F01">
      <w:pPr>
        <w:spacing w:line="276" w:lineRule="auto"/>
        <w:jc w:val="center"/>
        <w:rPr>
          <w:rFonts w:ascii="Cambria" w:hAnsi="Cambria" w:cs="Arial"/>
          <w:b/>
          <w:szCs w:val="24"/>
        </w:rPr>
      </w:pPr>
      <w:r w:rsidRPr="008361C4">
        <w:rPr>
          <w:rFonts w:ascii="Cambria" w:hAnsi="Cambria" w:cs="Arial"/>
          <w:b/>
          <w:szCs w:val="24"/>
        </w:rPr>
        <w:t>CENE IN NAČIN PLAČILA</w:t>
      </w:r>
    </w:p>
    <w:p w:rsidR="00BD2F01" w:rsidRPr="008361C4" w:rsidRDefault="00BD2F01" w:rsidP="00BD2F01">
      <w:pPr>
        <w:spacing w:line="276" w:lineRule="auto"/>
        <w:rPr>
          <w:rFonts w:ascii="Cambria" w:hAnsi="Cambria" w:cs="Arial"/>
          <w:b/>
          <w:szCs w:val="24"/>
        </w:rPr>
      </w:pPr>
    </w:p>
    <w:p w:rsidR="00BD2F01" w:rsidRPr="008361C4" w:rsidRDefault="00BD2F01" w:rsidP="00534F3F">
      <w:pPr>
        <w:numPr>
          <w:ilvl w:val="0"/>
          <w:numId w:val="8"/>
        </w:numPr>
        <w:spacing w:line="276" w:lineRule="auto"/>
        <w:ind w:left="284" w:hanging="284"/>
        <w:jc w:val="center"/>
        <w:rPr>
          <w:rFonts w:ascii="Cambria" w:hAnsi="Cambria" w:cs="Arial"/>
          <w:szCs w:val="24"/>
        </w:rPr>
      </w:pPr>
      <w:r w:rsidRPr="008361C4">
        <w:rPr>
          <w:rFonts w:ascii="Cambria" w:hAnsi="Cambria" w:cs="Arial"/>
          <w:szCs w:val="24"/>
        </w:rPr>
        <w:t>člen</w:t>
      </w:r>
    </w:p>
    <w:p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Za vrednotenje del zimskega vzdrževanja služi ponudba/predračun izvajalca št. __________________ z dne _______________________, katerega cene na enoto so fiksne.</w:t>
      </w:r>
    </w:p>
    <w:p w:rsidR="00BD2F01" w:rsidRPr="008361C4" w:rsidRDefault="00BD2F01" w:rsidP="00BD2F01">
      <w:pPr>
        <w:spacing w:line="276" w:lineRule="auto"/>
        <w:jc w:val="both"/>
        <w:rPr>
          <w:rFonts w:ascii="Cambria" w:hAnsi="Cambria" w:cs="Arial"/>
          <w:szCs w:val="24"/>
        </w:rPr>
      </w:pPr>
    </w:p>
    <w:p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 xml:space="preserve">Ocenjena vrednost naročila za celoten čas trajanja </w:t>
      </w:r>
      <w:r w:rsidR="004D71BD" w:rsidRPr="008361C4">
        <w:rPr>
          <w:rFonts w:ascii="Cambria" w:hAnsi="Cambria" w:cs="Arial"/>
          <w:szCs w:val="24"/>
        </w:rPr>
        <w:t xml:space="preserve">naročila </w:t>
      </w:r>
      <w:r w:rsidRPr="008361C4">
        <w:rPr>
          <w:rFonts w:ascii="Cambria" w:hAnsi="Cambria" w:cs="Arial"/>
          <w:szCs w:val="24"/>
        </w:rPr>
        <w:t>znaša ________________ EUR brez DDV.</w:t>
      </w:r>
    </w:p>
    <w:p w:rsidR="00BD2F01" w:rsidRPr="008361C4" w:rsidRDefault="00BD2F01" w:rsidP="00BD2F01">
      <w:pPr>
        <w:spacing w:line="276" w:lineRule="auto"/>
        <w:jc w:val="both"/>
        <w:rPr>
          <w:rFonts w:ascii="Cambria" w:hAnsi="Cambria" w:cs="Arial"/>
          <w:szCs w:val="24"/>
        </w:rPr>
      </w:pPr>
    </w:p>
    <w:p w:rsidR="008361C4" w:rsidRPr="008361C4" w:rsidRDefault="008361C4" w:rsidP="008361C4">
      <w:pPr>
        <w:pStyle w:val="BodyText"/>
        <w:spacing w:after="0" w:line="276" w:lineRule="auto"/>
        <w:jc w:val="both"/>
        <w:rPr>
          <w:rFonts w:ascii="Cambria" w:hAnsi="Cambria"/>
          <w:szCs w:val="24"/>
        </w:rPr>
      </w:pPr>
      <w:r w:rsidRPr="008361C4">
        <w:rPr>
          <w:rFonts w:ascii="Cambria" w:hAnsi="Cambria"/>
          <w:szCs w:val="24"/>
        </w:rPr>
        <w:t>Cene na enoto iz ponudbenega predračuna so</w:t>
      </w:r>
      <w:r w:rsidRPr="008361C4">
        <w:rPr>
          <w:rFonts w:ascii="Cambria" w:hAnsi="Cambria"/>
          <w:b/>
          <w:szCs w:val="24"/>
        </w:rPr>
        <w:t xml:space="preserve"> </w:t>
      </w:r>
      <w:r w:rsidRPr="008361C4">
        <w:rPr>
          <w:rFonts w:ascii="Cambria" w:hAnsi="Cambria"/>
          <w:szCs w:val="24"/>
        </w:rPr>
        <w:t xml:space="preserve">fiksne za obdobje dvanajstih (12) mesecev po sklenitvi tega sporazuma. </w:t>
      </w:r>
      <w:r w:rsidRPr="008361C4">
        <w:rPr>
          <w:rFonts w:ascii="Cambria" w:hAnsi="Cambria" w:cs="Arial"/>
        </w:rPr>
        <w:t>Po preteku tega obdobja, se cene lahko usklajujejo z indeksom rasti cen življenjskih potrebščin (v nadaljevanju: indeks), vendar ko ta kumulativno preseže 4 %, pri čemer je izhodišče za izračun indeksa indeks, ki je uradno objavljen po preteku dobe dvanajstih (12) mesecev od sklenitve okvirnega sporazuma. Nadaljnje uskladitve cen se lahko izvedejo, ko indeks kumulativno ponovno preseže 4 %, pri čemer je izhodišče za izračun indeksa indeks, ki je uradno objavljen po zadnji spremembi cen.</w:t>
      </w:r>
    </w:p>
    <w:p w:rsidR="008361C4" w:rsidRPr="008361C4" w:rsidRDefault="008361C4" w:rsidP="008361C4">
      <w:pPr>
        <w:spacing w:line="276" w:lineRule="auto"/>
        <w:jc w:val="both"/>
        <w:rPr>
          <w:rFonts w:ascii="Cambria" w:hAnsi="Cambria" w:cs="Arial"/>
        </w:rPr>
      </w:pPr>
    </w:p>
    <w:p w:rsidR="008361C4" w:rsidRPr="008361C4" w:rsidRDefault="008361C4" w:rsidP="008361C4">
      <w:pPr>
        <w:pStyle w:val="BodyText"/>
        <w:spacing w:after="0" w:line="276" w:lineRule="auto"/>
        <w:jc w:val="both"/>
        <w:rPr>
          <w:rFonts w:ascii="Cambria" w:hAnsi="Cambria"/>
          <w:b/>
          <w:szCs w:val="24"/>
        </w:rPr>
      </w:pPr>
      <w:r w:rsidRPr="008361C4">
        <w:rPr>
          <w:rFonts w:ascii="Cambria" w:hAnsi="Cambria" w:cs="Arial"/>
        </w:rPr>
        <w:t xml:space="preserve">Cene se v vseh zgoraj navedenih primerih lahko spremenijo največ v višini 80 % izračunanega indeksa. </w:t>
      </w:r>
      <w:r w:rsidRPr="008361C4">
        <w:rPr>
          <w:rFonts w:ascii="Cambria" w:hAnsi="Cambria"/>
          <w:szCs w:val="24"/>
        </w:rPr>
        <w:t>Pred spremembo cen mora stranka okvirnega sporazuma naročniku predložiti zahtevo za spremembo cen z dokazili o upravičenosti predlagane spremembe</w:t>
      </w:r>
      <w:r w:rsidRPr="008361C4">
        <w:rPr>
          <w:rFonts w:ascii="Cambria" w:hAnsi="Cambria" w:cs="Arial"/>
        </w:rPr>
        <w:t>.</w:t>
      </w:r>
      <w:r w:rsidRPr="008361C4">
        <w:rPr>
          <w:rFonts w:ascii="Cambria" w:hAnsi="Cambria"/>
          <w:szCs w:val="24"/>
        </w:rPr>
        <w:t xml:space="preserve"> </w:t>
      </w:r>
    </w:p>
    <w:p w:rsidR="008361C4" w:rsidRPr="008361C4" w:rsidRDefault="008361C4" w:rsidP="008361C4">
      <w:pPr>
        <w:spacing w:line="276" w:lineRule="auto"/>
        <w:jc w:val="both"/>
        <w:rPr>
          <w:rFonts w:ascii="Cambria" w:hAnsi="Cambria" w:cs="Arial"/>
        </w:rPr>
      </w:pPr>
    </w:p>
    <w:p w:rsidR="008361C4" w:rsidRPr="008361C4" w:rsidRDefault="008361C4" w:rsidP="008361C4">
      <w:pPr>
        <w:spacing w:line="276" w:lineRule="auto"/>
        <w:jc w:val="both"/>
        <w:rPr>
          <w:rFonts w:ascii="Cambria" w:hAnsi="Cambria" w:cs="Arial"/>
          <w:szCs w:val="24"/>
        </w:rPr>
      </w:pPr>
      <w:r w:rsidRPr="008361C4">
        <w:rPr>
          <w:rFonts w:ascii="Cambria" w:hAnsi="Cambria" w:cs="Arial"/>
        </w:rPr>
        <w:t>Cene se prvič uskladijo ___________.</w:t>
      </w:r>
    </w:p>
    <w:p w:rsidR="00BD2F01" w:rsidRPr="008361C4" w:rsidRDefault="00BD2F01" w:rsidP="00534F3F">
      <w:pPr>
        <w:numPr>
          <w:ilvl w:val="0"/>
          <w:numId w:val="8"/>
        </w:numPr>
        <w:spacing w:line="276" w:lineRule="auto"/>
        <w:ind w:left="284" w:hanging="284"/>
        <w:jc w:val="center"/>
        <w:rPr>
          <w:rFonts w:ascii="Cambria" w:hAnsi="Cambria" w:cs="Arial"/>
          <w:szCs w:val="24"/>
        </w:rPr>
      </w:pPr>
      <w:r w:rsidRPr="008361C4">
        <w:rPr>
          <w:rFonts w:ascii="Cambria" w:hAnsi="Cambria" w:cs="Arial"/>
          <w:szCs w:val="24"/>
        </w:rPr>
        <w:t>člen</w:t>
      </w:r>
    </w:p>
    <w:p w:rsidR="00BD2F01" w:rsidRPr="008361C4" w:rsidRDefault="00BD2F01" w:rsidP="00BD2F01">
      <w:pPr>
        <w:spacing w:line="276" w:lineRule="auto"/>
        <w:jc w:val="both"/>
        <w:rPr>
          <w:rFonts w:ascii="Cambria" w:hAnsi="Cambria" w:cs="Arial"/>
          <w:szCs w:val="24"/>
        </w:rPr>
      </w:pPr>
    </w:p>
    <w:p w:rsidR="00BD2F01" w:rsidRPr="008361C4" w:rsidRDefault="00BD2F01" w:rsidP="00BD2F01">
      <w:pPr>
        <w:spacing w:line="276" w:lineRule="auto"/>
        <w:jc w:val="both"/>
        <w:rPr>
          <w:rFonts w:ascii="Cambria" w:hAnsi="Cambria" w:cs="Arial"/>
        </w:rPr>
      </w:pPr>
      <w:r w:rsidRPr="008361C4">
        <w:rPr>
          <w:rFonts w:ascii="Cambria" w:hAnsi="Cambria" w:cs="Arial"/>
        </w:rPr>
        <w:t>Obračun del se vrši po dejansko izvršenih količinah,</w:t>
      </w:r>
      <w:r w:rsidRPr="008361C4">
        <w:rPr>
          <w:rFonts w:ascii="Cambria" w:hAnsi="Cambria"/>
        </w:rPr>
        <w:t xml:space="preserve"> </w:t>
      </w:r>
      <w:r w:rsidRPr="008361C4">
        <w:rPr>
          <w:rFonts w:ascii="Cambria" w:hAnsi="Cambria" w:cs="Arial"/>
        </w:rPr>
        <w:t xml:space="preserve">dokumentiranih v dnevniku in evidenci, potrjenih s strani predstavnika naročnika. Izvajalec bo naročniku za opravljena dela vzdrževanja izstavljal mesečne situacije do 8. v mesecu za dela, opravljena v preteklem mesecu z natančno specifikacijo opravljenih storitev. Naročnik je dolžan situacijo pregledati in potrditi v roku </w:t>
      </w:r>
      <w:r w:rsidRPr="008361C4">
        <w:rPr>
          <w:rFonts w:ascii="Cambria" w:hAnsi="Cambria" w:cs="Arial"/>
        </w:rPr>
        <w:lastRenderedPageBreak/>
        <w:t>petnajstnih (15) dni od prejema v nasprotnem primeru se šteje, da je potrjena s pretekom tega roka.</w:t>
      </w:r>
    </w:p>
    <w:p w:rsidR="00BD2F01" w:rsidRPr="008361C4" w:rsidRDefault="00BD2F01" w:rsidP="00BD2F01">
      <w:pPr>
        <w:spacing w:line="276" w:lineRule="auto"/>
        <w:jc w:val="both"/>
        <w:rPr>
          <w:rFonts w:ascii="Cambria" w:hAnsi="Cambria" w:cs="Arial"/>
        </w:rPr>
      </w:pPr>
    </w:p>
    <w:p w:rsidR="00BD2F01" w:rsidRPr="008361C4" w:rsidRDefault="00BD2F01" w:rsidP="00BD2F01">
      <w:pPr>
        <w:spacing w:line="276" w:lineRule="auto"/>
        <w:jc w:val="both"/>
        <w:rPr>
          <w:rFonts w:ascii="Cambria" w:hAnsi="Cambria" w:cs="Arial"/>
        </w:rPr>
      </w:pPr>
      <w:r w:rsidRPr="008361C4">
        <w:rPr>
          <w:rFonts w:ascii="Cambria" w:hAnsi="Cambria" w:cs="Arial"/>
        </w:rPr>
        <w:t>K računu morajo biti priloženi dokumenti, ki omogočajo nadzor nad izvršenimi deli in so podlaga za njegovo izstavitev, vključno s predhodno potrjenimi računi podizvajalcev.</w:t>
      </w:r>
    </w:p>
    <w:p w:rsidR="00BD2F01" w:rsidRPr="008361C4" w:rsidRDefault="00BD2F01" w:rsidP="00BD2F01">
      <w:pPr>
        <w:spacing w:line="276" w:lineRule="auto"/>
        <w:jc w:val="both"/>
        <w:rPr>
          <w:rFonts w:ascii="Cambria" w:hAnsi="Cambria" w:cs="Arial"/>
        </w:rPr>
      </w:pPr>
    </w:p>
    <w:p w:rsidR="00BD2F01" w:rsidRPr="008361C4" w:rsidRDefault="00BD2F01" w:rsidP="00BD2F01">
      <w:pPr>
        <w:spacing w:line="276" w:lineRule="auto"/>
        <w:jc w:val="both"/>
        <w:rPr>
          <w:rFonts w:ascii="Cambria" w:hAnsi="Cambria" w:cs="Arial"/>
        </w:rPr>
      </w:pPr>
      <w:r w:rsidRPr="008361C4">
        <w:rPr>
          <w:rFonts w:ascii="Cambria" w:hAnsi="Cambria" w:cs="Arial"/>
        </w:rPr>
        <w:t>Naročnik se obveže, da bo nesporni znesek situacije poravnal v roku 30 dni od prejete situacije na transakcijski račun izvajalca št. SI______________________, odprt pri __________________________.</w:t>
      </w:r>
    </w:p>
    <w:p w:rsidR="00DE5335" w:rsidRPr="008361C4" w:rsidRDefault="00DE5335" w:rsidP="00BD2F01">
      <w:pPr>
        <w:spacing w:line="276" w:lineRule="auto"/>
        <w:jc w:val="both"/>
        <w:rPr>
          <w:rFonts w:ascii="Cambria" w:hAnsi="Cambria" w:cs="Arial"/>
          <w:szCs w:val="24"/>
        </w:rPr>
      </w:pPr>
    </w:p>
    <w:p w:rsidR="00DE5335" w:rsidRPr="008361C4" w:rsidRDefault="00DE5335" w:rsidP="00BD2F01">
      <w:pPr>
        <w:spacing w:line="276" w:lineRule="auto"/>
        <w:jc w:val="both"/>
        <w:rPr>
          <w:rFonts w:ascii="Cambria" w:hAnsi="Cambria" w:cs="Arial"/>
          <w:szCs w:val="24"/>
        </w:rPr>
      </w:pPr>
    </w:p>
    <w:p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Če naročnik zamuja s plačilom je izvajalcu na njegovo zahtevo dolžan plačati zakonske zamudne obresti.</w:t>
      </w:r>
    </w:p>
    <w:p w:rsidR="00BD2F01" w:rsidRPr="008361C4" w:rsidRDefault="00BD2F01" w:rsidP="00BD2F01">
      <w:pPr>
        <w:spacing w:line="276" w:lineRule="auto"/>
        <w:jc w:val="both"/>
        <w:rPr>
          <w:rFonts w:ascii="Cambria" w:hAnsi="Cambria" w:cs="Arial"/>
          <w:szCs w:val="24"/>
        </w:rPr>
      </w:pPr>
    </w:p>
    <w:p w:rsidR="00BD2F01" w:rsidRPr="008361C4" w:rsidRDefault="00BD2F01" w:rsidP="00534F3F">
      <w:pPr>
        <w:pStyle w:val="ListParagraph"/>
        <w:numPr>
          <w:ilvl w:val="0"/>
          <w:numId w:val="8"/>
        </w:numPr>
        <w:spacing w:line="276" w:lineRule="auto"/>
        <w:ind w:left="284" w:hanging="284"/>
        <w:jc w:val="center"/>
        <w:rPr>
          <w:rFonts w:ascii="Cambria" w:hAnsi="Cambria" w:cs="Arial"/>
          <w:szCs w:val="24"/>
        </w:rPr>
      </w:pPr>
      <w:r w:rsidRPr="008361C4">
        <w:rPr>
          <w:rFonts w:ascii="Cambria" w:hAnsi="Cambria" w:cs="Arial"/>
          <w:szCs w:val="24"/>
        </w:rPr>
        <w:t>člen</w:t>
      </w:r>
    </w:p>
    <w:p w:rsidR="00BD2F01" w:rsidRPr="008361C4" w:rsidRDefault="00BD2F01" w:rsidP="00BD2F01">
      <w:pPr>
        <w:spacing w:line="276" w:lineRule="auto"/>
        <w:rPr>
          <w:rFonts w:ascii="Cambria" w:hAnsi="Cambria" w:cs="Arial"/>
          <w:i/>
          <w:szCs w:val="24"/>
        </w:rPr>
      </w:pPr>
      <w:r w:rsidRPr="008361C4">
        <w:rPr>
          <w:rFonts w:ascii="Cambria" w:hAnsi="Cambria" w:cs="Arial"/>
          <w:i/>
          <w:szCs w:val="24"/>
        </w:rPr>
        <w:t>(V primeru, da ponudnik namerava javno naročilo izvesti s podizvajalci:)</w:t>
      </w:r>
    </w:p>
    <w:p w:rsidR="00BD2F01" w:rsidRPr="008361C4" w:rsidRDefault="00BD2F01" w:rsidP="00BD2F01">
      <w:pPr>
        <w:spacing w:line="276" w:lineRule="auto"/>
        <w:rPr>
          <w:rFonts w:ascii="Cambria" w:hAnsi="Cambria" w:cs="Arial"/>
          <w:szCs w:val="24"/>
        </w:rPr>
      </w:pPr>
    </w:p>
    <w:p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Za izvajalca bodo dela izvajali naslednji podizvajalci:</w:t>
      </w:r>
    </w:p>
    <w:p w:rsidR="00BD2F01" w:rsidRPr="008361C4" w:rsidRDefault="00BD2F01" w:rsidP="00BD2F01">
      <w:pPr>
        <w:spacing w:line="276" w:lineRule="auto"/>
        <w:jc w:val="both"/>
        <w:rPr>
          <w:rFonts w:ascii="Cambria" w:hAnsi="Cambria" w:cs="Arial"/>
          <w:szCs w:val="24"/>
        </w:rPr>
      </w:pPr>
    </w:p>
    <w:p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____________________________ (podizvajalec, vrsta del, vrednost del)</w:t>
      </w:r>
    </w:p>
    <w:p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____________________________ (podizvajalec, vrsta del, vrednost del)</w:t>
      </w:r>
    </w:p>
    <w:p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____________________________ (podizvajalec, vrsta del, vrednost del)</w:t>
      </w:r>
    </w:p>
    <w:p w:rsidR="00BD2F01" w:rsidRPr="008361C4" w:rsidRDefault="00BD2F01" w:rsidP="00BD2F01">
      <w:pPr>
        <w:spacing w:line="276" w:lineRule="auto"/>
        <w:rPr>
          <w:rFonts w:ascii="Cambria" w:hAnsi="Cambria" w:cs="Arial"/>
          <w:szCs w:val="24"/>
        </w:rPr>
      </w:pPr>
    </w:p>
    <w:p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V kolikor podizvajalec v skladu in na način, določen v drugem in tretjem odstavku 94. člena ZJN-3, zahteva neposredno plačilo, se šteje, da je neposredno plačilo podizvajalcu obvezno in obveznost zavezuje naročnika in glavnega izvajalca. Plačila podizvajalcem se izvedejo v rokih in na enak način kot velja za plačila izvajalcu.</w:t>
      </w:r>
    </w:p>
    <w:p w:rsidR="00BD2F01" w:rsidRPr="008361C4" w:rsidRDefault="00BD2F01" w:rsidP="00BD2F01">
      <w:pPr>
        <w:spacing w:line="276" w:lineRule="auto"/>
        <w:rPr>
          <w:rFonts w:ascii="Cambria" w:hAnsi="Cambria" w:cs="Arial"/>
          <w:szCs w:val="24"/>
        </w:rPr>
      </w:pPr>
    </w:p>
    <w:p w:rsidR="00BD2F01" w:rsidRPr="008361C4" w:rsidRDefault="00BD2F01" w:rsidP="00BD2F01">
      <w:pPr>
        <w:spacing w:line="276" w:lineRule="auto"/>
        <w:jc w:val="center"/>
        <w:rPr>
          <w:rFonts w:ascii="Cambria" w:hAnsi="Cambria" w:cs="Arial"/>
          <w:b/>
          <w:szCs w:val="24"/>
        </w:rPr>
      </w:pPr>
      <w:r w:rsidRPr="008361C4">
        <w:rPr>
          <w:rFonts w:ascii="Cambria" w:hAnsi="Cambria" w:cs="Arial"/>
          <w:b/>
          <w:szCs w:val="24"/>
        </w:rPr>
        <w:t xml:space="preserve">VELJAVNOST </w:t>
      </w:r>
    </w:p>
    <w:p w:rsidR="00BD2F01" w:rsidRPr="008361C4" w:rsidRDefault="00BD2F01" w:rsidP="00BD2F01">
      <w:pPr>
        <w:spacing w:line="276" w:lineRule="auto"/>
        <w:jc w:val="center"/>
        <w:rPr>
          <w:rFonts w:ascii="Cambria" w:hAnsi="Cambria" w:cs="Arial"/>
          <w:b/>
          <w:szCs w:val="24"/>
        </w:rPr>
      </w:pPr>
    </w:p>
    <w:p w:rsidR="00BD2F01" w:rsidRPr="008361C4" w:rsidRDefault="00BD2F01" w:rsidP="00534F3F">
      <w:pPr>
        <w:numPr>
          <w:ilvl w:val="0"/>
          <w:numId w:val="8"/>
        </w:numPr>
        <w:spacing w:line="276" w:lineRule="auto"/>
        <w:ind w:left="284" w:hanging="284"/>
        <w:jc w:val="center"/>
        <w:rPr>
          <w:rFonts w:ascii="Cambria" w:hAnsi="Cambria" w:cs="Arial"/>
          <w:szCs w:val="24"/>
        </w:rPr>
      </w:pPr>
      <w:r w:rsidRPr="008361C4">
        <w:rPr>
          <w:rFonts w:ascii="Cambria" w:hAnsi="Cambria" w:cs="Arial"/>
          <w:szCs w:val="24"/>
        </w:rPr>
        <w:t>člen</w:t>
      </w:r>
    </w:p>
    <w:p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 xml:space="preserve">Veljavnost </w:t>
      </w:r>
      <w:r w:rsidR="004D71BD" w:rsidRPr="008361C4">
        <w:rPr>
          <w:rFonts w:ascii="Cambria" w:hAnsi="Cambria" w:cs="Arial"/>
          <w:szCs w:val="24"/>
        </w:rPr>
        <w:t>pogodbe</w:t>
      </w:r>
      <w:r w:rsidRPr="008361C4">
        <w:rPr>
          <w:rFonts w:ascii="Cambria" w:hAnsi="Cambria" w:cs="Arial"/>
          <w:szCs w:val="24"/>
        </w:rPr>
        <w:t xml:space="preserve"> nastopi z dnem, ko izvajalec naročniku predloži finančno zavarovanje za dobro izvedbo pogodbenih del.</w:t>
      </w:r>
    </w:p>
    <w:p w:rsidR="00BD2F01" w:rsidRPr="008361C4" w:rsidRDefault="00BD2F01" w:rsidP="00BD2F01">
      <w:pPr>
        <w:spacing w:line="276" w:lineRule="auto"/>
        <w:jc w:val="both"/>
        <w:rPr>
          <w:rFonts w:ascii="Cambria" w:hAnsi="Cambria" w:cs="Arial"/>
          <w:szCs w:val="24"/>
        </w:rPr>
      </w:pPr>
    </w:p>
    <w:p w:rsidR="00BD2F01" w:rsidRPr="008361C4" w:rsidRDefault="004D71BD" w:rsidP="00BD2F01">
      <w:pPr>
        <w:spacing w:line="276" w:lineRule="auto"/>
        <w:jc w:val="both"/>
        <w:rPr>
          <w:rFonts w:ascii="Cambria" w:hAnsi="Cambria" w:cs="Arial"/>
          <w:szCs w:val="24"/>
        </w:rPr>
      </w:pPr>
      <w:r w:rsidRPr="008361C4">
        <w:rPr>
          <w:rFonts w:ascii="Cambria" w:hAnsi="Cambria" w:cs="Arial"/>
          <w:szCs w:val="24"/>
        </w:rPr>
        <w:t>Pogodba</w:t>
      </w:r>
      <w:r w:rsidR="00BD2F01" w:rsidRPr="008361C4">
        <w:rPr>
          <w:rFonts w:ascii="Cambria" w:hAnsi="Cambria" w:cs="Arial"/>
          <w:szCs w:val="24"/>
        </w:rPr>
        <w:t xml:space="preserve"> je sklenjen</w:t>
      </w:r>
      <w:r w:rsidRPr="008361C4">
        <w:rPr>
          <w:rFonts w:ascii="Cambria" w:hAnsi="Cambria" w:cs="Arial"/>
          <w:szCs w:val="24"/>
        </w:rPr>
        <w:t>a</w:t>
      </w:r>
      <w:r w:rsidR="00BD2F01" w:rsidRPr="008361C4">
        <w:rPr>
          <w:rFonts w:ascii="Cambria" w:hAnsi="Cambria" w:cs="Arial"/>
          <w:szCs w:val="24"/>
        </w:rPr>
        <w:t xml:space="preserve"> za obdobje od ___________ do _____________</w:t>
      </w:r>
      <w:r w:rsidRPr="008361C4">
        <w:rPr>
          <w:rFonts w:ascii="Cambria" w:hAnsi="Cambria" w:cs="Arial"/>
          <w:szCs w:val="24"/>
        </w:rPr>
        <w:t xml:space="preserve"> oz. do konca trajanja zimskih razmer.</w:t>
      </w:r>
    </w:p>
    <w:p w:rsidR="00BD2F01" w:rsidRPr="008361C4" w:rsidRDefault="00BD2F01" w:rsidP="00BD2F01">
      <w:pPr>
        <w:spacing w:line="276" w:lineRule="auto"/>
        <w:jc w:val="both"/>
        <w:rPr>
          <w:rFonts w:ascii="Cambria" w:hAnsi="Cambria" w:cs="Arial"/>
          <w:szCs w:val="24"/>
        </w:rPr>
      </w:pPr>
    </w:p>
    <w:p w:rsidR="00BD2F01" w:rsidRPr="008361C4" w:rsidRDefault="00BD2F01" w:rsidP="00BD2F01">
      <w:pPr>
        <w:spacing w:line="276" w:lineRule="auto"/>
        <w:jc w:val="center"/>
        <w:rPr>
          <w:rFonts w:ascii="Cambria" w:hAnsi="Cambria" w:cs="Arial"/>
          <w:b/>
          <w:szCs w:val="24"/>
        </w:rPr>
      </w:pPr>
      <w:r w:rsidRPr="008361C4">
        <w:rPr>
          <w:rFonts w:ascii="Cambria" w:hAnsi="Cambria" w:cs="Arial"/>
          <w:b/>
          <w:szCs w:val="24"/>
        </w:rPr>
        <w:t>SPLOŠNI IN POSEBNI POGOJI</w:t>
      </w:r>
    </w:p>
    <w:p w:rsidR="00BD2F01" w:rsidRPr="008361C4" w:rsidRDefault="00BD2F01" w:rsidP="00BD2F01">
      <w:pPr>
        <w:spacing w:line="276" w:lineRule="auto"/>
        <w:jc w:val="center"/>
        <w:rPr>
          <w:rFonts w:ascii="Cambria" w:hAnsi="Cambria" w:cs="Arial"/>
          <w:szCs w:val="24"/>
        </w:rPr>
      </w:pPr>
    </w:p>
    <w:p w:rsidR="00BD2F01" w:rsidRPr="008361C4" w:rsidRDefault="00BD2F01" w:rsidP="00534F3F">
      <w:pPr>
        <w:numPr>
          <w:ilvl w:val="0"/>
          <w:numId w:val="8"/>
        </w:numPr>
        <w:spacing w:line="276" w:lineRule="auto"/>
        <w:ind w:left="284" w:hanging="284"/>
        <w:jc w:val="center"/>
        <w:rPr>
          <w:rFonts w:ascii="Cambria" w:hAnsi="Cambria" w:cs="Arial"/>
          <w:szCs w:val="24"/>
        </w:rPr>
      </w:pPr>
      <w:r w:rsidRPr="008361C4">
        <w:rPr>
          <w:rFonts w:ascii="Cambria" w:hAnsi="Cambria" w:cs="Arial"/>
          <w:szCs w:val="24"/>
        </w:rPr>
        <w:t>člen</w:t>
      </w:r>
    </w:p>
    <w:p w:rsidR="00BD2F01" w:rsidRPr="008361C4" w:rsidRDefault="00BD2F01" w:rsidP="00BD2F01">
      <w:pPr>
        <w:spacing w:line="276" w:lineRule="auto"/>
        <w:jc w:val="both"/>
        <w:rPr>
          <w:rFonts w:ascii="Cambria" w:hAnsi="Cambria"/>
        </w:rPr>
      </w:pPr>
      <w:r w:rsidRPr="008361C4">
        <w:rPr>
          <w:rFonts w:ascii="Cambria" w:hAnsi="Cambria"/>
        </w:rPr>
        <w:t>Naročnik se s t</w:t>
      </w:r>
      <w:r w:rsidR="004D71BD" w:rsidRPr="008361C4">
        <w:rPr>
          <w:rFonts w:ascii="Cambria" w:hAnsi="Cambria"/>
        </w:rPr>
        <w:t xml:space="preserve">o pogodbo </w:t>
      </w:r>
      <w:r w:rsidRPr="008361C4">
        <w:rPr>
          <w:rFonts w:ascii="Cambria" w:hAnsi="Cambria"/>
        </w:rPr>
        <w:t xml:space="preserve">ne zavezuje naročiti točno določene količine storitev opredeljenih v ponudbenem predračunu, saj je količina zanj v trenutku sklepanja objektivno neugotovljiva. Količine iz ponudbenega predračuna so okvirne. </w:t>
      </w:r>
    </w:p>
    <w:p w:rsidR="00BD2F01" w:rsidRPr="008361C4" w:rsidRDefault="00BD2F01" w:rsidP="00BD2F01">
      <w:pPr>
        <w:spacing w:line="276" w:lineRule="auto"/>
        <w:jc w:val="both"/>
        <w:rPr>
          <w:rFonts w:ascii="Cambria" w:hAnsi="Cambria" w:cs="Arial"/>
        </w:rPr>
      </w:pPr>
    </w:p>
    <w:p w:rsidR="00BD2F01" w:rsidRPr="008361C4" w:rsidRDefault="00BD2F01" w:rsidP="00BD2F01">
      <w:pPr>
        <w:spacing w:line="276" w:lineRule="auto"/>
        <w:jc w:val="both"/>
        <w:rPr>
          <w:rFonts w:ascii="Cambria" w:hAnsi="Cambria"/>
        </w:rPr>
      </w:pPr>
      <w:r w:rsidRPr="008361C4">
        <w:rPr>
          <w:rFonts w:ascii="Cambria" w:hAnsi="Cambria"/>
        </w:rPr>
        <w:t>Naročnik si pridružuje pravico do naročanja tudi drugih storitev, ki niso opredeljene v ponudbenem predračunu, če bo le-te potreboval. V primeru take potrebe bo naročnik storitev naročil po cenah iz v ponudbi predloženega cenika režijskih</w:t>
      </w:r>
      <w:r w:rsidRPr="008361C4">
        <w:rPr>
          <w:rFonts w:ascii="Cambria" w:hAnsi="Cambria"/>
          <w:color w:val="FF0000"/>
        </w:rPr>
        <w:t xml:space="preserve"> </w:t>
      </w:r>
      <w:r w:rsidRPr="008361C4">
        <w:rPr>
          <w:rFonts w:ascii="Cambria" w:hAnsi="Cambria"/>
        </w:rPr>
        <w:t xml:space="preserve">del </w:t>
      </w:r>
      <w:r w:rsidR="004D71BD" w:rsidRPr="008361C4">
        <w:rPr>
          <w:rFonts w:ascii="Cambria" w:hAnsi="Cambria"/>
        </w:rPr>
        <w:t>izvajalca</w:t>
      </w:r>
      <w:r w:rsidRPr="008361C4">
        <w:rPr>
          <w:rFonts w:ascii="Cambria" w:hAnsi="Cambria"/>
        </w:rPr>
        <w:t>.</w:t>
      </w:r>
    </w:p>
    <w:p w:rsidR="00DB4845" w:rsidRPr="008361C4" w:rsidRDefault="00DB4845" w:rsidP="00BD2F01">
      <w:pPr>
        <w:spacing w:line="276" w:lineRule="auto"/>
        <w:jc w:val="both"/>
        <w:rPr>
          <w:rFonts w:ascii="Cambria" w:hAnsi="Cambria"/>
        </w:rPr>
      </w:pPr>
    </w:p>
    <w:p w:rsidR="00BD2F01" w:rsidRPr="008361C4" w:rsidRDefault="00BD2F01" w:rsidP="00534F3F">
      <w:pPr>
        <w:numPr>
          <w:ilvl w:val="0"/>
          <w:numId w:val="8"/>
        </w:numPr>
        <w:spacing w:line="276" w:lineRule="auto"/>
        <w:ind w:left="284" w:hanging="284"/>
        <w:jc w:val="center"/>
        <w:rPr>
          <w:rFonts w:ascii="Cambria" w:hAnsi="Cambria" w:cs="Arial"/>
          <w:szCs w:val="24"/>
        </w:rPr>
      </w:pPr>
      <w:r w:rsidRPr="008361C4">
        <w:rPr>
          <w:rFonts w:ascii="Cambria" w:hAnsi="Cambria" w:cs="Arial"/>
          <w:szCs w:val="24"/>
        </w:rPr>
        <w:lastRenderedPageBreak/>
        <w:t>člen</w:t>
      </w:r>
    </w:p>
    <w:p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Naročnik se obvezuje, da bo:</w:t>
      </w:r>
    </w:p>
    <w:p w:rsidR="00BD2F01" w:rsidRPr="008361C4" w:rsidRDefault="00BD2F01" w:rsidP="00534F3F">
      <w:pPr>
        <w:pStyle w:val="ListParagraph"/>
        <w:numPr>
          <w:ilvl w:val="0"/>
          <w:numId w:val="18"/>
        </w:numPr>
        <w:spacing w:line="276" w:lineRule="auto"/>
        <w:jc w:val="both"/>
        <w:rPr>
          <w:rFonts w:ascii="Cambria" w:hAnsi="Cambria" w:cs="Arial"/>
          <w:szCs w:val="24"/>
        </w:rPr>
      </w:pPr>
      <w:r w:rsidRPr="008361C4">
        <w:rPr>
          <w:rFonts w:ascii="Cambria" w:hAnsi="Cambria" w:cs="Arial"/>
          <w:szCs w:val="24"/>
        </w:rPr>
        <w:t>pred začetkom izvajanja del seznanil izvajalca z lokalnimi cestami in javnimi potmi, ki so predmet te</w:t>
      </w:r>
      <w:r w:rsidR="004D71BD" w:rsidRPr="008361C4">
        <w:rPr>
          <w:rFonts w:ascii="Cambria" w:hAnsi="Cambria" w:cs="Arial"/>
          <w:szCs w:val="24"/>
        </w:rPr>
        <w:t xml:space="preserve"> pogodbe</w:t>
      </w:r>
    </w:p>
    <w:p w:rsidR="00BD2F01" w:rsidRPr="008361C4" w:rsidRDefault="00BD2F01" w:rsidP="00534F3F">
      <w:pPr>
        <w:pStyle w:val="ListParagraph"/>
        <w:numPr>
          <w:ilvl w:val="0"/>
          <w:numId w:val="18"/>
        </w:numPr>
        <w:spacing w:line="276" w:lineRule="auto"/>
        <w:jc w:val="both"/>
        <w:rPr>
          <w:rFonts w:ascii="Cambria" w:hAnsi="Cambria" w:cs="Arial"/>
          <w:szCs w:val="24"/>
        </w:rPr>
      </w:pPr>
      <w:r w:rsidRPr="008361C4">
        <w:rPr>
          <w:rFonts w:ascii="Cambria" w:hAnsi="Cambria" w:cs="Arial"/>
          <w:szCs w:val="24"/>
        </w:rPr>
        <w:t>sodeloval z izvajalcem s ciljem, da se prevzete storitve izvršijo pravočasno in v obojestransko zadovoljstvo,</w:t>
      </w:r>
    </w:p>
    <w:p w:rsidR="00BD2F01" w:rsidRPr="008361C4" w:rsidRDefault="00BD2F01" w:rsidP="00534F3F">
      <w:pPr>
        <w:pStyle w:val="ListParagraph"/>
        <w:numPr>
          <w:ilvl w:val="0"/>
          <w:numId w:val="18"/>
        </w:numPr>
        <w:spacing w:line="276" w:lineRule="auto"/>
        <w:jc w:val="both"/>
        <w:rPr>
          <w:rFonts w:ascii="Cambria" w:hAnsi="Cambria" w:cs="Arial"/>
          <w:szCs w:val="24"/>
        </w:rPr>
      </w:pPr>
      <w:r w:rsidRPr="008361C4">
        <w:rPr>
          <w:rFonts w:ascii="Cambria" w:hAnsi="Cambria" w:cs="Arial"/>
          <w:szCs w:val="24"/>
        </w:rPr>
        <w:t>tekoče obveščal izvajalca o vseh spremembah in novo nastalih situacijah, ki bi lahko imele vpliv na izvršitev prevzetih storitev.</w:t>
      </w:r>
    </w:p>
    <w:p w:rsidR="00BD2F01" w:rsidRPr="008361C4" w:rsidRDefault="00BD2F01" w:rsidP="00BD2F01">
      <w:pPr>
        <w:spacing w:line="276" w:lineRule="auto"/>
        <w:jc w:val="both"/>
        <w:rPr>
          <w:rFonts w:ascii="Cambria" w:hAnsi="Cambria" w:cs="Arial"/>
          <w:szCs w:val="24"/>
        </w:rPr>
      </w:pPr>
    </w:p>
    <w:p w:rsidR="00BD2F01" w:rsidRPr="008361C4" w:rsidRDefault="00DB4845" w:rsidP="00BD2F01">
      <w:pPr>
        <w:spacing w:line="276" w:lineRule="auto"/>
        <w:jc w:val="both"/>
        <w:rPr>
          <w:rFonts w:ascii="Cambria" w:hAnsi="Cambria" w:cs="Arial"/>
          <w:szCs w:val="24"/>
        </w:rPr>
      </w:pPr>
      <w:r w:rsidRPr="008361C4">
        <w:rPr>
          <w:rFonts w:ascii="Cambria" w:hAnsi="Cambria" w:cs="Arial"/>
          <w:szCs w:val="24"/>
        </w:rPr>
        <w:t xml:space="preserve">Izvajalec se </w:t>
      </w:r>
      <w:r w:rsidR="00BD2F01" w:rsidRPr="008361C4">
        <w:rPr>
          <w:rFonts w:ascii="Cambria" w:hAnsi="Cambria" w:cs="Arial"/>
          <w:szCs w:val="24"/>
        </w:rPr>
        <w:t>obvezuje, da bo:</w:t>
      </w:r>
    </w:p>
    <w:p w:rsidR="008361C4" w:rsidRPr="00592DAE" w:rsidRDefault="008361C4" w:rsidP="008361C4">
      <w:pPr>
        <w:numPr>
          <w:ilvl w:val="0"/>
          <w:numId w:val="11"/>
        </w:numPr>
        <w:spacing w:line="276" w:lineRule="auto"/>
        <w:ind w:left="284" w:hanging="284"/>
        <w:jc w:val="both"/>
        <w:rPr>
          <w:rFonts w:asciiTheme="minorHAnsi" w:hAnsiTheme="minorHAnsi" w:cs="Arial"/>
          <w:szCs w:val="24"/>
        </w:rPr>
      </w:pPr>
      <w:r w:rsidRPr="00592DAE">
        <w:rPr>
          <w:rFonts w:ascii="Cambria" w:hAnsi="Cambria" w:cs="Arial"/>
          <w:szCs w:val="24"/>
        </w:rPr>
        <w:t>zagotavlja</w:t>
      </w:r>
      <w:r>
        <w:rPr>
          <w:rFonts w:ascii="Cambria" w:hAnsi="Cambria" w:cs="Arial"/>
          <w:szCs w:val="24"/>
        </w:rPr>
        <w:t>l</w:t>
      </w:r>
      <w:r w:rsidRPr="00592DAE">
        <w:rPr>
          <w:rFonts w:ascii="Cambria" w:hAnsi="Cambria" w:cs="Arial"/>
          <w:szCs w:val="24"/>
        </w:rPr>
        <w:t xml:space="preserve"> kontinuirano in kvalitetno opravljanje pogodbenih del tako, da je zagotovljena varnost uporabnikov javnih cest</w:t>
      </w:r>
      <w:r>
        <w:rPr>
          <w:rFonts w:asciiTheme="minorHAnsi" w:hAnsiTheme="minorHAnsi" w:cs="Lucida Grande"/>
          <w:color w:val="000000"/>
        </w:rPr>
        <w:t>,</w:t>
      </w:r>
    </w:p>
    <w:p w:rsidR="008361C4" w:rsidRDefault="008361C4" w:rsidP="008361C4">
      <w:pPr>
        <w:numPr>
          <w:ilvl w:val="0"/>
          <w:numId w:val="11"/>
        </w:numPr>
        <w:spacing w:line="276" w:lineRule="auto"/>
        <w:ind w:left="284" w:hanging="284"/>
        <w:jc w:val="both"/>
        <w:rPr>
          <w:rFonts w:asciiTheme="minorHAnsi" w:hAnsiTheme="minorHAnsi" w:cs="Arial"/>
          <w:szCs w:val="24"/>
        </w:rPr>
      </w:pPr>
      <w:r w:rsidRPr="00592DAE">
        <w:rPr>
          <w:rFonts w:ascii="Cambria" w:hAnsi="Cambria" w:cs="Arial"/>
          <w:szCs w:val="24"/>
        </w:rPr>
        <w:t>izvajanje pogodbenih del stalno prilagaja</w:t>
      </w:r>
      <w:r>
        <w:rPr>
          <w:rFonts w:ascii="Cambria" w:hAnsi="Cambria" w:cs="Arial"/>
          <w:szCs w:val="24"/>
        </w:rPr>
        <w:t>l</w:t>
      </w:r>
      <w:r w:rsidRPr="00592DAE">
        <w:rPr>
          <w:rFonts w:ascii="Cambria" w:hAnsi="Cambria" w:cs="Arial"/>
          <w:szCs w:val="24"/>
        </w:rPr>
        <w:t xml:space="preserve"> sodobnim standardom</w:t>
      </w:r>
      <w:r>
        <w:rPr>
          <w:rFonts w:ascii="Cambria" w:hAnsi="Cambria" w:cs="Arial"/>
          <w:szCs w:val="24"/>
        </w:rPr>
        <w:t>,</w:t>
      </w:r>
    </w:p>
    <w:p w:rsidR="008361C4" w:rsidRPr="00592DAE" w:rsidRDefault="008361C4" w:rsidP="008361C4">
      <w:pPr>
        <w:numPr>
          <w:ilvl w:val="0"/>
          <w:numId w:val="11"/>
        </w:numPr>
        <w:spacing w:line="276" w:lineRule="auto"/>
        <w:ind w:left="284" w:hanging="284"/>
        <w:jc w:val="both"/>
        <w:rPr>
          <w:rFonts w:asciiTheme="minorHAnsi" w:hAnsiTheme="minorHAnsi" w:cs="Arial"/>
          <w:szCs w:val="24"/>
        </w:rPr>
      </w:pPr>
      <w:r w:rsidRPr="00592DAE">
        <w:rPr>
          <w:rFonts w:ascii="Cambria" w:hAnsi="Cambria" w:cs="Arial"/>
          <w:szCs w:val="24"/>
        </w:rPr>
        <w:t>dosledno upošteva</w:t>
      </w:r>
      <w:r>
        <w:rPr>
          <w:rFonts w:ascii="Cambria" w:hAnsi="Cambria" w:cs="Arial"/>
          <w:szCs w:val="24"/>
        </w:rPr>
        <w:t>l</w:t>
      </w:r>
      <w:r w:rsidRPr="00592DAE">
        <w:rPr>
          <w:rFonts w:ascii="Cambria" w:hAnsi="Cambria" w:cs="Arial"/>
          <w:szCs w:val="24"/>
        </w:rPr>
        <w:t xml:space="preserve"> </w:t>
      </w:r>
      <w:r>
        <w:rPr>
          <w:rFonts w:ascii="Cambria" w:hAnsi="Cambria" w:cs="Arial"/>
          <w:szCs w:val="24"/>
        </w:rPr>
        <w:t xml:space="preserve">zakonske predpise, </w:t>
      </w:r>
      <w:r w:rsidRPr="00592DAE">
        <w:rPr>
          <w:rFonts w:ascii="Cambria" w:hAnsi="Cambria" w:cs="Arial"/>
          <w:szCs w:val="24"/>
        </w:rPr>
        <w:t>tehnične, stroškovne, organizacijske in druge standarde in</w:t>
      </w:r>
      <w:r>
        <w:rPr>
          <w:rFonts w:ascii="Cambria" w:hAnsi="Cambria" w:cs="Arial"/>
          <w:szCs w:val="24"/>
        </w:rPr>
        <w:t xml:space="preserve"> normative,</w:t>
      </w:r>
    </w:p>
    <w:p w:rsidR="008361C4" w:rsidRPr="00E81C44" w:rsidRDefault="008361C4" w:rsidP="008361C4">
      <w:pPr>
        <w:numPr>
          <w:ilvl w:val="0"/>
          <w:numId w:val="11"/>
        </w:numPr>
        <w:spacing w:line="276" w:lineRule="auto"/>
        <w:ind w:left="284" w:hanging="284"/>
        <w:jc w:val="both"/>
        <w:rPr>
          <w:rFonts w:ascii="Cambria" w:hAnsi="Cambria" w:cs="Arial"/>
          <w:szCs w:val="24"/>
        </w:rPr>
      </w:pPr>
      <w:r w:rsidRPr="00E81C44">
        <w:rPr>
          <w:rFonts w:ascii="Cambria" w:hAnsi="Cambria" w:cs="Arial"/>
          <w:szCs w:val="24"/>
        </w:rPr>
        <w:t>prevzeta dela izvedel strokovno pravilno, vestno in kvalitetno, v skladu s slovenskimi standardi in zakoni, t</w:t>
      </w:r>
      <w:r>
        <w:rPr>
          <w:rFonts w:ascii="Cambria" w:hAnsi="Cambria" w:cs="Arial"/>
          <w:szCs w:val="24"/>
        </w:rPr>
        <w:t>ehničnimi predpisi,</w:t>
      </w:r>
    </w:p>
    <w:p w:rsidR="008361C4" w:rsidRDefault="008361C4" w:rsidP="008361C4">
      <w:pPr>
        <w:numPr>
          <w:ilvl w:val="0"/>
          <w:numId w:val="11"/>
        </w:numPr>
        <w:spacing w:line="276" w:lineRule="auto"/>
        <w:ind w:left="284" w:hanging="284"/>
        <w:jc w:val="both"/>
        <w:rPr>
          <w:rFonts w:ascii="Cambria" w:hAnsi="Cambria" w:cs="Arial"/>
          <w:szCs w:val="24"/>
        </w:rPr>
      </w:pPr>
      <w:r w:rsidRPr="00E81C44">
        <w:rPr>
          <w:rFonts w:ascii="Cambria" w:hAnsi="Cambria" w:cs="Arial"/>
          <w:szCs w:val="24"/>
        </w:rPr>
        <w:t xml:space="preserve">izvajal dela </w:t>
      </w:r>
      <w:r>
        <w:rPr>
          <w:rFonts w:ascii="Cambria" w:hAnsi="Cambria" w:cs="Arial"/>
          <w:szCs w:val="24"/>
        </w:rPr>
        <w:t>iz</w:t>
      </w:r>
      <w:r w:rsidRPr="00E81C44">
        <w:rPr>
          <w:rFonts w:ascii="Cambria" w:hAnsi="Cambria" w:cs="Arial"/>
          <w:szCs w:val="24"/>
        </w:rPr>
        <w:t xml:space="preserve"> te pogodb</w:t>
      </w:r>
      <w:r>
        <w:rPr>
          <w:rFonts w:ascii="Cambria" w:hAnsi="Cambria" w:cs="Arial"/>
          <w:szCs w:val="24"/>
        </w:rPr>
        <w:t>e v skladu z navodili naročnika,</w:t>
      </w:r>
    </w:p>
    <w:p w:rsidR="008361C4" w:rsidRPr="00F16776" w:rsidRDefault="008361C4" w:rsidP="008361C4">
      <w:pPr>
        <w:pStyle w:val="ListParagraph"/>
        <w:numPr>
          <w:ilvl w:val="0"/>
          <w:numId w:val="11"/>
        </w:numPr>
        <w:spacing w:line="276" w:lineRule="auto"/>
        <w:ind w:left="284" w:hanging="284"/>
        <w:jc w:val="both"/>
        <w:rPr>
          <w:rFonts w:ascii="Cambria" w:hAnsi="Cambria" w:cs="Arial"/>
          <w:szCs w:val="24"/>
        </w:rPr>
      </w:pPr>
      <w:r w:rsidRPr="00F16776">
        <w:rPr>
          <w:rFonts w:ascii="Cambria" w:hAnsi="Cambria" w:cs="Arial"/>
          <w:szCs w:val="24"/>
        </w:rPr>
        <w:t>omogočal strokovni, finančni in kvalitetni nadzor izvedenih del ter zakonitostjo dela,</w:t>
      </w:r>
    </w:p>
    <w:p w:rsidR="008361C4" w:rsidRPr="00F16776" w:rsidRDefault="008361C4" w:rsidP="008361C4">
      <w:pPr>
        <w:pStyle w:val="ListParagraph"/>
        <w:numPr>
          <w:ilvl w:val="0"/>
          <w:numId w:val="11"/>
        </w:numPr>
        <w:spacing w:line="276" w:lineRule="auto"/>
        <w:ind w:left="284" w:hanging="284"/>
        <w:jc w:val="both"/>
        <w:rPr>
          <w:rFonts w:ascii="Cambria" w:hAnsi="Cambria" w:cs="Arial"/>
          <w:szCs w:val="24"/>
        </w:rPr>
      </w:pPr>
      <w:r w:rsidRPr="00F16776">
        <w:rPr>
          <w:rFonts w:ascii="Cambria" w:hAnsi="Cambria" w:cs="Arial"/>
          <w:szCs w:val="24"/>
        </w:rPr>
        <w:t>imel skozi celotno zimsko vzdrževanje nabavljeno in pripravljeno deponijo posipnega materiala (sol in pesek) na centralni deponiji vzdrževalne baze in sicer v količini, da lahko zimsko vzdrževanje nemoteno poteka ne glede na vremenske razmere,</w:t>
      </w:r>
    </w:p>
    <w:p w:rsidR="008361C4" w:rsidRPr="00F16776" w:rsidRDefault="008361C4" w:rsidP="008361C4">
      <w:pPr>
        <w:pStyle w:val="ListParagraph"/>
        <w:numPr>
          <w:ilvl w:val="0"/>
          <w:numId w:val="11"/>
        </w:numPr>
        <w:spacing w:line="276" w:lineRule="auto"/>
        <w:ind w:left="284" w:hanging="284"/>
        <w:jc w:val="both"/>
        <w:rPr>
          <w:rFonts w:ascii="Cambria" w:hAnsi="Cambria" w:cs="Arial"/>
          <w:szCs w:val="24"/>
        </w:rPr>
      </w:pPr>
      <w:r w:rsidRPr="00F16776">
        <w:rPr>
          <w:rFonts w:ascii="Cambria" w:hAnsi="Cambria" w:cs="Arial"/>
          <w:szCs w:val="24"/>
        </w:rPr>
        <w:t>vodil poslovne knjige tako, da je razvidna transparentnost poslovanja pri izvajanju pogodbenih del,</w:t>
      </w:r>
    </w:p>
    <w:p w:rsidR="008361C4" w:rsidRPr="00F16776" w:rsidRDefault="008361C4" w:rsidP="008361C4">
      <w:pPr>
        <w:pStyle w:val="ListParagraph"/>
        <w:numPr>
          <w:ilvl w:val="0"/>
          <w:numId w:val="11"/>
        </w:numPr>
        <w:spacing w:line="276" w:lineRule="auto"/>
        <w:ind w:left="284" w:hanging="284"/>
        <w:jc w:val="both"/>
        <w:rPr>
          <w:rFonts w:ascii="Cambria" w:hAnsi="Cambria" w:cs="Arial"/>
          <w:szCs w:val="24"/>
        </w:rPr>
      </w:pPr>
      <w:r w:rsidRPr="00F16776">
        <w:rPr>
          <w:rFonts w:ascii="Cambria" w:hAnsi="Cambria" w:cs="Arial"/>
          <w:szCs w:val="24"/>
        </w:rPr>
        <w:t>upošteval kvalitetnejšo in ugodnejšo rešitev, če pride v popisu del in razpisni dokumentaciji do nasprotij,</w:t>
      </w:r>
    </w:p>
    <w:p w:rsidR="008361C4" w:rsidRPr="00F16776" w:rsidRDefault="008361C4" w:rsidP="008361C4">
      <w:pPr>
        <w:pStyle w:val="ListParagraph"/>
        <w:numPr>
          <w:ilvl w:val="0"/>
          <w:numId w:val="11"/>
        </w:numPr>
        <w:spacing w:line="276" w:lineRule="auto"/>
        <w:ind w:left="284" w:hanging="284"/>
        <w:jc w:val="both"/>
        <w:rPr>
          <w:rFonts w:ascii="Cambria" w:hAnsi="Cambria" w:cs="Arial"/>
          <w:szCs w:val="24"/>
        </w:rPr>
      </w:pPr>
      <w:r w:rsidRPr="00F16776">
        <w:rPr>
          <w:rFonts w:ascii="Cambria" w:hAnsi="Cambria" w:cs="Arial"/>
          <w:szCs w:val="24"/>
        </w:rPr>
        <w:t>za vsako škodo, ki se stori na cestah, ki so predmet te pogodbe, s prometno nesrečo ali kakršnim koli drugim vzrokom, poskrbel, da se ta škoda vzpostavi v prvotno stanje najkasneje v 30-ih dneh, plačilo stroškov pa mu mora kriti povzročitelj škode. Vse dejavnosti (Policijska postaja – pridobitev dokumentacije, zahtevek na zavarovalnici,...), ki so potrebne za pridobitev kritja stroškov od povzročitelja, mora izvajalec opraviti sam. Da lahko to nemoteno opravi mu mora naročnik priskrbeti potrebno pooblastilo,</w:t>
      </w:r>
    </w:p>
    <w:p w:rsidR="008361C4" w:rsidRPr="00F16776" w:rsidRDefault="008361C4" w:rsidP="008361C4">
      <w:pPr>
        <w:pStyle w:val="ListParagraph"/>
        <w:numPr>
          <w:ilvl w:val="0"/>
          <w:numId w:val="11"/>
        </w:numPr>
        <w:spacing w:line="276" w:lineRule="auto"/>
        <w:ind w:left="284" w:hanging="284"/>
        <w:jc w:val="both"/>
        <w:rPr>
          <w:rFonts w:ascii="Cambria" w:hAnsi="Cambria" w:cs="Arial"/>
          <w:szCs w:val="24"/>
        </w:rPr>
      </w:pPr>
      <w:r w:rsidRPr="00F16776">
        <w:rPr>
          <w:rFonts w:ascii="Cambria" w:hAnsi="Cambria" w:cs="Arial"/>
          <w:szCs w:val="24"/>
        </w:rPr>
        <w:t>pri povzročenih škodah, ki jo povzroči neznani storilec, le to dokazal z uradnim obvestilom (policijski zapisnik). Na osnovi teh dokazil povzročeno škodo krije naročnik,</w:t>
      </w:r>
    </w:p>
    <w:p w:rsidR="008361C4" w:rsidRPr="00F16776" w:rsidRDefault="008361C4" w:rsidP="008361C4">
      <w:pPr>
        <w:pStyle w:val="ListParagraph"/>
        <w:numPr>
          <w:ilvl w:val="0"/>
          <w:numId w:val="11"/>
        </w:numPr>
        <w:spacing w:line="276" w:lineRule="auto"/>
        <w:ind w:left="284" w:hanging="284"/>
        <w:jc w:val="both"/>
        <w:rPr>
          <w:rFonts w:ascii="Cambria" w:hAnsi="Cambria" w:cs="Arial"/>
          <w:szCs w:val="24"/>
        </w:rPr>
      </w:pPr>
      <w:r w:rsidRPr="00F16776">
        <w:rPr>
          <w:rFonts w:ascii="Cambria" w:hAnsi="Cambria" w:cs="Arial"/>
          <w:szCs w:val="24"/>
        </w:rPr>
        <w:t>redno vodil gradbeni dnevnik in ga najpozneje v 3 dneh oddal naročniku v podpis; na željo naročnika mu mora omogočiti pregled izvedenih del s terenskim ogledom,</w:t>
      </w:r>
    </w:p>
    <w:p w:rsidR="008361C4" w:rsidRPr="00F16776" w:rsidRDefault="008361C4" w:rsidP="008361C4">
      <w:pPr>
        <w:pStyle w:val="ListParagraph"/>
        <w:numPr>
          <w:ilvl w:val="0"/>
          <w:numId w:val="11"/>
        </w:numPr>
        <w:spacing w:line="276" w:lineRule="auto"/>
        <w:ind w:left="284" w:hanging="284"/>
        <w:jc w:val="both"/>
        <w:rPr>
          <w:rFonts w:ascii="Cambria" w:hAnsi="Cambria" w:cs="Arial"/>
          <w:szCs w:val="24"/>
        </w:rPr>
      </w:pPr>
      <w:r w:rsidRPr="00F16776">
        <w:rPr>
          <w:rFonts w:ascii="Cambria" w:hAnsi="Cambria" w:cs="Arial"/>
          <w:szCs w:val="24"/>
        </w:rPr>
        <w:t>redno vodil gradbeni dnevnik kot osnovo za obračun izvršenih del,</w:t>
      </w:r>
    </w:p>
    <w:p w:rsidR="008361C4" w:rsidRPr="00F16776" w:rsidRDefault="008361C4" w:rsidP="008361C4">
      <w:pPr>
        <w:pStyle w:val="ListParagraph"/>
        <w:numPr>
          <w:ilvl w:val="0"/>
          <w:numId w:val="11"/>
        </w:numPr>
        <w:spacing w:line="276" w:lineRule="auto"/>
        <w:ind w:left="284" w:hanging="284"/>
        <w:jc w:val="both"/>
        <w:rPr>
          <w:rFonts w:ascii="Cambria" w:hAnsi="Cambria" w:cs="Arial"/>
          <w:szCs w:val="24"/>
        </w:rPr>
      </w:pPr>
      <w:r w:rsidRPr="00F16776">
        <w:rPr>
          <w:rFonts w:ascii="Cambria" w:hAnsi="Cambria" w:cs="Arial"/>
          <w:szCs w:val="24"/>
        </w:rPr>
        <w:t>pred začetkom posameznih opravil obvestil o začetku in lokaciji izvajanja del,</w:t>
      </w:r>
    </w:p>
    <w:p w:rsidR="008361C4" w:rsidRPr="00F16776" w:rsidRDefault="008361C4" w:rsidP="008361C4">
      <w:pPr>
        <w:pStyle w:val="ListParagraph"/>
        <w:numPr>
          <w:ilvl w:val="0"/>
          <w:numId w:val="11"/>
        </w:numPr>
        <w:spacing w:line="276" w:lineRule="auto"/>
        <w:ind w:left="284" w:hanging="284"/>
        <w:jc w:val="both"/>
        <w:rPr>
          <w:rFonts w:ascii="Cambria" w:hAnsi="Cambria" w:cs="Arial"/>
          <w:szCs w:val="24"/>
        </w:rPr>
      </w:pPr>
      <w:r w:rsidRPr="00F16776">
        <w:rPr>
          <w:rFonts w:ascii="Cambria" w:hAnsi="Cambria" w:cs="Arial"/>
          <w:szCs w:val="24"/>
        </w:rPr>
        <w:t>mesečnim situacijam priložil poročilo o opravljenih pregledih pregledniške službe, stanju cest, potrebnih izboljšavah, rekonstrukcijah in predlogih,</w:t>
      </w:r>
    </w:p>
    <w:p w:rsidR="008361C4" w:rsidRPr="00F16776" w:rsidRDefault="008361C4" w:rsidP="008361C4">
      <w:pPr>
        <w:pStyle w:val="ListParagraph"/>
        <w:numPr>
          <w:ilvl w:val="0"/>
          <w:numId w:val="11"/>
        </w:numPr>
        <w:spacing w:line="276" w:lineRule="auto"/>
        <w:ind w:left="284" w:hanging="284"/>
        <w:jc w:val="both"/>
        <w:rPr>
          <w:rFonts w:ascii="Cambria" w:hAnsi="Cambria" w:cs="Arial"/>
          <w:szCs w:val="24"/>
        </w:rPr>
      </w:pPr>
      <w:r w:rsidRPr="00F16776">
        <w:rPr>
          <w:rFonts w:ascii="Cambria" w:hAnsi="Cambria" w:cs="Arial"/>
          <w:szCs w:val="24"/>
        </w:rPr>
        <w:t>naročnika obveščal o vsem, kar je povezano z izpolnjevanjem te pogodbe,</w:t>
      </w:r>
    </w:p>
    <w:p w:rsidR="008361C4" w:rsidRPr="00F16776" w:rsidRDefault="008361C4" w:rsidP="008361C4">
      <w:pPr>
        <w:pStyle w:val="ListParagraph"/>
        <w:numPr>
          <w:ilvl w:val="0"/>
          <w:numId w:val="11"/>
        </w:numPr>
        <w:spacing w:line="276" w:lineRule="auto"/>
        <w:ind w:left="284" w:hanging="284"/>
        <w:jc w:val="both"/>
        <w:rPr>
          <w:rFonts w:ascii="Cambria" w:hAnsi="Cambria" w:cs="Arial"/>
          <w:szCs w:val="24"/>
        </w:rPr>
      </w:pPr>
      <w:r w:rsidRPr="00F16776">
        <w:rPr>
          <w:rFonts w:ascii="Cambria" w:hAnsi="Cambria" w:cs="Arial"/>
          <w:szCs w:val="24"/>
        </w:rPr>
        <w:t>med izvajanjem pogodbenih del samostojno poskrbel za vse potrebne ukrepe varstva pri delu, varstva okolja in varstva pred požarom ter za izvajanje teh ukrepov, za posledice njihove morebitne opustitve, pa prevzema popolno odgovornost,</w:t>
      </w:r>
    </w:p>
    <w:p w:rsidR="00BD2F01" w:rsidRPr="008361C4" w:rsidRDefault="008361C4" w:rsidP="00BD2F01">
      <w:pPr>
        <w:pStyle w:val="ListParagraph"/>
        <w:numPr>
          <w:ilvl w:val="0"/>
          <w:numId w:val="11"/>
        </w:numPr>
        <w:spacing w:line="276" w:lineRule="auto"/>
        <w:ind w:left="284" w:hanging="284"/>
        <w:jc w:val="both"/>
        <w:rPr>
          <w:rFonts w:ascii="Cambria" w:hAnsi="Cambria" w:cs="Arial"/>
          <w:szCs w:val="24"/>
        </w:rPr>
      </w:pPr>
      <w:r w:rsidRPr="00F16776">
        <w:rPr>
          <w:rFonts w:ascii="Cambria" w:hAnsi="Cambria" w:cs="Arial"/>
          <w:szCs w:val="24"/>
        </w:rPr>
        <w:t>zagotavil povrnitev v prvotno stanje oziroma, da bo škoda poravnana v primerih, ko bo javna in zasebna lastnina zaradi del po tej pogodbi uničena ali poškodovana po krivdi izvajalca.</w:t>
      </w:r>
    </w:p>
    <w:p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lastRenderedPageBreak/>
        <w:t xml:space="preserve">Izvajalec mora najkasneje v petnajstih (15) dneh od podpisa </w:t>
      </w:r>
      <w:r w:rsidR="004D71BD" w:rsidRPr="008361C4">
        <w:rPr>
          <w:rFonts w:ascii="Cambria" w:hAnsi="Cambria" w:cs="Arial"/>
          <w:szCs w:val="24"/>
        </w:rPr>
        <w:t>pogodbe</w:t>
      </w:r>
      <w:r w:rsidRPr="008361C4">
        <w:rPr>
          <w:rFonts w:ascii="Cambria" w:hAnsi="Cambria" w:cs="Arial"/>
          <w:szCs w:val="24"/>
        </w:rPr>
        <w:t xml:space="preserve">, kot pogoj za veljavnost </w:t>
      </w:r>
      <w:r w:rsidR="004D71BD" w:rsidRPr="008361C4">
        <w:rPr>
          <w:rFonts w:ascii="Cambria" w:hAnsi="Cambria" w:cs="Arial"/>
          <w:szCs w:val="24"/>
        </w:rPr>
        <w:t>le te</w:t>
      </w:r>
      <w:r w:rsidRPr="008361C4">
        <w:rPr>
          <w:rFonts w:ascii="Cambria" w:hAnsi="Cambria" w:cs="Arial"/>
          <w:szCs w:val="24"/>
        </w:rPr>
        <w:t xml:space="preserve"> naročniku izročiti fotokopijo ustrezne zavarovalne police za zavarovanje odgovornosti s splošnimi pogoji zavarovanja. Če v času trajanja </w:t>
      </w:r>
      <w:r w:rsidR="008E7A95" w:rsidRPr="008361C4">
        <w:rPr>
          <w:rFonts w:ascii="Cambria" w:hAnsi="Cambria" w:cs="Arial"/>
          <w:szCs w:val="24"/>
        </w:rPr>
        <w:t xml:space="preserve">pogodbe </w:t>
      </w:r>
      <w:r w:rsidRPr="008361C4">
        <w:rPr>
          <w:rFonts w:ascii="Cambria" w:hAnsi="Cambria" w:cs="Arial"/>
          <w:szCs w:val="24"/>
        </w:rPr>
        <w:t xml:space="preserve">poteče veljavnost zavarovalne police, izvajalec pa jo nemudoma ne nadomesti z veljavno zavarovalno polico, lahko naročnik odstopi od </w:t>
      </w:r>
      <w:r w:rsidR="008E7A95" w:rsidRPr="008361C4">
        <w:rPr>
          <w:rFonts w:ascii="Cambria" w:hAnsi="Cambria" w:cs="Arial"/>
          <w:szCs w:val="24"/>
        </w:rPr>
        <w:t>pogodbe</w:t>
      </w:r>
      <w:r w:rsidRPr="008361C4">
        <w:rPr>
          <w:rFonts w:ascii="Cambria" w:hAnsi="Cambria" w:cs="Arial"/>
          <w:szCs w:val="24"/>
        </w:rPr>
        <w:t>.</w:t>
      </w:r>
    </w:p>
    <w:p w:rsidR="00BD2F01" w:rsidRPr="008361C4" w:rsidRDefault="00BD2F01" w:rsidP="00BD2F01">
      <w:pPr>
        <w:spacing w:line="276" w:lineRule="auto"/>
        <w:jc w:val="both"/>
        <w:rPr>
          <w:rFonts w:ascii="Cambria" w:hAnsi="Cambria" w:cs="Arial"/>
          <w:szCs w:val="24"/>
        </w:rPr>
      </w:pPr>
    </w:p>
    <w:p w:rsidR="00422FAE" w:rsidRPr="008361C4" w:rsidRDefault="00422FAE" w:rsidP="00534F3F">
      <w:pPr>
        <w:pStyle w:val="ListParagraph"/>
        <w:numPr>
          <w:ilvl w:val="0"/>
          <w:numId w:val="8"/>
        </w:numPr>
        <w:spacing w:line="276" w:lineRule="auto"/>
        <w:ind w:left="426" w:hanging="426"/>
        <w:jc w:val="center"/>
        <w:rPr>
          <w:rFonts w:ascii="Cambria" w:hAnsi="Cambria" w:cs="Arial"/>
          <w:szCs w:val="24"/>
        </w:rPr>
      </w:pPr>
      <w:r w:rsidRPr="008361C4">
        <w:rPr>
          <w:rFonts w:ascii="Cambria" w:hAnsi="Cambria" w:cs="Arial"/>
          <w:szCs w:val="24"/>
        </w:rPr>
        <w:t>č</w:t>
      </w:r>
      <w:r w:rsidR="00BD2F01" w:rsidRPr="008361C4">
        <w:rPr>
          <w:rFonts w:ascii="Cambria" w:hAnsi="Cambria" w:cs="Arial"/>
          <w:szCs w:val="24"/>
        </w:rPr>
        <w:t>len</w:t>
      </w:r>
    </w:p>
    <w:p w:rsidR="008361C4" w:rsidRPr="008361C4" w:rsidRDefault="008361C4" w:rsidP="008361C4">
      <w:pPr>
        <w:spacing w:line="276" w:lineRule="auto"/>
        <w:jc w:val="both"/>
        <w:rPr>
          <w:rFonts w:ascii="Cambria" w:hAnsi="Cambria" w:cs="Arial"/>
        </w:rPr>
      </w:pPr>
      <w:r w:rsidRPr="008361C4">
        <w:rPr>
          <w:rFonts w:ascii="Cambria" w:hAnsi="Cambria" w:cs="Arial"/>
        </w:rPr>
        <w:t xml:space="preserve">Pri izvajanju </w:t>
      </w:r>
      <w:r>
        <w:rPr>
          <w:rFonts w:ascii="Cambria" w:hAnsi="Cambria" w:cs="Arial"/>
        </w:rPr>
        <w:t>pogodbe</w:t>
      </w:r>
      <w:r w:rsidRPr="008361C4">
        <w:rPr>
          <w:rFonts w:ascii="Cambria" w:hAnsi="Cambria" w:cs="Arial"/>
        </w:rPr>
        <w:t xml:space="preserve"> bo naročnik periodično, po izteku vsakih šest mesecev od sklenitve okvirnega sporazuma preveril, ali je na dan tega preverjanja izpolnjena ena ali več okoliščin iz drugega odstavka 67.a člena ZJN-3 in ravna v skladu z določili 67.a člena ZJN-3.</w:t>
      </w:r>
    </w:p>
    <w:p w:rsidR="00422FAE" w:rsidRPr="008361C4" w:rsidRDefault="00422FAE" w:rsidP="00422FAE">
      <w:pPr>
        <w:spacing w:line="276" w:lineRule="auto"/>
        <w:jc w:val="center"/>
        <w:rPr>
          <w:rFonts w:ascii="Cambria" w:hAnsi="Cambria" w:cs="Arial"/>
          <w:szCs w:val="24"/>
        </w:rPr>
      </w:pPr>
    </w:p>
    <w:p w:rsidR="00BD2F01" w:rsidRPr="008361C4" w:rsidRDefault="00422FAE" w:rsidP="00534F3F">
      <w:pPr>
        <w:pStyle w:val="ListParagraph"/>
        <w:numPr>
          <w:ilvl w:val="0"/>
          <w:numId w:val="8"/>
        </w:numPr>
        <w:spacing w:line="276" w:lineRule="auto"/>
        <w:ind w:left="426" w:hanging="426"/>
        <w:jc w:val="center"/>
        <w:rPr>
          <w:rFonts w:ascii="Cambria" w:hAnsi="Cambria" w:cs="Arial"/>
          <w:szCs w:val="24"/>
        </w:rPr>
      </w:pPr>
      <w:r w:rsidRPr="008361C4">
        <w:rPr>
          <w:rFonts w:ascii="Cambria" w:hAnsi="Cambria" w:cs="Arial"/>
          <w:szCs w:val="24"/>
        </w:rPr>
        <w:t>člen</w:t>
      </w:r>
    </w:p>
    <w:p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 xml:space="preserve">Popravila eventuelnih poškodb na cestah in objektih povzročenih zaradi višje sile, niso predmet </w:t>
      </w:r>
      <w:r w:rsidR="007F2605" w:rsidRPr="008361C4">
        <w:rPr>
          <w:rFonts w:ascii="Cambria" w:hAnsi="Cambria" w:cs="Arial"/>
          <w:szCs w:val="24"/>
        </w:rPr>
        <w:t>pogodbe</w:t>
      </w:r>
      <w:r w:rsidRPr="008361C4">
        <w:rPr>
          <w:rFonts w:ascii="Cambria" w:hAnsi="Cambria" w:cs="Arial"/>
          <w:szCs w:val="24"/>
        </w:rPr>
        <w:t>. Za tovrstna dela se sklene posebna pogodba.</w:t>
      </w:r>
    </w:p>
    <w:p w:rsidR="00BD2F01" w:rsidRPr="008361C4" w:rsidRDefault="00BD2F01" w:rsidP="00BD2F01">
      <w:pPr>
        <w:spacing w:line="276" w:lineRule="auto"/>
        <w:jc w:val="both"/>
        <w:rPr>
          <w:rFonts w:ascii="Cambria" w:hAnsi="Cambria" w:cs="Arial"/>
          <w:szCs w:val="24"/>
        </w:rPr>
      </w:pPr>
    </w:p>
    <w:p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Naročnik in izvajalec se izrecno dogovorita, da je izvajalec dolžan v primeru elementarnih nezgod in drugih izrednih dogodkov izvesti samo neobhodno nujne ukrepe za zavarovanje prometa in objektov, o delih, ki se izvajajo, pa v najkrajšem možnem času obvestiti naročnika.</w:t>
      </w:r>
    </w:p>
    <w:p w:rsidR="00BD2F01" w:rsidRPr="008361C4" w:rsidRDefault="00BD2F01" w:rsidP="00BD2F01">
      <w:pPr>
        <w:spacing w:line="276" w:lineRule="auto"/>
        <w:jc w:val="both"/>
        <w:rPr>
          <w:rFonts w:ascii="Cambria" w:hAnsi="Cambria" w:cs="Arial"/>
          <w:szCs w:val="24"/>
        </w:rPr>
      </w:pPr>
    </w:p>
    <w:p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 xml:space="preserve">V slučaju, da se v času trajanja </w:t>
      </w:r>
      <w:r w:rsidR="007F2605" w:rsidRPr="008361C4">
        <w:rPr>
          <w:rFonts w:ascii="Cambria" w:hAnsi="Cambria" w:cs="Arial"/>
          <w:szCs w:val="24"/>
        </w:rPr>
        <w:t>pogodbe</w:t>
      </w:r>
      <w:r w:rsidRPr="008361C4">
        <w:rPr>
          <w:rFonts w:ascii="Cambria" w:hAnsi="Cambria" w:cs="Arial"/>
          <w:szCs w:val="24"/>
        </w:rPr>
        <w:t xml:space="preserve">, zaradi spremenjenih predpisov bistveno spremenijo možnosti za izpolnitev obveznosti pogodbenih strank, stranke soglašajo, da se </w:t>
      </w:r>
      <w:r w:rsidR="007F2605" w:rsidRPr="008361C4">
        <w:rPr>
          <w:rFonts w:ascii="Cambria" w:hAnsi="Cambria" w:cs="Arial"/>
          <w:szCs w:val="24"/>
        </w:rPr>
        <w:t xml:space="preserve">pogodba </w:t>
      </w:r>
      <w:r w:rsidRPr="008361C4">
        <w:rPr>
          <w:rFonts w:ascii="Cambria" w:hAnsi="Cambria" w:cs="Arial"/>
          <w:szCs w:val="24"/>
        </w:rPr>
        <w:t>ustrezno spremeni.</w:t>
      </w:r>
    </w:p>
    <w:p w:rsidR="00422FAE" w:rsidRPr="008361C4" w:rsidRDefault="00422FAE" w:rsidP="00BD2F01">
      <w:pPr>
        <w:spacing w:line="276" w:lineRule="auto"/>
        <w:jc w:val="both"/>
        <w:rPr>
          <w:rFonts w:ascii="Cambria" w:hAnsi="Cambria" w:cs="Arial"/>
          <w:szCs w:val="24"/>
        </w:rPr>
      </w:pPr>
    </w:p>
    <w:p w:rsidR="00BD2F01" w:rsidRPr="008361C4" w:rsidRDefault="00BD2F01" w:rsidP="00BD2F01">
      <w:pPr>
        <w:spacing w:line="276" w:lineRule="auto"/>
        <w:jc w:val="center"/>
        <w:rPr>
          <w:rFonts w:ascii="Cambria" w:hAnsi="Cambria" w:cs="Arial"/>
          <w:b/>
          <w:szCs w:val="24"/>
        </w:rPr>
      </w:pPr>
      <w:r w:rsidRPr="008361C4">
        <w:rPr>
          <w:rFonts w:ascii="Cambria" w:hAnsi="Cambria" w:cs="Arial"/>
          <w:b/>
          <w:szCs w:val="24"/>
        </w:rPr>
        <w:t>POOBLAŠČENCI STRANK</w:t>
      </w:r>
    </w:p>
    <w:p w:rsidR="00BD2F01" w:rsidRPr="008361C4" w:rsidRDefault="00BD2F01" w:rsidP="00BD2F01">
      <w:pPr>
        <w:spacing w:line="276" w:lineRule="auto"/>
        <w:rPr>
          <w:rFonts w:ascii="Cambria" w:hAnsi="Cambria" w:cs="Arial"/>
          <w:b/>
          <w:szCs w:val="24"/>
        </w:rPr>
      </w:pPr>
    </w:p>
    <w:p w:rsidR="00BD2F01" w:rsidRPr="008361C4" w:rsidRDefault="00BD2F01" w:rsidP="00534F3F">
      <w:pPr>
        <w:numPr>
          <w:ilvl w:val="0"/>
          <w:numId w:val="8"/>
        </w:numPr>
        <w:spacing w:line="276" w:lineRule="auto"/>
        <w:ind w:left="426" w:hanging="426"/>
        <w:jc w:val="center"/>
        <w:rPr>
          <w:rFonts w:ascii="Cambria" w:hAnsi="Cambria" w:cs="Arial"/>
          <w:szCs w:val="24"/>
        </w:rPr>
      </w:pPr>
      <w:r w:rsidRPr="008361C4">
        <w:rPr>
          <w:rFonts w:ascii="Cambria" w:hAnsi="Cambria" w:cs="Arial"/>
          <w:szCs w:val="24"/>
        </w:rPr>
        <w:t>člen</w:t>
      </w:r>
    </w:p>
    <w:p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 xml:space="preserve">Skrbnik </w:t>
      </w:r>
      <w:r w:rsidR="00916861" w:rsidRPr="008361C4">
        <w:rPr>
          <w:rFonts w:ascii="Cambria" w:hAnsi="Cambria" w:cs="Arial"/>
          <w:szCs w:val="24"/>
        </w:rPr>
        <w:t>pogodbe</w:t>
      </w:r>
      <w:r w:rsidRPr="008361C4">
        <w:rPr>
          <w:rFonts w:ascii="Cambria" w:hAnsi="Cambria" w:cs="Arial"/>
          <w:szCs w:val="24"/>
        </w:rPr>
        <w:t xml:space="preserve"> na strani naročnika je ____________________.</w:t>
      </w:r>
    </w:p>
    <w:p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Pooblaščena oseba izvajalca v funkciji vodje del po tej pogodbi je ______________.</w:t>
      </w:r>
    </w:p>
    <w:p w:rsidR="00916861" w:rsidRPr="008361C4" w:rsidRDefault="00916861" w:rsidP="00BD2F01">
      <w:pPr>
        <w:spacing w:line="276" w:lineRule="auto"/>
        <w:jc w:val="both"/>
        <w:rPr>
          <w:rFonts w:ascii="Cambria" w:hAnsi="Cambria" w:cs="Arial"/>
          <w:szCs w:val="24"/>
        </w:rPr>
      </w:pPr>
    </w:p>
    <w:p w:rsidR="003666EE" w:rsidRPr="008361C4" w:rsidRDefault="003666EE" w:rsidP="00534F3F">
      <w:pPr>
        <w:pStyle w:val="ListParagraph"/>
        <w:numPr>
          <w:ilvl w:val="0"/>
          <w:numId w:val="8"/>
        </w:numPr>
        <w:spacing w:line="276" w:lineRule="auto"/>
        <w:ind w:left="426" w:hanging="426"/>
        <w:jc w:val="center"/>
        <w:rPr>
          <w:rFonts w:ascii="Cambria" w:hAnsi="Cambria" w:cs="Arial"/>
          <w:szCs w:val="24"/>
        </w:rPr>
      </w:pPr>
      <w:r w:rsidRPr="008361C4">
        <w:rPr>
          <w:rFonts w:ascii="Cambria" w:hAnsi="Cambria" w:cs="Arial"/>
          <w:szCs w:val="24"/>
        </w:rPr>
        <w:t>člen</w:t>
      </w:r>
    </w:p>
    <w:p w:rsidR="003666EE" w:rsidRPr="008361C4" w:rsidRDefault="003666EE" w:rsidP="003666EE">
      <w:pPr>
        <w:spacing w:line="276" w:lineRule="auto"/>
        <w:jc w:val="both"/>
        <w:rPr>
          <w:rFonts w:ascii="Cambria" w:hAnsi="Cambria" w:cs="Arial"/>
          <w:szCs w:val="24"/>
        </w:rPr>
      </w:pPr>
      <w:r w:rsidRPr="008361C4">
        <w:rPr>
          <w:rFonts w:ascii="Cambria" w:hAnsi="Cambria" w:cs="Arial"/>
          <w:szCs w:val="24"/>
        </w:rPr>
        <w:t>Naročnik izvaja občasni skupni pregled in finančni nadzor. Finančni nadzor obsega nadzor nad uporabo pogodbeno dogovorjenih cen in preverbo kalkulacij pri eventualno dodatno naročenih delih.</w:t>
      </w:r>
    </w:p>
    <w:p w:rsidR="003666EE" w:rsidRPr="008361C4" w:rsidRDefault="003666EE" w:rsidP="003666EE">
      <w:pPr>
        <w:spacing w:line="276" w:lineRule="auto"/>
        <w:jc w:val="both"/>
        <w:rPr>
          <w:rFonts w:ascii="Cambria" w:hAnsi="Cambria" w:cs="Arial"/>
          <w:szCs w:val="24"/>
        </w:rPr>
      </w:pPr>
    </w:p>
    <w:p w:rsidR="003666EE" w:rsidRPr="008361C4" w:rsidRDefault="003666EE" w:rsidP="003666EE">
      <w:pPr>
        <w:spacing w:line="276" w:lineRule="auto"/>
        <w:jc w:val="both"/>
        <w:rPr>
          <w:rFonts w:ascii="Cambria" w:hAnsi="Cambria" w:cs="Arial"/>
          <w:szCs w:val="24"/>
        </w:rPr>
      </w:pPr>
      <w:r w:rsidRPr="008361C4">
        <w:rPr>
          <w:rFonts w:ascii="Cambria" w:hAnsi="Cambria" w:cs="Arial"/>
          <w:szCs w:val="24"/>
        </w:rPr>
        <w:t xml:space="preserve">Naročnik od izvajalca pričakuje, da ga </w:t>
      </w:r>
      <w:r w:rsidR="00F06D33" w:rsidRPr="008361C4">
        <w:rPr>
          <w:rFonts w:ascii="Cambria" w:hAnsi="Cambria" w:cs="Arial"/>
          <w:szCs w:val="24"/>
        </w:rPr>
        <w:t xml:space="preserve">bo </w:t>
      </w:r>
      <w:r w:rsidRPr="008361C4">
        <w:rPr>
          <w:rFonts w:ascii="Cambria" w:hAnsi="Cambria" w:cs="Arial"/>
          <w:szCs w:val="24"/>
        </w:rPr>
        <w:t xml:space="preserve">samoiniciativno </w:t>
      </w:r>
      <w:r w:rsidR="00F06D33" w:rsidRPr="008361C4">
        <w:rPr>
          <w:rFonts w:ascii="Cambria" w:hAnsi="Cambria" w:cs="Arial"/>
          <w:szCs w:val="24"/>
        </w:rPr>
        <w:t>obveščal o vsem, kar je pom</w:t>
      </w:r>
      <w:r w:rsidR="005A4BF8" w:rsidRPr="008361C4">
        <w:rPr>
          <w:rFonts w:ascii="Cambria" w:hAnsi="Cambria" w:cs="Arial"/>
          <w:szCs w:val="24"/>
        </w:rPr>
        <w:t>e</w:t>
      </w:r>
      <w:r w:rsidR="00F06D33" w:rsidRPr="008361C4">
        <w:rPr>
          <w:rFonts w:ascii="Cambria" w:hAnsi="Cambria" w:cs="Arial"/>
          <w:szCs w:val="24"/>
        </w:rPr>
        <w:t>mbno in povezano z izpolnjevanjem te</w:t>
      </w:r>
      <w:r w:rsidR="007F2605" w:rsidRPr="008361C4">
        <w:rPr>
          <w:rFonts w:ascii="Cambria" w:hAnsi="Cambria" w:cs="Arial"/>
          <w:szCs w:val="24"/>
        </w:rPr>
        <w:t xml:space="preserve"> pogodbe</w:t>
      </w:r>
      <w:r w:rsidR="00F06D33" w:rsidRPr="008361C4">
        <w:rPr>
          <w:rFonts w:ascii="Cambria" w:hAnsi="Cambria" w:cs="Arial"/>
          <w:szCs w:val="24"/>
        </w:rPr>
        <w:t>.</w:t>
      </w:r>
    </w:p>
    <w:p w:rsidR="00F06D33" w:rsidRPr="008361C4" w:rsidRDefault="00F06D33" w:rsidP="003666EE">
      <w:pPr>
        <w:spacing w:line="276" w:lineRule="auto"/>
        <w:jc w:val="both"/>
        <w:rPr>
          <w:rFonts w:ascii="Cambria" w:hAnsi="Cambria" w:cs="Arial"/>
          <w:szCs w:val="24"/>
        </w:rPr>
      </w:pPr>
    </w:p>
    <w:p w:rsidR="00BD2F01" w:rsidRPr="008361C4" w:rsidRDefault="00BD2F01" w:rsidP="00BD2F01">
      <w:pPr>
        <w:spacing w:line="276" w:lineRule="auto"/>
        <w:jc w:val="center"/>
        <w:rPr>
          <w:rFonts w:ascii="Cambria" w:hAnsi="Cambria" w:cs="Arial"/>
          <w:b/>
          <w:szCs w:val="24"/>
        </w:rPr>
      </w:pPr>
      <w:r w:rsidRPr="008361C4">
        <w:rPr>
          <w:rFonts w:ascii="Cambria" w:hAnsi="Cambria" w:cs="Arial"/>
          <w:b/>
          <w:szCs w:val="24"/>
        </w:rPr>
        <w:t>FINANČNA ZAVAROVANJA</w:t>
      </w:r>
    </w:p>
    <w:p w:rsidR="00BD2F01" w:rsidRPr="008361C4" w:rsidRDefault="00BD2F01" w:rsidP="00BD2F01">
      <w:pPr>
        <w:spacing w:line="276" w:lineRule="auto"/>
        <w:rPr>
          <w:rFonts w:ascii="Cambria" w:hAnsi="Cambria" w:cs="Arial"/>
          <w:b/>
          <w:szCs w:val="24"/>
        </w:rPr>
      </w:pPr>
    </w:p>
    <w:p w:rsidR="00BD2F01" w:rsidRPr="008361C4" w:rsidRDefault="00BD2F01" w:rsidP="00534F3F">
      <w:pPr>
        <w:numPr>
          <w:ilvl w:val="0"/>
          <w:numId w:val="8"/>
        </w:numPr>
        <w:spacing w:line="276" w:lineRule="auto"/>
        <w:ind w:left="426" w:hanging="426"/>
        <w:jc w:val="center"/>
        <w:rPr>
          <w:rFonts w:ascii="Cambria" w:hAnsi="Cambria" w:cs="Arial"/>
          <w:szCs w:val="24"/>
        </w:rPr>
      </w:pPr>
      <w:r w:rsidRPr="008361C4">
        <w:rPr>
          <w:rFonts w:ascii="Cambria" w:hAnsi="Cambria" w:cs="Arial"/>
          <w:szCs w:val="24"/>
        </w:rPr>
        <w:t>člen</w:t>
      </w:r>
    </w:p>
    <w:p w:rsidR="008361C4" w:rsidRPr="008361C4" w:rsidRDefault="008361C4" w:rsidP="008361C4">
      <w:pPr>
        <w:spacing w:line="276" w:lineRule="auto"/>
        <w:jc w:val="both"/>
        <w:rPr>
          <w:rFonts w:ascii="Cambria" w:hAnsi="Cambria" w:cs="Tahoma"/>
        </w:rPr>
      </w:pPr>
      <w:r w:rsidRPr="008361C4">
        <w:rPr>
          <w:rFonts w:ascii="Cambria" w:hAnsi="Cambria" w:cs="Arial"/>
        </w:rPr>
        <w:t xml:space="preserve">Izvajalec mora </w:t>
      </w:r>
      <w:r w:rsidRPr="008361C4">
        <w:rPr>
          <w:rFonts w:ascii="Cambria" w:hAnsi="Cambria" w:cs="Tahoma"/>
        </w:rPr>
        <w:t xml:space="preserve">ob podpisu pogodbe kot jamstvo za dobro izvedbo pogodbenih obveznosti naročniku izročiti bianco podpisano in žigosano menico z menično izjavo v višini 10 % </w:t>
      </w:r>
      <w:r>
        <w:rPr>
          <w:rFonts w:ascii="Cambria" w:hAnsi="Cambria" w:cs="Tahoma"/>
        </w:rPr>
        <w:t xml:space="preserve">skupne </w:t>
      </w:r>
      <w:r w:rsidRPr="008361C4">
        <w:rPr>
          <w:rFonts w:ascii="Cambria" w:hAnsi="Cambria" w:cs="Tahoma"/>
        </w:rPr>
        <w:t xml:space="preserve">okvirne pogodbene vrednosti z DDV, s pooblastilom za izpolnitev, z oznako „Brez protesta“, plačljivo na prvi poziv in veljavno do vključno šestdeset (60) dni po preteku roka trajanja </w:t>
      </w:r>
      <w:r>
        <w:rPr>
          <w:rFonts w:ascii="Cambria" w:hAnsi="Cambria" w:cs="Tahoma"/>
        </w:rPr>
        <w:t>pogodbe</w:t>
      </w:r>
      <w:r w:rsidRPr="008361C4">
        <w:rPr>
          <w:rFonts w:ascii="Cambria" w:hAnsi="Cambria" w:cs="Tahoma"/>
        </w:rPr>
        <w:t>.</w:t>
      </w:r>
    </w:p>
    <w:p w:rsidR="008361C4" w:rsidRPr="008361C4" w:rsidRDefault="008361C4" w:rsidP="008361C4">
      <w:pPr>
        <w:spacing w:line="276" w:lineRule="auto"/>
        <w:jc w:val="both"/>
        <w:rPr>
          <w:rFonts w:ascii="Cambria" w:hAnsi="Cambria" w:cs="Arial"/>
        </w:rPr>
      </w:pPr>
    </w:p>
    <w:p w:rsidR="008361C4" w:rsidRPr="008361C4" w:rsidRDefault="008361C4" w:rsidP="008361C4">
      <w:pPr>
        <w:spacing w:line="276" w:lineRule="auto"/>
        <w:jc w:val="both"/>
        <w:rPr>
          <w:rFonts w:ascii="Cambria" w:hAnsi="Cambria" w:cs="Arial"/>
        </w:rPr>
      </w:pPr>
      <w:r w:rsidRPr="008361C4">
        <w:rPr>
          <w:rFonts w:ascii="Cambria" w:hAnsi="Cambria" w:cs="Arial"/>
        </w:rPr>
        <w:t>Finančno zavarovanje lahko naročnik unovči pod naslednjimi pogoji:</w:t>
      </w:r>
    </w:p>
    <w:p w:rsidR="008361C4" w:rsidRPr="008361C4" w:rsidRDefault="008361C4" w:rsidP="008361C4">
      <w:pPr>
        <w:numPr>
          <w:ilvl w:val="0"/>
          <w:numId w:val="12"/>
        </w:numPr>
        <w:spacing w:line="276" w:lineRule="auto"/>
        <w:ind w:left="284" w:hanging="284"/>
        <w:jc w:val="both"/>
        <w:rPr>
          <w:rFonts w:ascii="Cambria" w:hAnsi="Cambria" w:cs="Arial"/>
        </w:rPr>
      </w:pPr>
      <w:r w:rsidRPr="008361C4">
        <w:rPr>
          <w:rFonts w:ascii="Cambria" w:hAnsi="Cambria" w:cs="Arial"/>
        </w:rPr>
        <w:lastRenderedPageBreak/>
        <w:t>če se izkaže, da izvajalec dela ne opravlja v skladu z zahtevami pogodbe ali s specifikacijami;</w:t>
      </w:r>
    </w:p>
    <w:p w:rsidR="008361C4" w:rsidRPr="008361C4" w:rsidRDefault="008361C4" w:rsidP="008361C4">
      <w:pPr>
        <w:numPr>
          <w:ilvl w:val="0"/>
          <w:numId w:val="12"/>
        </w:numPr>
        <w:spacing w:line="276" w:lineRule="auto"/>
        <w:ind w:left="284" w:hanging="284"/>
        <w:jc w:val="both"/>
        <w:rPr>
          <w:rFonts w:ascii="Cambria" w:hAnsi="Cambria" w:cs="Arial"/>
        </w:rPr>
      </w:pPr>
      <w:r w:rsidRPr="008361C4">
        <w:rPr>
          <w:rFonts w:ascii="Cambria" w:hAnsi="Cambria" w:cs="Arial"/>
        </w:rPr>
        <w:t>če naročnik razdre pogodbo zaradi kršitev ali zamude na strani izvajalca;</w:t>
      </w:r>
    </w:p>
    <w:p w:rsidR="008361C4" w:rsidRPr="008361C4" w:rsidRDefault="008361C4" w:rsidP="008361C4">
      <w:pPr>
        <w:numPr>
          <w:ilvl w:val="0"/>
          <w:numId w:val="12"/>
        </w:numPr>
        <w:spacing w:line="276" w:lineRule="auto"/>
        <w:ind w:left="284" w:hanging="284"/>
        <w:jc w:val="both"/>
        <w:rPr>
          <w:rFonts w:ascii="Cambria" w:hAnsi="Cambria" w:cs="Arial"/>
        </w:rPr>
      </w:pPr>
      <w:r w:rsidRPr="008361C4">
        <w:rPr>
          <w:rFonts w:ascii="Cambria" w:hAnsi="Cambria" w:cs="Arial"/>
        </w:rPr>
        <w:t>če se pomanjkljivosti na zahtevo naročnika ne odpravijo v primernem roku, ki ga določi naročnik.</w:t>
      </w:r>
    </w:p>
    <w:p w:rsidR="008361C4" w:rsidRPr="008361C4" w:rsidRDefault="008361C4" w:rsidP="008361C4">
      <w:pPr>
        <w:spacing w:line="276" w:lineRule="auto"/>
        <w:jc w:val="both"/>
        <w:rPr>
          <w:rFonts w:ascii="Cambria" w:hAnsi="Cambria" w:cs="Arial"/>
        </w:rPr>
      </w:pPr>
    </w:p>
    <w:p w:rsidR="008361C4" w:rsidRPr="008361C4" w:rsidRDefault="008361C4" w:rsidP="008361C4">
      <w:pPr>
        <w:spacing w:line="276" w:lineRule="auto"/>
        <w:jc w:val="both"/>
        <w:rPr>
          <w:rFonts w:ascii="Cambria" w:hAnsi="Cambria"/>
        </w:rPr>
      </w:pPr>
      <w:r w:rsidRPr="008361C4">
        <w:rPr>
          <w:rFonts w:ascii="Cambria" w:hAnsi="Cambria"/>
        </w:rPr>
        <w:t>Ob spremembi roka trajanja naročila je izvajalec naročniku ob podpisu aneksa izročiti novo finančno zavarovanje za dobro izvedbo pogodbenih obveznosti s spremenjenim rokom veljavnosti. Izvajalec mora vsako podaljšanje finančnega zavarovanja predložiti najmanj 15 dni pred iztekom veljavnosti trenutno veljavnega finančnega zavarovanja.</w:t>
      </w:r>
    </w:p>
    <w:p w:rsidR="008361C4" w:rsidRPr="008361C4" w:rsidRDefault="008361C4" w:rsidP="008361C4">
      <w:pPr>
        <w:spacing w:line="276" w:lineRule="auto"/>
        <w:jc w:val="both"/>
        <w:rPr>
          <w:rFonts w:ascii="Cambria" w:hAnsi="Cambria" w:cs="Arial"/>
        </w:rPr>
      </w:pPr>
    </w:p>
    <w:p w:rsidR="008361C4" w:rsidRPr="008361C4" w:rsidRDefault="008361C4" w:rsidP="008361C4">
      <w:pPr>
        <w:spacing w:line="276" w:lineRule="auto"/>
        <w:jc w:val="both"/>
        <w:rPr>
          <w:rFonts w:ascii="Cambria" w:hAnsi="Cambria" w:cs="Arial"/>
        </w:rPr>
      </w:pPr>
      <w:r w:rsidRPr="008361C4">
        <w:rPr>
          <w:rFonts w:ascii="Cambria" w:hAnsi="Cambria" w:cs="Arial"/>
        </w:rPr>
        <w:t xml:space="preserve">Predložitev zavarovanja za dobro izvedbo pogodbenih obveznosti je pogoj za veljavnost </w:t>
      </w:r>
      <w:r>
        <w:rPr>
          <w:rFonts w:ascii="Cambria" w:hAnsi="Cambria" w:cs="Arial"/>
        </w:rPr>
        <w:t>pogodbe</w:t>
      </w:r>
      <w:r w:rsidRPr="008361C4">
        <w:rPr>
          <w:rFonts w:ascii="Cambria" w:hAnsi="Cambria" w:cs="Arial"/>
        </w:rPr>
        <w:t>.</w:t>
      </w:r>
    </w:p>
    <w:p w:rsidR="00BD2F01" w:rsidRPr="008361C4" w:rsidRDefault="00BD2F01" w:rsidP="00BD2F01">
      <w:pPr>
        <w:spacing w:line="276" w:lineRule="auto"/>
        <w:jc w:val="both"/>
        <w:rPr>
          <w:rFonts w:ascii="Cambria" w:hAnsi="Cambria" w:cs="Arial"/>
          <w:szCs w:val="24"/>
        </w:rPr>
      </w:pPr>
    </w:p>
    <w:p w:rsidR="00422FAE" w:rsidRPr="008361C4" w:rsidRDefault="003666EE" w:rsidP="003666EE">
      <w:pPr>
        <w:spacing w:line="276" w:lineRule="auto"/>
        <w:jc w:val="center"/>
        <w:rPr>
          <w:rFonts w:ascii="Cambria" w:hAnsi="Cambria" w:cs="Arial"/>
          <w:b/>
          <w:szCs w:val="24"/>
        </w:rPr>
      </w:pPr>
      <w:r w:rsidRPr="008361C4">
        <w:rPr>
          <w:rFonts w:ascii="Cambria" w:hAnsi="Cambria" w:cs="Arial"/>
          <w:b/>
          <w:szCs w:val="24"/>
        </w:rPr>
        <w:t>ODGOVORNOST, ZAVAROVANJE IN POGODBENE SANKCIJE</w:t>
      </w:r>
    </w:p>
    <w:p w:rsidR="003666EE" w:rsidRPr="008361C4" w:rsidRDefault="003666EE" w:rsidP="003666EE">
      <w:pPr>
        <w:spacing w:line="276" w:lineRule="auto"/>
        <w:jc w:val="center"/>
        <w:rPr>
          <w:rFonts w:ascii="Cambria" w:hAnsi="Cambria" w:cs="Arial"/>
          <w:szCs w:val="24"/>
        </w:rPr>
      </w:pPr>
    </w:p>
    <w:p w:rsidR="003666EE" w:rsidRPr="008361C4" w:rsidRDefault="003666EE" w:rsidP="00534F3F">
      <w:pPr>
        <w:pStyle w:val="ListParagraph"/>
        <w:numPr>
          <w:ilvl w:val="0"/>
          <w:numId w:val="8"/>
        </w:numPr>
        <w:spacing w:line="276" w:lineRule="auto"/>
        <w:jc w:val="center"/>
        <w:rPr>
          <w:rFonts w:ascii="Cambria" w:hAnsi="Cambria" w:cs="Arial"/>
          <w:szCs w:val="24"/>
        </w:rPr>
      </w:pPr>
      <w:r w:rsidRPr="008361C4">
        <w:rPr>
          <w:rFonts w:ascii="Cambria" w:hAnsi="Cambria" w:cs="Arial"/>
          <w:szCs w:val="24"/>
        </w:rPr>
        <w:t>člen</w:t>
      </w:r>
    </w:p>
    <w:p w:rsidR="003666EE" w:rsidRPr="008361C4" w:rsidRDefault="003666EE" w:rsidP="003666EE">
      <w:pPr>
        <w:spacing w:line="276" w:lineRule="auto"/>
        <w:jc w:val="both"/>
        <w:rPr>
          <w:rFonts w:ascii="Cambria" w:hAnsi="Cambria" w:cs="Arial"/>
          <w:szCs w:val="24"/>
        </w:rPr>
      </w:pPr>
      <w:r w:rsidRPr="008361C4">
        <w:rPr>
          <w:rFonts w:ascii="Cambria" w:hAnsi="Cambria" w:cs="Arial"/>
          <w:szCs w:val="24"/>
        </w:rPr>
        <w:t>Izvajalec je v skl</w:t>
      </w:r>
      <w:r w:rsidR="003F0C65" w:rsidRPr="008361C4">
        <w:rPr>
          <w:rFonts w:ascii="Cambria" w:hAnsi="Cambria" w:cs="Arial"/>
          <w:szCs w:val="24"/>
        </w:rPr>
        <w:t>a</w:t>
      </w:r>
      <w:r w:rsidRPr="008361C4">
        <w:rPr>
          <w:rFonts w:ascii="Cambria" w:hAnsi="Cambria" w:cs="Arial"/>
          <w:szCs w:val="24"/>
        </w:rPr>
        <w:t>du z zakonom od</w:t>
      </w:r>
      <w:r w:rsidR="003F0C65" w:rsidRPr="008361C4">
        <w:rPr>
          <w:rFonts w:ascii="Cambria" w:hAnsi="Cambria" w:cs="Arial"/>
          <w:szCs w:val="24"/>
        </w:rPr>
        <w:t>g</w:t>
      </w:r>
      <w:r w:rsidRPr="008361C4">
        <w:rPr>
          <w:rFonts w:ascii="Cambria" w:hAnsi="Cambria" w:cs="Arial"/>
          <w:szCs w:val="24"/>
        </w:rPr>
        <w:t>ovoren za škodo, ki jo pri opravljanju ali v zvezi z opravljanjem pogodbenih del povzročijo pri njem zaposleni ljudje uporabnikom, drugim osebam ali stvarem. Izvajalec se obvezuje, da je odškodninsko odgovoren za nastalo škodo, ki jo izvajalec povzroči naročniku ali jo bo moral naročnik poravnati tretjim osebam zaradi nepravilnega in nepravočasnega opravljanja predmetnega dela.</w:t>
      </w:r>
    </w:p>
    <w:p w:rsidR="003666EE" w:rsidRPr="008361C4" w:rsidRDefault="003666EE" w:rsidP="003666EE">
      <w:pPr>
        <w:spacing w:line="276" w:lineRule="auto"/>
        <w:jc w:val="both"/>
        <w:rPr>
          <w:rFonts w:ascii="Cambria" w:hAnsi="Cambria" w:cs="Arial"/>
          <w:szCs w:val="24"/>
        </w:rPr>
      </w:pPr>
    </w:p>
    <w:p w:rsidR="003666EE" w:rsidRPr="008361C4" w:rsidRDefault="003666EE" w:rsidP="003666EE">
      <w:pPr>
        <w:spacing w:line="276" w:lineRule="auto"/>
        <w:jc w:val="both"/>
        <w:rPr>
          <w:rFonts w:ascii="Cambria" w:hAnsi="Cambria" w:cs="Arial"/>
          <w:szCs w:val="24"/>
        </w:rPr>
      </w:pPr>
      <w:r w:rsidRPr="008361C4">
        <w:rPr>
          <w:rFonts w:ascii="Cambria" w:hAnsi="Cambria" w:cs="Arial"/>
          <w:szCs w:val="24"/>
        </w:rPr>
        <w:t>Ob prevzemu je naročnik dolžan pregledati izvršena dela po tej pogodbi. Morebitne napake se vpišejo v zap</w:t>
      </w:r>
      <w:r w:rsidR="003F0C65" w:rsidRPr="008361C4">
        <w:rPr>
          <w:rFonts w:ascii="Cambria" w:hAnsi="Cambria" w:cs="Arial"/>
          <w:szCs w:val="24"/>
        </w:rPr>
        <w:t>i</w:t>
      </w:r>
      <w:r w:rsidRPr="008361C4">
        <w:rPr>
          <w:rFonts w:ascii="Cambria" w:hAnsi="Cambria" w:cs="Arial"/>
          <w:szCs w:val="24"/>
        </w:rPr>
        <w:t>snik o komisijskem pregledu, pri čemer se sporazumno določi rok za njihovo odpravo. Če izvajalec ne odpravi napak v dogovorjenem roku, jih je, po načelu dobrega gospodarja, upravičen odpraviti naročnik na račun izvajalca. Za pokritje teh stroškov bo naročnik unovčil bančno garancijo za dobro izvedbo pogodbenih obveznos</w:t>
      </w:r>
      <w:r w:rsidR="00916861" w:rsidRPr="008361C4">
        <w:rPr>
          <w:rFonts w:ascii="Cambria" w:hAnsi="Cambria" w:cs="Arial"/>
          <w:szCs w:val="24"/>
        </w:rPr>
        <w:t>t</w:t>
      </w:r>
      <w:r w:rsidRPr="008361C4">
        <w:rPr>
          <w:rFonts w:ascii="Cambria" w:hAnsi="Cambria" w:cs="Arial"/>
          <w:szCs w:val="24"/>
        </w:rPr>
        <w:t>i.</w:t>
      </w:r>
    </w:p>
    <w:p w:rsidR="003666EE" w:rsidRPr="008361C4" w:rsidRDefault="003666EE" w:rsidP="003666EE">
      <w:pPr>
        <w:spacing w:line="276" w:lineRule="auto"/>
        <w:jc w:val="both"/>
        <w:rPr>
          <w:rFonts w:ascii="Cambria" w:hAnsi="Cambria" w:cs="Arial"/>
          <w:szCs w:val="24"/>
        </w:rPr>
      </w:pPr>
    </w:p>
    <w:p w:rsidR="003666EE" w:rsidRPr="008361C4" w:rsidRDefault="003666EE" w:rsidP="003666EE">
      <w:pPr>
        <w:spacing w:line="276" w:lineRule="auto"/>
        <w:jc w:val="both"/>
        <w:rPr>
          <w:rFonts w:ascii="Cambria" w:hAnsi="Cambria" w:cs="Arial"/>
          <w:szCs w:val="24"/>
        </w:rPr>
      </w:pPr>
      <w:r w:rsidRPr="008361C4">
        <w:rPr>
          <w:rFonts w:ascii="Cambria" w:hAnsi="Cambria" w:cs="Arial"/>
          <w:szCs w:val="24"/>
        </w:rPr>
        <w:t>Če izvajalec ne izvaja dela skladno s to pogodbo ali izvaja dela nepravilno in v nasprotju s pravili stroke in ne reagira na pisne zahteve naročnika, da odpravi pomanjkljivosti v dogovorjenem roku, ima naročnik pravico, da odpravo pomanjkljivosti naroči drugemu izvajalcu na stroške izvajalca.</w:t>
      </w:r>
    </w:p>
    <w:p w:rsidR="00422FAE" w:rsidRPr="008361C4" w:rsidRDefault="00422FAE" w:rsidP="00BD2F01">
      <w:pPr>
        <w:spacing w:line="276" w:lineRule="auto"/>
        <w:jc w:val="both"/>
        <w:rPr>
          <w:rFonts w:ascii="Cambria" w:hAnsi="Cambria" w:cs="Arial"/>
          <w:szCs w:val="24"/>
        </w:rPr>
      </w:pPr>
    </w:p>
    <w:p w:rsidR="00BD2F01" w:rsidRPr="008361C4" w:rsidRDefault="00BD2F01" w:rsidP="00BD2F01">
      <w:pPr>
        <w:spacing w:line="276" w:lineRule="auto"/>
        <w:jc w:val="center"/>
        <w:rPr>
          <w:rFonts w:ascii="Cambria" w:hAnsi="Cambria" w:cs="Arial"/>
          <w:b/>
          <w:szCs w:val="24"/>
        </w:rPr>
      </w:pPr>
      <w:r w:rsidRPr="008361C4">
        <w:rPr>
          <w:rFonts w:ascii="Cambria" w:hAnsi="Cambria" w:cs="Arial"/>
          <w:b/>
          <w:szCs w:val="24"/>
        </w:rPr>
        <w:t xml:space="preserve">ODSTOP OD </w:t>
      </w:r>
      <w:r w:rsidR="00916861" w:rsidRPr="008361C4">
        <w:rPr>
          <w:rFonts w:ascii="Cambria" w:hAnsi="Cambria" w:cs="Arial"/>
          <w:b/>
          <w:szCs w:val="24"/>
        </w:rPr>
        <w:t>POGODBE</w:t>
      </w:r>
    </w:p>
    <w:p w:rsidR="00BD2F01" w:rsidRPr="008361C4" w:rsidRDefault="00BD2F01" w:rsidP="00BD2F01">
      <w:pPr>
        <w:spacing w:line="276" w:lineRule="auto"/>
        <w:jc w:val="center"/>
        <w:rPr>
          <w:rFonts w:ascii="Cambria" w:hAnsi="Cambria" w:cs="Arial"/>
          <w:b/>
          <w:szCs w:val="24"/>
        </w:rPr>
      </w:pPr>
    </w:p>
    <w:p w:rsidR="00BD2F01" w:rsidRPr="008361C4" w:rsidRDefault="00BD2F01" w:rsidP="00534F3F">
      <w:pPr>
        <w:numPr>
          <w:ilvl w:val="0"/>
          <w:numId w:val="8"/>
        </w:numPr>
        <w:spacing w:line="276" w:lineRule="auto"/>
        <w:ind w:left="426" w:hanging="426"/>
        <w:jc w:val="center"/>
        <w:rPr>
          <w:rFonts w:ascii="Cambria" w:hAnsi="Cambria" w:cs="Arial"/>
          <w:szCs w:val="24"/>
        </w:rPr>
      </w:pPr>
      <w:r w:rsidRPr="008361C4">
        <w:rPr>
          <w:rFonts w:ascii="Cambria" w:hAnsi="Cambria" w:cs="Arial"/>
          <w:szCs w:val="24"/>
        </w:rPr>
        <w:t>člen</w:t>
      </w:r>
    </w:p>
    <w:p w:rsidR="00BD2F01" w:rsidRPr="008361C4" w:rsidRDefault="00BD2F01" w:rsidP="00BD2F01">
      <w:pPr>
        <w:spacing w:line="276" w:lineRule="auto"/>
        <w:jc w:val="both"/>
        <w:rPr>
          <w:rFonts w:ascii="Cambria" w:hAnsi="Cambria"/>
        </w:rPr>
      </w:pPr>
      <w:r w:rsidRPr="008361C4">
        <w:rPr>
          <w:rFonts w:ascii="Cambria" w:hAnsi="Cambria"/>
        </w:rPr>
        <w:t xml:space="preserve">Katerakoli od pogodbenih strank lahko zaradi kršitev pogodbenih obveznosti nasprotne stranke, če kršitve ne prenehajo po pisnem opominu, odstopi od </w:t>
      </w:r>
      <w:r w:rsidR="00916861" w:rsidRPr="008361C4">
        <w:rPr>
          <w:rFonts w:ascii="Cambria" w:hAnsi="Cambria"/>
        </w:rPr>
        <w:t>pogodbe</w:t>
      </w:r>
      <w:r w:rsidRPr="008361C4">
        <w:rPr>
          <w:rFonts w:ascii="Cambria" w:hAnsi="Cambria"/>
        </w:rPr>
        <w:t>. V primeru odstopa sta pogodbeni stranki dolžni poravnati medsebojne obveznosti iz te pogodbe in nastalo škodo.</w:t>
      </w:r>
    </w:p>
    <w:p w:rsidR="00BD2F01" w:rsidRPr="008361C4" w:rsidRDefault="00BD2F01" w:rsidP="00BD2F01">
      <w:pPr>
        <w:spacing w:line="276" w:lineRule="auto"/>
        <w:jc w:val="both"/>
        <w:rPr>
          <w:rFonts w:ascii="Cambria" w:hAnsi="Cambria"/>
        </w:rPr>
      </w:pPr>
    </w:p>
    <w:p w:rsidR="00BD2F01" w:rsidRPr="008361C4" w:rsidRDefault="00BD2F01" w:rsidP="00BD2F01">
      <w:pPr>
        <w:spacing w:line="276" w:lineRule="auto"/>
        <w:jc w:val="both"/>
        <w:rPr>
          <w:rFonts w:ascii="Cambria" w:hAnsi="Cambria"/>
        </w:rPr>
      </w:pPr>
      <w:r w:rsidRPr="008361C4">
        <w:rPr>
          <w:rFonts w:ascii="Cambria" w:hAnsi="Cambria"/>
        </w:rPr>
        <w:t xml:space="preserve">Naročnik ima pravico odstopiti od </w:t>
      </w:r>
      <w:r w:rsidR="00916861" w:rsidRPr="008361C4">
        <w:rPr>
          <w:rFonts w:ascii="Cambria" w:hAnsi="Cambria"/>
        </w:rPr>
        <w:t>pogodbe</w:t>
      </w:r>
      <w:r w:rsidRPr="008361C4">
        <w:rPr>
          <w:rFonts w:ascii="Cambria" w:hAnsi="Cambria"/>
        </w:rPr>
        <w:t>, če:</w:t>
      </w:r>
    </w:p>
    <w:p w:rsidR="00BD2F01" w:rsidRPr="008361C4" w:rsidRDefault="00BD2F01" w:rsidP="00534F3F">
      <w:pPr>
        <w:numPr>
          <w:ilvl w:val="0"/>
          <w:numId w:val="9"/>
        </w:numPr>
        <w:spacing w:line="276" w:lineRule="auto"/>
        <w:ind w:left="284" w:hanging="284"/>
        <w:jc w:val="both"/>
        <w:rPr>
          <w:rFonts w:ascii="Cambria" w:hAnsi="Cambria"/>
        </w:rPr>
      </w:pPr>
      <w:r w:rsidRPr="008361C4">
        <w:rPr>
          <w:rFonts w:ascii="Cambria" w:hAnsi="Cambria"/>
        </w:rPr>
        <w:t xml:space="preserve">izvajalec ne izpolnjuje določil </w:t>
      </w:r>
      <w:r w:rsidR="00916861" w:rsidRPr="008361C4">
        <w:rPr>
          <w:rFonts w:ascii="Cambria" w:hAnsi="Cambria"/>
        </w:rPr>
        <w:t>pogodbe</w:t>
      </w:r>
      <w:r w:rsidRPr="008361C4">
        <w:rPr>
          <w:rFonts w:ascii="Cambria" w:hAnsi="Cambria"/>
        </w:rPr>
        <w:t xml:space="preserve"> ali jih kako drugače krši;</w:t>
      </w:r>
    </w:p>
    <w:p w:rsidR="00BD2F01" w:rsidRPr="008361C4" w:rsidRDefault="00BD2F01" w:rsidP="00534F3F">
      <w:pPr>
        <w:numPr>
          <w:ilvl w:val="0"/>
          <w:numId w:val="9"/>
        </w:numPr>
        <w:spacing w:line="276" w:lineRule="auto"/>
        <w:ind w:left="284" w:hanging="284"/>
        <w:jc w:val="both"/>
        <w:rPr>
          <w:rFonts w:ascii="Cambria" w:hAnsi="Cambria"/>
        </w:rPr>
      </w:pPr>
      <w:r w:rsidRPr="008361C4">
        <w:rPr>
          <w:rFonts w:ascii="Cambria" w:hAnsi="Cambria"/>
        </w:rPr>
        <w:t>prekine z deli brez pisnega soglasja naročnika;</w:t>
      </w:r>
    </w:p>
    <w:p w:rsidR="00BD2F01" w:rsidRPr="008361C4" w:rsidRDefault="00BD2F01" w:rsidP="00534F3F">
      <w:pPr>
        <w:numPr>
          <w:ilvl w:val="0"/>
          <w:numId w:val="9"/>
        </w:numPr>
        <w:spacing w:line="276" w:lineRule="auto"/>
        <w:ind w:left="284" w:hanging="284"/>
        <w:jc w:val="both"/>
        <w:rPr>
          <w:rFonts w:ascii="Cambria" w:hAnsi="Cambria"/>
        </w:rPr>
      </w:pPr>
      <w:r w:rsidRPr="008361C4">
        <w:rPr>
          <w:rFonts w:ascii="Cambria" w:hAnsi="Cambria"/>
        </w:rPr>
        <w:t>pride do unovčitev finančnega zavarovanja za dobro izvedbo pogodbenih obveznosti;</w:t>
      </w:r>
    </w:p>
    <w:p w:rsidR="00BD2F01" w:rsidRPr="008361C4" w:rsidRDefault="00BD2F01" w:rsidP="00534F3F">
      <w:pPr>
        <w:numPr>
          <w:ilvl w:val="0"/>
          <w:numId w:val="9"/>
        </w:numPr>
        <w:spacing w:line="276" w:lineRule="auto"/>
        <w:ind w:left="284" w:hanging="284"/>
        <w:jc w:val="both"/>
        <w:rPr>
          <w:rFonts w:ascii="Cambria" w:hAnsi="Cambria"/>
        </w:rPr>
      </w:pPr>
      <w:r w:rsidRPr="008361C4">
        <w:rPr>
          <w:rFonts w:ascii="Cambria" w:hAnsi="Cambria"/>
        </w:rPr>
        <w:t>je uveden postopek prenehanja delovanja izvajalca (npr. stečaj) ali je uveden postopek prisilne poravnave ali je s strani pristojnih organov sprejet sklep o insolventnosti izvajalca, o čemer mora izvajalec naročnika nemudoma pisno opozoriti.</w:t>
      </w:r>
    </w:p>
    <w:p w:rsidR="00BD2F01" w:rsidRPr="008361C4" w:rsidRDefault="00BD2F01" w:rsidP="00BD2F01">
      <w:pPr>
        <w:spacing w:line="276" w:lineRule="auto"/>
        <w:jc w:val="both"/>
        <w:rPr>
          <w:rFonts w:ascii="Cambria" w:hAnsi="Cambria"/>
        </w:rPr>
      </w:pPr>
    </w:p>
    <w:p w:rsidR="00BD2F01" w:rsidRPr="008361C4" w:rsidRDefault="00BD2F01" w:rsidP="00BD2F01">
      <w:pPr>
        <w:spacing w:line="276" w:lineRule="auto"/>
        <w:jc w:val="both"/>
        <w:rPr>
          <w:rFonts w:ascii="Cambria" w:hAnsi="Cambria" w:cs="Arial"/>
          <w:szCs w:val="24"/>
        </w:rPr>
      </w:pPr>
      <w:r w:rsidRPr="008361C4">
        <w:rPr>
          <w:rFonts w:ascii="Cambria" w:hAnsi="Cambria"/>
        </w:rPr>
        <w:lastRenderedPageBreak/>
        <w:t xml:space="preserve">Zgoraj naštete ukrepe lahko naročnik uveljavlja po opominu, po katerem izvajalec ne odpravi kršitve oziroma je kršitev kljub opominu ponovno zagrešil. Opomin mora biti izvajalcu poslan pisno, po telefaksu ali na elektronski način. </w:t>
      </w:r>
    </w:p>
    <w:p w:rsidR="00BD2F01" w:rsidRPr="008361C4" w:rsidRDefault="00BD2F01" w:rsidP="00BD2F01">
      <w:pPr>
        <w:spacing w:line="276" w:lineRule="auto"/>
        <w:jc w:val="both"/>
        <w:rPr>
          <w:rFonts w:ascii="Cambria" w:hAnsi="Cambria" w:cs="Arial"/>
          <w:szCs w:val="24"/>
        </w:rPr>
      </w:pPr>
    </w:p>
    <w:p w:rsidR="00BD2F01" w:rsidRPr="008361C4" w:rsidRDefault="00BD2F01" w:rsidP="00BD2F01">
      <w:pPr>
        <w:spacing w:line="276" w:lineRule="auto"/>
        <w:jc w:val="center"/>
        <w:rPr>
          <w:rFonts w:ascii="Cambria" w:hAnsi="Cambria" w:cs="Arial"/>
          <w:b/>
          <w:szCs w:val="24"/>
        </w:rPr>
      </w:pPr>
      <w:r w:rsidRPr="008361C4">
        <w:rPr>
          <w:rFonts w:ascii="Cambria" w:hAnsi="Cambria" w:cs="Arial"/>
          <w:b/>
          <w:szCs w:val="24"/>
        </w:rPr>
        <w:t>PROTIKORUPCIJSKA IN SOCIALNA KLAVZULA</w:t>
      </w:r>
    </w:p>
    <w:p w:rsidR="00BD2F01" w:rsidRPr="008361C4" w:rsidRDefault="00BD2F01" w:rsidP="00BD2F01">
      <w:pPr>
        <w:spacing w:line="276" w:lineRule="auto"/>
        <w:rPr>
          <w:rFonts w:ascii="Cambria" w:hAnsi="Cambria" w:cs="Arial"/>
          <w:b/>
          <w:szCs w:val="24"/>
        </w:rPr>
      </w:pPr>
    </w:p>
    <w:p w:rsidR="00BD2F01" w:rsidRPr="008361C4" w:rsidRDefault="00BD2F01" w:rsidP="00534F3F">
      <w:pPr>
        <w:numPr>
          <w:ilvl w:val="0"/>
          <w:numId w:val="8"/>
        </w:numPr>
        <w:spacing w:line="276" w:lineRule="auto"/>
        <w:ind w:left="426" w:hanging="426"/>
        <w:jc w:val="center"/>
        <w:rPr>
          <w:rFonts w:ascii="Cambria" w:hAnsi="Cambria" w:cs="Arial"/>
          <w:szCs w:val="24"/>
        </w:rPr>
      </w:pPr>
      <w:r w:rsidRPr="008361C4">
        <w:rPr>
          <w:rFonts w:ascii="Cambria" w:hAnsi="Cambria" w:cs="Arial"/>
          <w:szCs w:val="24"/>
        </w:rPr>
        <w:t>člen</w:t>
      </w:r>
    </w:p>
    <w:p w:rsidR="00BD2F01" w:rsidRPr="008361C4" w:rsidRDefault="00916861" w:rsidP="00BD2F01">
      <w:pPr>
        <w:spacing w:line="276" w:lineRule="auto"/>
        <w:jc w:val="both"/>
        <w:rPr>
          <w:rFonts w:ascii="Cambria" w:hAnsi="Cambria"/>
        </w:rPr>
      </w:pPr>
      <w:r w:rsidRPr="008361C4">
        <w:rPr>
          <w:rFonts w:ascii="Cambria" w:hAnsi="Cambria"/>
        </w:rPr>
        <w:t>Pogodba je nična</w:t>
      </w:r>
      <w:r w:rsidR="00BD2F01" w:rsidRPr="008361C4">
        <w:rPr>
          <w:rFonts w:ascii="Cambria" w:hAnsi="Cambria"/>
        </w:rPr>
        <w:t>, če kdorkoli v imenu ali na račun druge pogodbene stranke, predstavniku ali posredniku organa ali organizacije iz javnega sektorja obljubi, ponudi ali da kakršnokoli nedovoljeno korist za:</w:t>
      </w:r>
    </w:p>
    <w:p w:rsidR="00BD2F01" w:rsidRPr="008361C4" w:rsidRDefault="00BD2F01" w:rsidP="00534F3F">
      <w:pPr>
        <w:numPr>
          <w:ilvl w:val="3"/>
          <w:numId w:val="10"/>
        </w:numPr>
        <w:spacing w:line="276" w:lineRule="auto"/>
        <w:ind w:left="284" w:hanging="284"/>
        <w:jc w:val="both"/>
        <w:rPr>
          <w:rFonts w:ascii="Cambria" w:hAnsi="Cambria"/>
        </w:rPr>
      </w:pPr>
      <w:r w:rsidRPr="008361C4">
        <w:rPr>
          <w:rFonts w:ascii="Cambria" w:hAnsi="Cambria"/>
        </w:rPr>
        <w:t>pridobitev posla ali</w:t>
      </w:r>
    </w:p>
    <w:p w:rsidR="00BD2F01" w:rsidRPr="008361C4" w:rsidRDefault="00BD2F01" w:rsidP="00534F3F">
      <w:pPr>
        <w:numPr>
          <w:ilvl w:val="3"/>
          <w:numId w:val="10"/>
        </w:numPr>
        <w:spacing w:line="276" w:lineRule="auto"/>
        <w:ind w:left="284" w:hanging="284"/>
        <w:jc w:val="both"/>
        <w:rPr>
          <w:rFonts w:ascii="Cambria" w:hAnsi="Cambria"/>
        </w:rPr>
      </w:pPr>
      <w:r w:rsidRPr="008361C4">
        <w:rPr>
          <w:rFonts w:ascii="Cambria" w:hAnsi="Cambria"/>
        </w:rPr>
        <w:t>za sklenitev posla pod ugodnejšimi pogoji ali</w:t>
      </w:r>
    </w:p>
    <w:p w:rsidR="00BD2F01" w:rsidRPr="008361C4" w:rsidRDefault="00BD2F01" w:rsidP="00534F3F">
      <w:pPr>
        <w:numPr>
          <w:ilvl w:val="3"/>
          <w:numId w:val="10"/>
        </w:numPr>
        <w:spacing w:line="276" w:lineRule="auto"/>
        <w:ind w:left="284" w:hanging="284"/>
        <w:jc w:val="both"/>
        <w:rPr>
          <w:rFonts w:ascii="Cambria" w:hAnsi="Cambria"/>
        </w:rPr>
      </w:pPr>
      <w:r w:rsidRPr="008361C4">
        <w:rPr>
          <w:rFonts w:ascii="Cambria" w:hAnsi="Cambria"/>
        </w:rPr>
        <w:t>za opustitev dolžnega nadzora nad izvajanjem pogodbenih obveznosti ali</w:t>
      </w:r>
    </w:p>
    <w:p w:rsidR="00BD2F01" w:rsidRPr="008361C4" w:rsidRDefault="00BD2F01" w:rsidP="00534F3F">
      <w:pPr>
        <w:numPr>
          <w:ilvl w:val="3"/>
          <w:numId w:val="10"/>
        </w:numPr>
        <w:spacing w:line="276" w:lineRule="auto"/>
        <w:ind w:left="284" w:hanging="284"/>
        <w:jc w:val="both"/>
        <w:rPr>
          <w:rFonts w:ascii="Cambria" w:hAnsi="Cambria"/>
        </w:rPr>
      </w:pPr>
      <w:r w:rsidRPr="008361C4">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D2F01" w:rsidRPr="008361C4" w:rsidRDefault="00BD2F01" w:rsidP="00BD2F01">
      <w:pPr>
        <w:spacing w:line="276" w:lineRule="auto"/>
        <w:jc w:val="both"/>
        <w:rPr>
          <w:rFonts w:ascii="Cambria" w:hAnsi="Cambria"/>
        </w:rPr>
      </w:pPr>
    </w:p>
    <w:p w:rsidR="00BD2F01" w:rsidRPr="008361C4" w:rsidRDefault="00916861" w:rsidP="00BD2F01">
      <w:pPr>
        <w:spacing w:line="276" w:lineRule="auto"/>
        <w:jc w:val="both"/>
        <w:rPr>
          <w:rFonts w:ascii="Cambria" w:hAnsi="Cambria"/>
        </w:rPr>
      </w:pPr>
      <w:r w:rsidRPr="008361C4">
        <w:rPr>
          <w:rFonts w:ascii="Cambria" w:hAnsi="Cambria"/>
        </w:rPr>
        <w:t>Pogodba</w:t>
      </w:r>
      <w:r w:rsidR="00BD2F01" w:rsidRPr="008361C4">
        <w:rPr>
          <w:rFonts w:ascii="Cambria" w:hAnsi="Cambria"/>
        </w:rPr>
        <w:t xml:space="preserve"> preneha veljati, če je naročnik seznanjen, da je pristojni državni organ ali sodišče s pravnomočno odločitvijo ugotovilo kršitev delovne, okoljske ali socialne zakonodaje s strani izvajalca ali njegovega podizvajalca.</w:t>
      </w:r>
    </w:p>
    <w:p w:rsidR="00916861" w:rsidRPr="008361C4" w:rsidRDefault="00916861" w:rsidP="00BD2F01">
      <w:pPr>
        <w:spacing w:line="276" w:lineRule="auto"/>
        <w:jc w:val="both"/>
        <w:rPr>
          <w:rFonts w:ascii="Cambria" w:hAnsi="Cambria"/>
        </w:rPr>
      </w:pPr>
    </w:p>
    <w:p w:rsidR="00BD2F01" w:rsidRPr="008361C4" w:rsidRDefault="00BD2F01" w:rsidP="00BD2F01">
      <w:pPr>
        <w:spacing w:line="276" w:lineRule="auto"/>
        <w:jc w:val="center"/>
        <w:rPr>
          <w:rFonts w:ascii="Cambria" w:hAnsi="Cambria" w:cs="Arial"/>
          <w:b/>
          <w:szCs w:val="24"/>
        </w:rPr>
      </w:pPr>
      <w:r w:rsidRPr="008361C4">
        <w:rPr>
          <w:rFonts w:ascii="Cambria" w:hAnsi="Cambria" w:cs="Arial"/>
          <w:b/>
          <w:szCs w:val="24"/>
        </w:rPr>
        <w:t>KONČNE DOLOČBE</w:t>
      </w:r>
    </w:p>
    <w:p w:rsidR="00BD2F01" w:rsidRPr="008361C4" w:rsidRDefault="00BD2F01" w:rsidP="00BD2F01">
      <w:pPr>
        <w:spacing w:line="276" w:lineRule="auto"/>
        <w:jc w:val="both"/>
        <w:rPr>
          <w:rFonts w:ascii="Cambria" w:hAnsi="Cambria"/>
        </w:rPr>
      </w:pPr>
    </w:p>
    <w:p w:rsidR="00BD2F01" w:rsidRPr="008361C4" w:rsidRDefault="00BD2F01" w:rsidP="00534F3F">
      <w:pPr>
        <w:numPr>
          <w:ilvl w:val="0"/>
          <w:numId w:val="8"/>
        </w:numPr>
        <w:spacing w:line="276" w:lineRule="auto"/>
        <w:ind w:left="426" w:hanging="426"/>
        <w:jc w:val="center"/>
        <w:rPr>
          <w:rFonts w:ascii="Cambria" w:hAnsi="Cambria"/>
        </w:rPr>
      </w:pPr>
      <w:r w:rsidRPr="008361C4">
        <w:rPr>
          <w:rFonts w:ascii="Cambria" w:hAnsi="Cambria"/>
        </w:rPr>
        <w:t>člen</w:t>
      </w:r>
    </w:p>
    <w:p w:rsidR="00BD2F01" w:rsidRPr="008361C4" w:rsidRDefault="00BD2F01" w:rsidP="00BD2F01">
      <w:pPr>
        <w:spacing w:line="276" w:lineRule="auto"/>
        <w:jc w:val="both"/>
        <w:rPr>
          <w:rFonts w:ascii="Cambria" w:hAnsi="Cambria"/>
        </w:rPr>
      </w:pPr>
      <w:r w:rsidRPr="008361C4">
        <w:rPr>
          <w:rFonts w:ascii="Cambria" w:hAnsi="Cambria"/>
        </w:rPr>
        <w:t xml:space="preserve">Pogodbeni stranki se dogovorita, da bosta poskušali vse spore iz </w:t>
      </w:r>
      <w:r w:rsidR="00916861" w:rsidRPr="008361C4">
        <w:rPr>
          <w:rFonts w:ascii="Cambria" w:hAnsi="Cambria"/>
        </w:rPr>
        <w:t>pogodbe</w:t>
      </w:r>
      <w:r w:rsidRPr="008361C4">
        <w:rPr>
          <w:rFonts w:ascii="Cambria" w:hAnsi="Cambria"/>
        </w:rPr>
        <w:t xml:space="preserve"> rešiti sporazumno z neposrednimi pogovori med pooblaščenimi predstavniki obeh pogodbenih strank. Če sporazum med strankama ne bi bil mogoč, se dogovorita, da bo o sporih iz pogodbe odločalo stvarno pristojno sodišče po sedežu naročnika, po slovenskem pravu.</w:t>
      </w:r>
    </w:p>
    <w:p w:rsidR="00BD2F01" w:rsidRPr="008361C4" w:rsidRDefault="00BD2F01" w:rsidP="00BD2F01">
      <w:pPr>
        <w:spacing w:line="276" w:lineRule="auto"/>
        <w:jc w:val="both"/>
        <w:rPr>
          <w:rFonts w:ascii="Cambria" w:hAnsi="Cambria"/>
        </w:rPr>
      </w:pPr>
    </w:p>
    <w:p w:rsidR="00BD2F01" w:rsidRPr="008361C4" w:rsidRDefault="00BD2F01" w:rsidP="00534F3F">
      <w:pPr>
        <w:numPr>
          <w:ilvl w:val="0"/>
          <w:numId w:val="8"/>
        </w:numPr>
        <w:spacing w:line="276" w:lineRule="auto"/>
        <w:ind w:left="426" w:hanging="426"/>
        <w:jc w:val="center"/>
        <w:rPr>
          <w:rFonts w:ascii="Cambria" w:hAnsi="Cambria"/>
        </w:rPr>
      </w:pPr>
      <w:r w:rsidRPr="008361C4">
        <w:rPr>
          <w:rFonts w:ascii="Cambria" w:hAnsi="Cambria"/>
        </w:rPr>
        <w:t>člen</w:t>
      </w:r>
    </w:p>
    <w:p w:rsidR="00BD2F01" w:rsidRPr="008361C4" w:rsidRDefault="00BD2F01" w:rsidP="00BD2F01">
      <w:pPr>
        <w:spacing w:line="276" w:lineRule="auto"/>
        <w:jc w:val="both"/>
        <w:rPr>
          <w:rFonts w:ascii="Cambria" w:hAnsi="Cambria"/>
        </w:rPr>
      </w:pPr>
    </w:p>
    <w:p w:rsidR="00BD2F01" w:rsidRPr="008361C4" w:rsidRDefault="00916861" w:rsidP="00BD2F01">
      <w:pPr>
        <w:spacing w:line="276" w:lineRule="auto"/>
        <w:jc w:val="both"/>
        <w:rPr>
          <w:rFonts w:ascii="Cambria" w:hAnsi="Cambria"/>
        </w:rPr>
      </w:pPr>
      <w:r w:rsidRPr="008361C4">
        <w:rPr>
          <w:rFonts w:ascii="Cambria" w:hAnsi="Cambria"/>
        </w:rPr>
        <w:t xml:space="preserve">Pogodba </w:t>
      </w:r>
      <w:r w:rsidR="00BD2F01" w:rsidRPr="008361C4">
        <w:rPr>
          <w:rFonts w:ascii="Cambria" w:hAnsi="Cambria"/>
        </w:rPr>
        <w:t>je sestavljen</w:t>
      </w:r>
      <w:r w:rsidRPr="008361C4">
        <w:rPr>
          <w:rFonts w:ascii="Cambria" w:hAnsi="Cambria"/>
        </w:rPr>
        <w:t>a</w:t>
      </w:r>
      <w:r w:rsidR="00BD2F01" w:rsidRPr="008361C4">
        <w:rPr>
          <w:rFonts w:ascii="Cambria" w:hAnsi="Cambria"/>
        </w:rPr>
        <w:t xml:space="preserve"> v štirih (4) enakih izvodih, od katerih vsaka pogodbena stranka prejme po dva (2) izvoda in začne veljati z dnem podpisa obeh pogodbenih strank in ko izvajalec izroči naročniku finančno zavarovanje za dobro izvedbo pogodbenih obveznosti.</w:t>
      </w:r>
    </w:p>
    <w:p w:rsidR="00BD2F01" w:rsidRPr="008361C4" w:rsidRDefault="00BD2F01" w:rsidP="00BD2F01">
      <w:pPr>
        <w:spacing w:line="276" w:lineRule="auto"/>
        <w:jc w:val="both"/>
        <w:rPr>
          <w:rFonts w:ascii="Cambria" w:hAnsi="Cambria" w:cs="Arial"/>
        </w:rPr>
      </w:pPr>
    </w:p>
    <w:p w:rsidR="00BD2F01" w:rsidRPr="008361C4" w:rsidRDefault="00BD2F01" w:rsidP="00BD2F01">
      <w:pPr>
        <w:spacing w:line="276" w:lineRule="auto"/>
        <w:jc w:val="both"/>
        <w:rPr>
          <w:rFonts w:ascii="Cambria" w:hAnsi="Cambria" w:cs="Arial"/>
        </w:rPr>
      </w:pPr>
    </w:p>
    <w:p w:rsidR="00BD2F01" w:rsidRPr="008361C4" w:rsidRDefault="00BD2F01" w:rsidP="003666EE">
      <w:pPr>
        <w:rPr>
          <w:rFonts w:ascii="Cambria" w:hAnsi="Cambria" w:cs="Arial"/>
        </w:rPr>
      </w:pPr>
      <w:r w:rsidRPr="008361C4">
        <w:rPr>
          <w:rFonts w:ascii="Cambria" w:hAnsi="Cambria" w:cs="Arial"/>
        </w:rPr>
        <w:t xml:space="preserve">Kraj in datum: </w:t>
      </w:r>
      <w:r w:rsidRPr="008361C4">
        <w:rPr>
          <w:rFonts w:ascii="Cambria" w:hAnsi="Cambria"/>
        </w:rPr>
        <w:t>______________________</w:t>
      </w:r>
    </w:p>
    <w:p w:rsidR="00BD2F01" w:rsidRPr="008361C4" w:rsidRDefault="00BD2F01" w:rsidP="00BD2F01">
      <w:pPr>
        <w:spacing w:line="276" w:lineRule="auto"/>
        <w:jc w:val="both"/>
        <w:rPr>
          <w:rFonts w:ascii="Cambria" w:hAnsi="Cambria" w:cs="Arial"/>
        </w:rPr>
      </w:pPr>
    </w:p>
    <w:p w:rsidR="00BD2F01" w:rsidRPr="008361C4" w:rsidRDefault="00BD2F01" w:rsidP="00BD2F01">
      <w:pPr>
        <w:spacing w:line="276" w:lineRule="auto"/>
        <w:jc w:val="both"/>
        <w:rPr>
          <w:rFonts w:ascii="Cambria" w:hAnsi="Cambria"/>
        </w:rPr>
      </w:pPr>
      <w:r w:rsidRPr="008361C4">
        <w:rPr>
          <w:rFonts w:ascii="Cambria" w:hAnsi="Cambria"/>
        </w:rPr>
        <w:t>Naročnik:</w:t>
      </w:r>
      <w:r w:rsidRPr="008361C4">
        <w:rPr>
          <w:rFonts w:ascii="Cambria" w:hAnsi="Cambria"/>
        </w:rPr>
        <w:tab/>
      </w:r>
      <w:r w:rsidRPr="008361C4">
        <w:rPr>
          <w:rFonts w:ascii="Cambria" w:hAnsi="Cambria"/>
        </w:rPr>
        <w:tab/>
      </w:r>
      <w:r w:rsidRPr="008361C4">
        <w:rPr>
          <w:rFonts w:ascii="Cambria" w:hAnsi="Cambria"/>
        </w:rPr>
        <w:tab/>
      </w:r>
      <w:r w:rsidRPr="008361C4">
        <w:rPr>
          <w:rFonts w:ascii="Cambria" w:hAnsi="Cambria"/>
        </w:rPr>
        <w:tab/>
      </w:r>
      <w:r w:rsidRPr="008361C4">
        <w:rPr>
          <w:rFonts w:ascii="Cambria" w:hAnsi="Cambria"/>
        </w:rPr>
        <w:tab/>
      </w:r>
      <w:r w:rsidRPr="008361C4">
        <w:rPr>
          <w:rFonts w:ascii="Cambria" w:hAnsi="Cambria"/>
        </w:rPr>
        <w:tab/>
        <w:t>Izvajalec:</w:t>
      </w:r>
    </w:p>
    <w:p w:rsidR="00BD2F01" w:rsidRPr="008361C4" w:rsidRDefault="00BD2F01" w:rsidP="00BD2F01">
      <w:pPr>
        <w:spacing w:line="276" w:lineRule="auto"/>
        <w:jc w:val="both"/>
        <w:rPr>
          <w:rFonts w:ascii="Cambria" w:hAnsi="Cambria"/>
        </w:rPr>
      </w:pPr>
    </w:p>
    <w:p w:rsidR="00BD2F01" w:rsidRPr="008361C4" w:rsidRDefault="00BD2F01" w:rsidP="00BD2F01">
      <w:pPr>
        <w:spacing w:line="276" w:lineRule="auto"/>
        <w:jc w:val="both"/>
        <w:rPr>
          <w:rFonts w:ascii="Cambria" w:hAnsi="Cambria"/>
        </w:rPr>
      </w:pPr>
      <w:r w:rsidRPr="008361C4">
        <w:rPr>
          <w:rFonts w:ascii="Cambria" w:hAnsi="Cambria"/>
        </w:rPr>
        <w:t>______________________</w:t>
      </w:r>
      <w:r w:rsidRPr="008361C4">
        <w:rPr>
          <w:rFonts w:ascii="Cambria" w:hAnsi="Cambria"/>
        </w:rPr>
        <w:tab/>
      </w:r>
      <w:r w:rsidRPr="008361C4">
        <w:rPr>
          <w:rFonts w:ascii="Cambria" w:hAnsi="Cambria"/>
        </w:rPr>
        <w:tab/>
      </w:r>
      <w:r w:rsidRPr="008361C4">
        <w:rPr>
          <w:rFonts w:ascii="Cambria" w:hAnsi="Cambria"/>
        </w:rPr>
        <w:tab/>
      </w:r>
      <w:r w:rsidRPr="008361C4">
        <w:rPr>
          <w:rFonts w:ascii="Cambria" w:hAnsi="Cambria"/>
        </w:rPr>
        <w:tab/>
      </w:r>
      <w:r w:rsidRPr="008361C4">
        <w:rPr>
          <w:rFonts w:ascii="Cambria" w:hAnsi="Cambria"/>
        </w:rPr>
        <w:tab/>
        <w:t>______________________</w:t>
      </w:r>
    </w:p>
    <w:p w:rsidR="00BD2F01" w:rsidRPr="008361C4" w:rsidRDefault="00BD2F01" w:rsidP="00BD2F01">
      <w:pPr>
        <w:spacing w:line="276" w:lineRule="auto"/>
        <w:jc w:val="both"/>
        <w:rPr>
          <w:rFonts w:ascii="Cambria" w:hAnsi="Cambria"/>
        </w:rPr>
      </w:pPr>
    </w:p>
    <w:p w:rsidR="00BD2F01" w:rsidRPr="008361C4" w:rsidRDefault="00BD2F01" w:rsidP="00BD2F01">
      <w:pPr>
        <w:spacing w:line="276" w:lineRule="auto"/>
        <w:jc w:val="both"/>
        <w:rPr>
          <w:rFonts w:ascii="Cambria" w:hAnsi="Cambria"/>
        </w:rPr>
      </w:pPr>
    </w:p>
    <w:p w:rsidR="00BD2F01" w:rsidRPr="008361C4" w:rsidRDefault="00BD2F01" w:rsidP="00BD2F01">
      <w:pPr>
        <w:spacing w:line="276" w:lineRule="auto"/>
        <w:jc w:val="both"/>
        <w:rPr>
          <w:rFonts w:ascii="Cambria" w:hAnsi="Cambria"/>
          <w:b/>
        </w:rPr>
      </w:pPr>
    </w:p>
    <w:p w:rsidR="00BD2F01" w:rsidRPr="008361C4" w:rsidRDefault="00BD2F01" w:rsidP="00BD2F01">
      <w:pPr>
        <w:spacing w:line="276" w:lineRule="auto"/>
        <w:jc w:val="both"/>
        <w:rPr>
          <w:rFonts w:ascii="Cambria" w:hAnsi="Cambria"/>
          <w:b/>
        </w:rPr>
      </w:pPr>
    </w:p>
    <w:p w:rsidR="00BD2F01" w:rsidRPr="008361C4" w:rsidRDefault="00BD2F01" w:rsidP="00BD2F01">
      <w:pPr>
        <w:spacing w:line="276" w:lineRule="auto"/>
        <w:jc w:val="both"/>
        <w:rPr>
          <w:rFonts w:ascii="Cambria" w:hAnsi="Cambria"/>
          <w:b/>
        </w:rPr>
      </w:pPr>
    </w:p>
    <w:p w:rsidR="00BD2F01" w:rsidRPr="008361C4" w:rsidRDefault="00BD2F01" w:rsidP="00BD2F01">
      <w:pPr>
        <w:spacing w:line="276" w:lineRule="auto"/>
        <w:jc w:val="both"/>
        <w:rPr>
          <w:rFonts w:ascii="Cambria" w:hAnsi="Cambria"/>
          <w:b/>
        </w:rPr>
      </w:pPr>
      <w:r w:rsidRPr="008361C4">
        <w:rPr>
          <w:rFonts w:ascii="Cambria" w:hAnsi="Cambria"/>
          <w:b/>
        </w:rPr>
        <w:lastRenderedPageBreak/>
        <w:t>Priloge:</w:t>
      </w:r>
    </w:p>
    <w:p w:rsidR="00BD2F01" w:rsidRPr="008361C4" w:rsidRDefault="00BD2F01" w:rsidP="00534F3F">
      <w:pPr>
        <w:pStyle w:val="ListParagraph"/>
        <w:numPr>
          <w:ilvl w:val="0"/>
          <w:numId w:val="13"/>
        </w:numPr>
        <w:spacing w:line="276" w:lineRule="auto"/>
        <w:jc w:val="both"/>
        <w:rPr>
          <w:rFonts w:ascii="Cambria" w:hAnsi="Cambria"/>
        </w:rPr>
      </w:pPr>
      <w:r w:rsidRPr="008361C4">
        <w:rPr>
          <w:rFonts w:ascii="Cambria" w:hAnsi="Cambria"/>
        </w:rPr>
        <w:t>Dokumentacija v zvezi z izvedbo javnega naročila</w:t>
      </w:r>
    </w:p>
    <w:p w:rsidR="00BD2F01" w:rsidRPr="008361C4" w:rsidRDefault="00BD2F01" w:rsidP="00534F3F">
      <w:pPr>
        <w:pStyle w:val="ListParagraph"/>
        <w:numPr>
          <w:ilvl w:val="0"/>
          <w:numId w:val="13"/>
        </w:numPr>
        <w:spacing w:line="276" w:lineRule="auto"/>
        <w:jc w:val="both"/>
        <w:rPr>
          <w:rFonts w:ascii="Cambria" w:hAnsi="Cambria"/>
        </w:rPr>
      </w:pPr>
      <w:r w:rsidRPr="008361C4">
        <w:rPr>
          <w:rFonts w:ascii="Cambria" w:hAnsi="Cambria"/>
        </w:rPr>
        <w:t>Ponudbena dokumentacija izbranega ponudnika</w:t>
      </w:r>
    </w:p>
    <w:p w:rsidR="00BD2F01" w:rsidRPr="008361C4" w:rsidRDefault="00BD2F01" w:rsidP="00534F3F">
      <w:pPr>
        <w:pStyle w:val="ListParagraph"/>
        <w:numPr>
          <w:ilvl w:val="0"/>
          <w:numId w:val="13"/>
        </w:numPr>
        <w:spacing w:line="276" w:lineRule="auto"/>
        <w:jc w:val="both"/>
        <w:rPr>
          <w:rFonts w:ascii="Cambria" w:hAnsi="Cambria"/>
        </w:rPr>
      </w:pPr>
      <w:r w:rsidRPr="008361C4">
        <w:rPr>
          <w:rFonts w:ascii="Cambria" w:hAnsi="Cambria" w:cs="Lucida Grande"/>
          <w:color w:val="000000"/>
        </w:rPr>
        <w:t xml:space="preserve">Kopija </w:t>
      </w:r>
      <w:r w:rsidRPr="008361C4">
        <w:rPr>
          <w:rFonts w:ascii="Cambria" w:hAnsi="Cambria" w:cs="Arial"/>
          <w:szCs w:val="24"/>
        </w:rPr>
        <w:t>zavarovalne police za zavarovanje odgovornosti</w:t>
      </w:r>
    </w:p>
    <w:p w:rsidR="00BD2F01" w:rsidRPr="008361C4" w:rsidRDefault="00BD2F01" w:rsidP="00534F3F">
      <w:pPr>
        <w:pStyle w:val="ListParagraph"/>
        <w:numPr>
          <w:ilvl w:val="0"/>
          <w:numId w:val="13"/>
        </w:numPr>
        <w:spacing w:line="276" w:lineRule="auto"/>
        <w:jc w:val="both"/>
        <w:rPr>
          <w:rFonts w:ascii="Cambria" w:hAnsi="Cambria"/>
        </w:rPr>
      </w:pPr>
      <w:r w:rsidRPr="008361C4">
        <w:rPr>
          <w:rFonts w:ascii="Cambria" w:hAnsi="Cambria"/>
        </w:rPr>
        <w:t>Finančno zavarovanje za dobro izvedbo pogodbenih obveznosti</w:t>
      </w:r>
    </w:p>
    <w:p w:rsidR="00BD2F01" w:rsidRPr="008361C4" w:rsidRDefault="00BD2F01" w:rsidP="00534F3F">
      <w:pPr>
        <w:pStyle w:val="ListParagraph"/>
        <w:numPr>
          <w:ilvl w:val="0"/>
          <w:numId w:val="13"/>
        </w:numPr>
        <w:spacing w:line="276" w:lineRule="auto"/>
        <w:jc w:val="both"/>
        <w:rPr>
          <w:rFonts w:ascii="Cambria" w:hAnsi="Cambria"/>
        </w:rPr>
      </w:pPr>
      <w:r w:rsidRPr="008361C4">
        <w:rPr>
          <w:rFonts w:ascii="Cambria" w:hAnsi="Cambria"/>
        </w:rPr>
        <w:t>Lastna izjava izvajalca o</w:t>
      </w:r>
    </w:p>
    <w:p w:rsidR="00BD2F01" w:rsidRPr="008361C4" w:rsidRDefault="00BD2F01" w:rsidP="00534F3F">
      <w:pPr>
        <w:pStyle w:val="ListParagraph"/>
        <w:numPr>
          <w:ilvl w:val="0"/>
          <w:numId w:val="13"/>
        </w:numPr>
        <w:spacing w:line="276" w:lineRule="auto"/>
        <w:ind w:left="1134" w:hanging="425"/>
        <w:jc w:val="both"/>
        <w:rPr>
          <w:rFonts w:ascii="Cambria" w:hAnsi="Cambria"/>
        </w:rPr>
      </w:pPr>
      <w:r w:rsidRPr="008361C4">
        <w:rPr>
          <w:rFonts w:ascii="Cambria" w:hAnsi="Cambria"/>
        </w:rPr>
        <w:t>njegovih ustanoviteljih, družbenikih, vključno s tihimi družbeniki, delničarjih, komanditistih ali drugih lastnikih in podatkih o lastniških deležih navedenih oseb;</w:t>
      </w:r>
    </w:p>
    <w:p w:rsidR="00BD2F01" w:rsidRPr="008361C4" w:rsidRDefault="00BD2F01" w:rsidP="00534F3F">
      <w:pPr>
        <w:pStyle w:val="ListParagraph"/>
        <w:numPr>
          <w:ilvl w:val="0"/>
          <w:numId w:val="13"/>
        </w:numPr>
        <w:spacing w:line="276" w:lineRule="auto"/>
        <w:ind w:left="1134" w:hanging="425"/>
        <w:jc w:val="both"/>
        <w:rPr>
          <w:rFonts w:ascii="Cambria" w:hAnsi="Cambria"/>
        </w:rPr>
      </w:pPr>
      <w:r w:rsidRPr="008361C4">
        <w:rPr>
          <w:rFonts w:ascii="Cambria" w:hAnsi="Cambria"/>
        </w:rPr>
        <w:t>gospodarskih subjektih, za katere se glede na določbe zakona, ki ureja gospodarske družbe, šteje, da so z njim povezane družbe.</w:t>
      </w:r>
    </w:p>
    <w:p w:rsidR="00053F24" w:rsidRPr="008361C4" w:rsidRDefault="00053F24">
      <w:pPr>
        <w:rPr>
          <w:rFonts w:ascii="Cambria" w:hAnsi="Cambria"/>
        </w:rPr>
      </w:pPr>
    </w:p>
    <w:sectPr w:rsidR="00053F24" w:rsidRPr="008361C4" w:rsidSect="00806FCC">
      <w:headerReference w:type="even" r:id="rId8"/>
      <w:headerReference w:type="default" r:id="rId9"/>
      <w:footerReference w:type="even" r:id="rId10"/>
      <w:footerReference w:type="default" r:id="rId11"/>
      <w:headerReference w:type="first" r:id="rId12"/>
      <w:footerReference w:type="first" r:id="rId13"/>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6DDF" w:rsidRDefault="00DA6DDF" w:rsidP="008731F6">
      <w:r>
        <w:separator/>
      </w:r>
    </w:p>
  </w:endnote>
  <w:endnote w:type="continuationSeparator" w:id="0">
    <w:p w:rsidR="00DA6DDF" w:rsidRDefault="00DA6DDF" w:rsidP="00873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w:altName w:val="Arial Unicode MS"/>
    <w:panose1 w:val="020B0604020202020204"/>
    <w:charset w:val="02"/>
    <w:family w:val="auto"/>
    <w:pitch w:val="default"/>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Times">
    <w:altName w:val="Times Roman"/>
    <w:panose1 w:val="02000500000000000000"/>
    <w:charset w:val="00"/>
    <w:family w:val="auto"/>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789" w:rsidRDefault="00F91789" w:rsidP="00053F2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rsidR="00F91789" w:rsidRDefault="00F917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789" w:rsidRDefault="00F91789" w:rsidP="00053F24">
    <w:pPr>
      <w:pStyle w:val="Footer"/>
      <w:framePr w:wrap="none" w:vAnchor="text" w:hAnchor="margin" w:xAlign="center" w:y="1"/>
      <w:rPr>
        <w:rStyle w:val="PageNumber"/>
      </w:rPr>
    </w:pPr>
    <w:r w:rsidRPr="008731F6">
      <w:rPr>
        <w:rStyle w:val="PageNumber"/>
        <w:rFonts w:ascii="Cambria" w:hAnsi="Cambria"/>
        <w:sz w:val="20"/>
        <w:szCs w:val="20"/>
      </w:rPr>
      <w:fldChar w:fldCharType="begin"/>
    </w:r>
    <w:r w:rsidRPr="008731F6">
      <w:rPr>
        <w:rStyle w:val="PageNumber"/>
        <w:rFonts w:ascii="Cambria" w:hAnsi="Cambria"/>
        <w:sz w:val="20"/>
        <w:szCs w:val="20"/>
      </w:rPr>
      <w:instrText xml:space="preserve"> PAGE </w:instrText>
    </w:r>
    <w:r w:rsidRPr="008731F6">
      <w:rPr>
        <w:rStyle w:val="PageNumber"/>
        <w:rFonts w:ascii="Cambria" w:hAnsi="Cambria"/>
        <w:sz w:val="20"/>
        <w:szCs w:val="20"/>
      </w:rPr>
      <w:fldChar w:fldCharType="separate"/>
    </w:r>
    <w:r w:rsidRPr="008731F6">
      <w:rPr>
        <w:rStyle w:val="PageNumber"/>
        <w:rFonts w:ascii="Cambria" w:hAnsi="Cambria"/>
        <w:noProof/>
        <w:sz w:val="20"/>
        <w:szCs w:val="20"/>
      </w:rPr>
      <w:t>1</w:t>
    </w:r>
    <w:r w:rsidRPr="008731F6">
      <w:rPr>
        <w:rStyle w:val="PageNumber"/>
        <w:rFonts w:ascii="Cambria" w:hAnsi="Cambria"/>
        <w:sz w:val="20"/>
        <w:szCs w:val="20"/>
      </w:rPr>
      <w:fldChar w:fldCharType="end"/>
    </w:r>
  </w:p>
  <w:p w:rsidR="00F91789" w:rsidRDefault="00F917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789" w:rsidRDefault="00F917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6DDF" w:rsidRDefault="00DA6DDF" w:rsidP="008731F6">
      <w:r>
        <w:separator/>
      </w:r>
    </w:p>
  </w:footnote>
  <w:footnote w:type="continuationSeparator" w:id="0">
    <w:p w:rsidR="00DA6DDF" w:rsidRDefault="00DA6DDF" w:rsidP="00873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789" w:rsidRDefault="00F917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789" w:rsidRDefault="00F917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789" w:rsidRDefault="00F917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3"/>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03"/>
    <w:multiLevelType w:val="singleLevel"/>
    <w:tmpl w:val="00000003"/>
    <w:name w:val="WW8Num4"/>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cs="Symbol" w:hint="default"/>
      </w:rPr>
    </w:lvl>
  </w:abstractNum>
  <w:abstractNum w:abstractNumId="3" w15:restartNumberingAfterBreak="0">
    <w:nsid w:val="00000005"/>
    <w:multiLevelType w:val="singleLevel"/>
    <w:tmpl w:val="00000005"/>
    <w:name w:val="WW8Num7"/>
    <w:lvl w:ilvl="0">
      <w:start w:val="1"/>
      <w:numFmt w:val="bullet"/>
      <w:lvlText w:val=""/>
      <w:lvlJc w:val="left"/>
      <w:pPr>
        <w:tabs>
          <w:tab w:val="num" w:pos="720"/>
        </w:tabs>
        <w:ind w:left="720" w:hanging="360"/>
      </w:pPr>
      <w:rPr>
        <w:rFonts w:ascii="Symbol" w:hAnsi="Symbol" w:cs="Symbol" w:hint="default"/>
        <w:lang w:val="en-US" w:eastAsia="en-US"/>
      </w:rPr>
    </w:lvl>
  </w:abstractNum>
  <w:abstractNum w:abstractNumId="4" w15:restartNumberingAfterBreak="0">
    <w:nsid w:val="00000006"/>
    <w:multiLevelType w:val="multilevel"/>
    <w:tmpl w:val="00000006"/>
    <w:name w:val="WW8Num9"/>
    <w:lvl w:ilvl="0">
      <w:start w:val="1"/>
      <w:numFmt w:val="bullet"/>
      <w:lvlText w:val=""/>
      <w:lvlJc w:val="left"/>
      <w:pPr>
        <w:tabs>
          <w:tab w:val="num" w:pos="720"/>
        </w:tabs>
        <w:ind w:left="720" w:hanging="360"/>
      </w:pPr>
      <w:rPr>
        <w:rFonts w:ascii="Symbol" w:hAnsi="Symbol" w:cs="Symbol" w:hint="default"/>
        <w:lang w:val="en-US" w:eastAsia="en-U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7"/>
    <w:multiLevelType w:val="multilevel"/>
    <w:tmpl w:val="00000007"/>
    <w:name w:val="WW8Num10"/>
    <w:lvl w:ilvl="0">
      <w:start w:val="1"/>
      <w:numFmt w:val="bullet"/>
      <w:lvlText w:val=""/>
      <w:lvlJc w:val="left"/>
      <w:pPr>
        <w:tabs>
          <w:tab w:val="num" w:pos="1195"/>
        </w:tabs>
        <w:ind w:left="1195" w:hanging="360"/>
      </w:pPr>
      <w:rPr>
        <w:rFonts w:ascii="Symbol" w:hAnsi="Symbol" w:cs="OpenSymbol"/>
        <w:color w:val="C9211E"/>
        <w:lang w:val="pl-PL"/>
      </w:rPr>
    </w:lvl>
    <w:lvl w:ilvl="1">
      <w:start w:val="1"/>
      <w:numFmt w:val="bullet"/>
      <w:lvlText w:val="◦"/>
      <w:lvlJc w:val="left"/>
      <w:pPr>
        <w:tabs>
          <w:tab w:val="num" w:pos="1555"/>
        </w:tabs>
        <w:ind w:left="1555" w:hanging="360"/>
      </w:pPr>
      <w:rPr>
        <w:rFonts w:ascii="OpenSymbol" w:hAnsi="OpenSymbol" w:cs="OpenSymbol"/>
      </w:rPr>
    </w:lvl>
    <w:lvl w:ilvl="2">
      <w:start w:val="1"/>
      <w:numFmt w:val="bullet"/>
      <w:lvlText w:val="▪"/>
      <w:lvlJc w:val="left"/>
      <w:pPr>
        <w:tabs>
          <w:tab w:val="num" w:pos="1915"/>
        </w:tabs>
        <w:ind w:left="1915" w:hanging="360"/>
      </w:pPr>
      <w:rPr>
        <w:rFonts w:ascii="OpenSymbol" w:hAnsi="OpenSymbol" w:cs="OpenSymbol"/>
      </w:rPr>
    </w:lvl>
    <w:lvl w:ilvl="3">
      <w:start w:val="1"/>
      <w:numFmt w:val="bullet"/>
      <w:lvlText w:val=""/>
      <w:lvlJc w:val="left"/>
      <w:pPr>
        <w:tabs>
          <w:tab w:val="num" w:pos="2275"/>
        </w:tabs>
        <w:ind w:left="2275" w:hanging="360"/>
      </w:pPr>
      <w:rPr>
        <w:rFonts w:ascii="Symbol" w:hAnsi="Symbol" w:cs="OpenSymbol"/>
        <w:color w:val="C9211E"/>
        <w:lang w:val="pl-PL"/>
      </w:rPr>
    </w:lvl>
    <w:lvl w:ilvl="4">
      <w:start w:val="1"/>
      <w:numFmt w:val="bullet"/>
      <w:lvlText w:val="◦"/>
      <w:lvlJc w:val="left"/>
      <w:pPr>
        <w:tabs>
          <w:tab w:val="num" w:pos="2635"/>
        </w:tabs>
        <w:ind w:left="2635" w:hanging="360"/>
      </w:pPr>
      <w:rPr>
        <w:rFonts w:ascii="OpenSymbol" w:hAnsi="OpenSymbol" w:cs="OpenSymbol"/>
      </w:rPr>
    </w:lvl>
    <w:lvl w:ilvl="5">
      <w:start w:val="1"/>
      <w:numFmt w:val="bullet"/>
      <w:lvlText w:val="▪"/>
      <w:lvlJc w:val="left"/>
      <w:pPr>
        <w:tabs>
          <w:tab w:val="num" w:pos="2995"/>
        </w:tabs>
        <w:ind w:left="2995" w:hanging="360"/>
      </w:pPr>
      <w:rPr>
        <w:rFonts w:ascii="OpenSymbol" w:hAnsi="OpenSymbol" w:cs="OpenSymbol"/>
      </w:rPr>
    </w:lvl>
    <w:lvl w:ilvl="6">
      <w:start w:val="1"/>
      <w:numFmt w:val="bullet"/>
      <w:lvlText w:val=""/>
      <w:lvlJc w:val="left"/>
      <w:pPr>
        <w:tabs>
          <w:tab w:val="num" w:pos="3355"/>
        </w:tabs>
        <w:ind w:left="3355" w:hanging="360"/>
      </w:pPr>
      <w:rPr>
        <w:rFonts w:ascii="Symbol" w:hAnsi="Symbol" w:cs="OpenSymbol"/>
        <w:color w:val="C9211E"/>
        <w:lang w:val="pl-PL"/>
      </w:rPr>
    </w:lvl>
    <w:lvl w:ilvl="7">
      <w:start w:val="1"/>
      <w:numFmt w:val="bullet"/>
      <w:lvlText w:val="◦"/>
      <w:lvlJc w:val="left"/>
      <w:pPr>
        <w:tabs>
          <w:tab w:val="num" w:pos="3715"/>
        </w:tabs>
        <w:ind w:left="3715" w:hanging="360"/>
      </w:pPr>
      <w:rPr>
        <w:rFonts w:ascii="OpenSymbol" w:hAnsi="OpenSymbol" w:cs="OpenSymbol"/>
      </w:rPr>
    </w:lvl>
    <w:lvl w:ilvl="8">
      <w:start w:val="1"/>
      <w:numFmt w:val="bullet"/>
      <w:lvlText w:val="▪"/>
      <w:lvlJc w:val="left"/>
      <w:pPr>
        <w:tabs>
          <w:tab w:val="num" w:pos="4075"/>
        </w:tabs>
        <w:ind w:left="4075" w:hanging="360"/>
      </w:pPr>
      <w:rPr>
        <w:rFonts w:ascii="OpenSymbol" w:hAnsi="OpenSymbol" w:cs="OpenSymbol"/>
      </w:rPr>
    </w:lvl>
  </w:abstractNum>
  <w:abstractNum w:abstractNumId="6" w15:restartNumberingAfterBreak="0">
    <w:nsid w:val="00000008"/>
    <w:multiLevelType w:val="multilevel"/>
    <w:tmpl w:val="00000008"/>
    <w:name w:val="WW8Num11"/>
    <w:lvl w:ilvl="0">
      <w:start w:val="1"/>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0000009"/>
    <w:multiLevelType w:val="multilevel"/>
    <w:tmpl w:val="00000009"/>
    <w:name w:val="WW8Num12"/>
    <w:lvl w:ilvl="0">
      <w:start w:val="1"/>
      <w:numFmt w:val="decimal"/>
      <w:lvlText w:val="%1."/>
      <w:lvlJc w:val="left"/>
      <w:pPr>
        <w:tabs>
          <w:tab w:val="num" w:pos="360"/>
        </w:tabs>
        <w:ind w:left="360" w:hanging="360"/>
      </w:pPr>
      <w:rPr>
        <w:rFonts w:cs="Arial"/>
        <w:b/>
      </w:rPr>
    </w:lvl>
    <w:lvl w:ilvl="1">
      <w:start w:val="1"/>
      <w:numFmt w:val="lowerLetter"/>
      <w:lvlText w:val="%2."/>
      <w:lvlJc w:val="left"/>
      <w:pPr>
        <w:tabs>
          <w:tab w:val="num" w:pos="1080"/>
        </w:tabs>
        <w:ind w:left="108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0A"/>
    <w:multiLevelType w:val="multilevel"/>
    <w:tmpl w:val="0000000A"/>
    <w:name w:val="WW8Num13"/>
    <w:lvl w:ilvl="0">
      <w:start w:val="1"/>
      <w:numFmt w:val="lowerLetter"/>
      <w:lvlText w:val="%1.)"/>
      <w:lvlJc w:val="left"/>
      <w:pPr>
        <w:tabs>
          <w:tab w:val="num" w:pos="0"/>
        </w:tabs>
        <w:ind w:left="720" w:hanging="360"/>
      </w:pPr>
      <w:rPr>
        <w:rFonts w:cs="Times New Roman"/>
        <w:b/>
      </w:rPr>
    </w:lvl>
    <w:lvl w:ilvl="1">
      <w:start w:val="1"/>
      <w:numFmt w:val="lowerLetter"/>
      <w:lvlText w:val="%2."/>
      <w:lvlJc w:val="left"/>
      <w:pPr>
        <w:tabs>
          <w:tab w:val="num" w:pos="0"/>
        </w:tabs>
        <w:ind w:left="1440" w:hanging="360"/>
      </w:pPr>
      <w:rPr>
        <w:rFonts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55B1A7E"/>
    <w:multiLevelType w:val="hybridMultilevel"/>
    <w:tmpl w:val="2CCA9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BC238A2"/>
    <w:multiLevelType w:val="hybridMultilevel"/>
    <w:tmpl w:val="C6D8E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9A61B2"/>
    <w:multiLevelType w:val="hybridMultilevel"/>
    <w:tmpl w:val="6A909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427189"/>
    <w:multiLevelType w:val="hybridMultilevel"/>
    <w:tmpl w:val="C4E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C931A1"/>
    <w:multiLevelType w:val="hybridMultilevel"/>
    <w:tmpl w:val="7334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0601B8"/>
    <w:multiLevelType w:val="hybridMultilevel"/>
    <w:tmpl w:val="27928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33275"/>
    <w:multiLevelType w:val="hybridMultilevel"/>
    <w:tmpl w:val="9A6471F8"/>
    <w:lvl w:ilvl="0" w:tplc="9C0E4CFC">
      <w:start w:val="1"/>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21"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0D189A"/>
    <w:multiLevelType w:val="hybridMultilevel"/>
    <w:tmpl w:val="1EF86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B610CC"/>
    <w:multiLevelType w:val="hybridMultilevel"/>
    <w:tmpl w:val="3F680162"/>
    <w:lvl w:ilvl="0" w:tplc="04090001">
      <w:start w:val="1"/>
      <w:numFmt w:val="bullet"/>
      <w:lvlText w:val=""/>
      <w:lvlJc w:val="left"/>
      <w:pPr>
        <w:ind w:left="720" w:hanging="360"/>
      </w:pPr>
      <w:rPr>
        <w:rFonts w:ascii="Symbol" w:hAnsi="Symbol" w:hint="default"/>
      </w:rPr>
    </w:lvl>
    <w:lvl w:ilvl="1" w:tplc="04090003">
      <w:start w:val="1"/>
      <w:numFmt w:val="bullet"/>
      <w:pStyle w:val="Heading2"/>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4C50C3"/>
    <w:multiLevelType w:val="hybridMultilevel"/>
    <w:tmpl w:val="286AB2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A77ADB"/>
    <w:multiLevelType w:val="hybridMultilevel"/>
    <w:tmpl w:val="0EDEB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AA7A42"/>
    <w:multiLevelType w:val="hybridMultilevel"/>
    <w:tmpl w:val="95461F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0" w15:restartNumberingAfterBreak="0">
    <w:nsid w:val="7C407DD4"/>
    <w:multiLevelType w:val="hybridMultilevel"/>
    <w:tmpl w:val="07B29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9"/>
  </w:num>
  <w:num w:numId="4">
    <w:abstractNumId w:val="25"/>
  </w:num>
  <w:num w:numId="5">
    <w:abstractNumId w:val="23"/>
  </w:num>
  <w:num w:numId="6">
    <w:abstractNumId w:val="12"/>
  </w:num>
  <w:num w:numId="7">
    <w:abstractNumId w:val="15"/>
  </w:num>
  <w:num w:numId="8">
    <w:abstractNumId w:val="28"/>
  </w:num>
  <w:num w:numId="9">
    <w:abstractNumId w:val="16"/>
  </w:num>
  <w:num w:numId="10">
    <w:abstractNumId w:val="10"/>
  </w:num>
  <w:num w:numId="11">
    <w:abstractNumId w:val="26"/>
  </w:num>
  <w:num w:numId="12">
    <w:abstractNumId w:val="14"/>
  </w:num>
  <w:num w:numId="13">
    <w:abstractNumId w:val="21"/>
  </w:num>
  <w:num w:numId="14">
    <w:abstractNumId w:val="18"/>
  </w:num>
  <w:num w:numId="15">
    <w:abstractNumId w:val="19"/>
  </w:num>
  <w:num w:numId="16">
    <w:abstractNumId w:val="20"/>
  </w:num>
  <w:num w:numId="17">
    <w:abstractNumId w:val="13"/>
  </w:num>
  <w:num w:numId="18">
    <w:abstractNumId w:val="27"/>
  </w:num>
  <w:num w:numId="19">
    <w:abstractNumId w:val="22"/>
  </w:num>
  <w:num w:numId="20">
    <w:abstractNumId w:val="30"/>
  </w:num>
  <w:num w:numId="21">
    <w:abstractNumId w:val="9"/>
  </w:num>
  <w:num w:numId="22">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071"/>
    <w:rsid w:val="000311F9"/>
    <w:rsid w:val="00053F24"/>
    <w:rsid w:val="00075000"/>
    <w:rsid w:val="000A31AF"/>
    <w:rsid w:val="000C248B"/>
    <w:rsid w:val="000D0BCB"/>
    <w:rsid w:val="000D644A"/>
    <w:rsid w:val="000F0A24"/>
    <w:rsid w:val="000F6C0F"/>
    <w:rsid w:val="001634F9"/>
    <w:rsid w:val="00185EBF"/>
    <w:rsid w:val="00201DE3"/>
    <w:rsid w:val="00241C0E"/>
    <w:rsid w:val="00250322"/>
    <w:rsid w:val="002E2071"/>
    <w:rsid w:val="00313248"/>
    <w:rsid w:val="00341A3C"/>
    <w:rsid w:val="003666EE"/>
    <w:rsid w:val="00380E94"/>
    <w:rsid w:val="003B27B5"/>
    <w:rsid w:val="003E6189"/>
    <w:rsid w:val="003F0C65"/>
    <w:rsid w:val="003F58D2"/>
    <w:rsid w:val="00422FAE"/>
    <w:rsid w:val="00482898"/>
    <w:rsid w:val="0049158E"/>
    <w:rsid w:val="004D71BD"/>
    <w:rsid w:val="00512645"/>
    <w:rsid w:val="0052243D"/>
    <w:rsid w:val="00534F3F"/>
    <w:rsid w:val="005A4BF8"/>
    <w:rsid w:val="005C43C7"/>
    <w:rsid w:val="00643343"/>
    <w:rsid w:val="00682164"/>
    <w:rsid w:val="006F77FF"/>
    <w:rsid w:val="0071608F"/>
    <w:rsid w:val="007B79F8"/>
    <w:rsid w:val="007F2605"/>
    <w:rsid w:val="00806FCC"/>
    <w:rsid w:val="0082490C"/>
    <w:rsid w:val="008361C4"/>
    <w:rsid w:val="00855455"/>
    <w:rsid w:val="008731F6"/>
    <w:rsid w:val="008E7A95"/>
    <w:rsid w:val="008F3113"/>
    <w:rsid w:val="009000ED"/>
    <w:rsid w:val="00916861"/>
    <w:rsid w:val="00920315"/>
    <w:rsid w:val="0092060B"/>
    <w:rsid w:val="0093732F"/>
    <w:rsid w:val="00937EDD"/>
    <w:rsid w:val="00971607"/>
    <w:rsid w:val="009F68F7"/>
    <w:rsid w:val="00AA2923"/>
    <w:rsid w:val="00AC00FE"/>
    <w:rsid w:val="00B36F5A"/>
    <w:rsid w:val="00B4519E"/>
    <w:rsid w:val="00BD2F01"/>
    <w:rsid w:val="00C41553"/>
    <w:rsid w:val="00CA4C1A"/>
    <w:rsid w:val="00D04F93"/>
    <w:rsid w:val="00D8611B"/>
    <w:rsid w:val="00DA6DDF"/>
    <w:rsid w:val="00DB32CE"/>
    <w:rsid w:val="00DB4845"/>
    <w:rsid w:val="00DE205A"/>
    <w:rsid w:val="00DE5335"/>
    <w:rsid w:val="00F06D33"/>
    <w:rsid w:val="00F91789"/>
    <w:rsid w:val="00FC674E"/>
    <w:rsid w:val="00FF67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695B28"/>
  <w14:defaultImageDpi w14:val="32767"/>
  <w15:chartTrackingRefBased/>
  <w15:docId w15:val="{545C2CD3-E405-3D4A-A78B-AAD40716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E2071"/>
    <w:rPr>
      <w:rFonts w:ascii="Arial" w:eastAsia="Times New Roman" w:hAnsi="Arial"/>
      <w:sz w:val="22"/>
      <w:szCs w:val="22"/>
      <w:lang w:val="sl-SI"/>
    </w:rPr>
  </w:style>
  <w:style w:type="paragraph" w:styleId="Heading1">
    <w:name w:val="heading 1"/>
    <w:basedOn w:val="Normal"/>
    <w:next w:val="Normal"/>
    <w:link w:val="Heading1Char"/>
    <w:qFormat/>
    <w:rsid w:val="002E2071"/>
    <w:pPr>
      <w:keepNext/>
      <w:keepLines/>
      <w:spacing w:before="480"/>
      <w:outlineLvl w:val="0"/>
    </w:pPr>
    <w:rPr>
      <w:rFonts w:ascii="Calibri Light" w:hAnsi="Calibri Light"/>
      <w:b/>
      <w:bCs/>
      <w:color w:val="2D4F8E"/>
      <w:sz w:val="32"/>
      <w:szCs w:val="32"/>
    </w:rPr>
  </w:style>
  <w:style w:type="paragraph" w:styleId="Heading2">
    <w:name w:val="heading 2"/>
    <w:basedOn w:val="Normal"/>
    <w:next w:val="Normal"/>
    <w:link w:val="Heading2Char"/>
    <w:qFormat/>
    <w:rsid w:val="0092060B"/>
    <w:pPr>
      <w:keepNext/>
      <w:numPr>
        <w:ilvl w:val="1"/>
        <w:numId w:val="1"/>
      </w:numPr>
      <w:suppressAutoHyphens/>
      <w:spacing w:before="240" w:after="60"/>
      <w:jc w:val="both"/>
      <w:outlineLvl w:val="1"/>
    </w:pPr>
    <w:rPr>
      <w:rFonts w:cs="Arial"/>
      <w:b/>
      <w:bCs/>
      <w:i/>
      <w:iCs/>
      <w:sz w:val="28"/>
      <w:szCs w:val="28"/>
      <w:lang w:eastAsia="zh-CN"/>
    </w:rPr>
  </w:style>
  <w:style w:type="paragraph" w:styleId="Heading3">
    <w:name w:val="heading 3"/>
    <w:basedOn w:val="Normal"/>
    <w:next w:val="Normal"/>
    <w:link w:val="Heading3Char"/>
    <w:qFormat/>
    <w:rsid w:val="002E2071"/>
    <w:pPr>
      <w:keepNext/>
      <w:spacing w:before="240" w:after="60"/>
      <w:outlineLvl w:val="2"/>
    </w:pPr>
    <w:rPr>
      <w:rFonts w:cs="Arial"/>
      <w:b/>
      <w:bCs/>
      <w:sz w:val="26"/>
      <w:szCs w:val="26"/>
    </w:rPr>
  </w:style>
  <w:style w:type="paragraph" w:styleId="Heading5">
    <w:name w:val="heading 5"/>
    <w:basedOn w:val="Normal"/>
    <w:next w:val="Normal"/>
    <w:link w:val="Heading5Char"/>
    <w:unhideWhenUsed/>
    <w:qFormat/>
    <w:rsid w:val="002E2071"/>
    <w:pPr>
      <w:keepNext/>
      <w:keepLines/>
      <w:spacing w:before="40"/>
      <w:outlineLvl w:val="4"/>
    </w:pPr>
    <w:rPr>
      <w:rFonts w:ascii="Calibri Light" w:hAnsi="Calibri Light"/>
      <w:color w:val="2F5496"/>
    </w:rPr>
  </w:style>
  <w:style w:type="paragraph" w:styleId="Heading6">
    <w:name w:val="heading 6"/>
    <w:basedOn w:val="Normal"/>
    <w:next w:val="Normal"/>
    <w:link w:val="Heading6Char"/>
    <w:qFormat/>
    <w:rsid w:val="002E2071"/>
    <w:pPr>
      <w:spacing w:before="240" w:after="60"/>
      <w:jc w:val="both"/>
      <w:outlineLvl w:val="5"/>
    </w:pPr>
    <w:rPr>
      <w:b/>
      <w:szCs w:val="20"/>
      <w:lang w:eastAsia="sl-SI"/>
    </w:rPr>
  </w:style>
  <w:style w:type="paragraph" w:styleId="Heading7">
    <w:name w:val="heading 7"/>
    <w:basedOn w:val="Normal"/>
    <w:next w:val="Normal"/>
    <w:link w:val="Heading7Char"/>
    <w:qFormat/>
    <w:rsid w:val="002E2071"/>
    <w:pPr>
      <w:spacing w:before="240" w:after="60"/>
      <w:jc w:val="both"/>
      <w:outlineLvl w:val="6"/>
    </w:pPr>
    <w:rPr>
      <w:sz w:val="24"/>
      <w:szCs w:val="20"/>
      <w:lang w:eastAsia="sl-SI"/>
    </w:rPr>
  </w:style>
  <w:style w:type="paragraph" w:styleId="Heading9">
    <w:name w:val="heading 9"/>
    <w:basedOn w:val="Normal"/>
    <w:next w:val="Normal"/>
    <w:link w:val="Heading9Char"/>
    <w:qFormat/>
    <w:rsid w:val="002E2071"/>
    <w:pPr>
      <w:spacing w:before="240" w:after="60"/>
      <w:jc w:val="both"/>
      <w:outlineLvl w:val="8"/>
    </w:pPr>
    <w:rPr>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E2071"/>
    <w:rPr>
      <w:rFonts w:ascii="Calibri Light" w:eastAsia="Times New Roman" w:hAnsi="Calibri Light" w:cs="Times New Roman"/>
      <w:b/>
      <w:bCs/>
      <w:color w:val="2D4F8E"/>
      <w:sz w:val="32"/>
      <w:szCs w:val="32"/>
      <w:lang w:val="sl-SI"/>
    </w:rPr>
  </w:style>
  <w:style w:type="character" w:customStyle="1" w:styleId="Heading3Char">
    <w:name w:val="Heading 3 Char"/>
    <w:link w:val="Heading3"/>
    <w:rsid w:val="002E2071"/>
    <w:rPr>
      <w:rFonts w:ascii="Arial" w:eastAsia="Times New Roman" w:hAnsi="Arial" w:cs="Arial"/>
      <w:b/>
      <w:bCs/>
      <w:sz w:val="26"/>
      <w:szCs w:val="26"/>
      <w:lang w:val="sl-SI"/>
    </w:rPr>
  </w:style>
  <w:style w:type="character" w:customStyle="1" w:styleId="Heading5Char">
    <w:name w:val="Heading 5 Char"/>
    <w:link w:val="Heading5"/>
    <w:uiPriority w:val="9"/>
    <w:semiHidden/>
    <w:rsid w:val="002E2071"/>
    <w:rPr>
      <w:rFonts w:ascii="Calibri Light" w:eastAsia="Times New Roman" w:hAnsi="Calibri Light" w:cs="Times New Roman"/>
      <w:color w:val="2F5496"/>
      <w:sz w:val="22"/>
      <w:szCs w:val="22"/>
      <w:lang w:val="sl-SI"/>
    </w:rPr>
  </w:style>
  <w:style w:type="character" w:customStyle="1" w:styleId="Heading6Char">
    <w:name w:val="Heading 6 Char"/>
    <w:link w:val="Heading6"/>
    <w:rsid w:val="002E2071"/>
    <w:rPr>
      <w:rFonts w:ascii="Arial" w:eastAsia="Times New Roman" w:hAnsi="Arial" w:cs="Times New Roman"/>
      <w:b/>
      <w:sz w:val="22"/>
      <w:szCs w:val="20"/>
      <w:lang w:val="sl-SI" w:eastAsia="sl-SI"/>
    </w:rPr>
  </w:style>
  <w:style w:type="character" w:customStyle="1" w:styleId="Heading7Char">
    <w:name w:val="Heading 7 Char"/>
    <w:link w:val="Heading7"/>
    <w:rsid w:val="002E2071"/>
    <w:rPr>
      <w:rFonts w:ascii="Arial" w:eastAsia="Times New Roman" w:hAnsi="Arial" w:cs="Times New Roman"/>
      <w:szCs w:val="20"/>
      <w:lang w:val="sl-SI" w:eastAsia="sl-SI"/>
    </w:rPr>
  </w:style>
  <w:style w:type="character" w:customStyle="1" w:styleId="Heading9Char">
    <w:name w:val="Heading 9 Char"/>
    <w:link w:val="Heading9"/>
    <w:rsid w:val="002E2071"/>
    <w:rPr>
      <w:rFonts w:ascii="Arial" w:eastAsia="Times New Roman" w:hAnsi="Arial" w:cs="Times New Roman"/>
      <w:sz w:val="22"/>
      <w:szCs w:val="20"/>
      <w:lang w:val="sl-SI" w:eastAsia="sl-SI"/>
    </w:rPr>
  </w:style>
  <w:style w:type="paragraph" w:styleId="TOCHeading">
    <w:name w:val="TOC Heading"/>
    <w:basedOn w:val="Heading1"/>
    <w:next w:val="Normal"/>
    <w:uiPriority w:val="39"/>
    <w:unhideWhenUsed/>
    <w:qFormat/>
    <w:rsid w:val="002E2071"/>
    <w:pPr>
      <w:spacing w:line="276" w:lineRule="auto"/>
      <w:outlineLvl w:val="9"/>
    </w:pPr>
    <w:rPr>
      <w:color w:val="2F5496"/>
      <w:sz w:val="28"/>
      <w:szCs w:val="28"/>
    </w:rPr>
  </w:style>
  <w:style w:type="paragraph" w:styleId="BalloonText">
    <w:name w:val="Balloon Text"/>
    <w:basedOn w:val="Normal"/>
    <w:link w:val="BalloonTextChar"/>
    <w:uiPriority w:val="99"/>
    <w:semiHidden/>
    <w:unhideWhenUsed/>
    <w:rsid w:val="002E2071"/>
    <w:rPr>
      <w:rFonts w:ascii="Lucida Grande" w:hAnsi="Lucida Grande" w:cs="Lucida Grande"/>
      <w:sz w:val="18"/>
      <w:szCs w:val="18"/>
    </w:rPr>
  </w:style>
  <w:style w:type="character" w:customStyle="1" w:styleId="BalloonTextChar">
    <w:name w:val="Balloon Text Char"/>
    <w:link w:val="BalloonText"/>
    <w:uiPriority w:val="99"/>
    <w:semiHidden/>
    <w:rsid w:val="002E2071"/>
    <w:rPr>
      <w:rFonts w:ascii="Lucida Grande" w:eastAsia="Times New Roman" w:hAnsi="Lucida Grande" w:cs="Lucida Grande"/>
      <w:sz w:val="18"/>
      <w:szCs w:val="18"/>
      <w:lang w:val="sl-SI"/>
    </w:rPr>
  </w:style>
  <w:style w:type="paragraph" w:styleId="TOC1">
    <w:name w:val="toc 1"/>
    <w:basedOn w:val="Normal"/>
    <w:next w:val="Normal"/>
    <w:autoRedefine/>
    <w:uiPriority w:val="39"/>
    <w:unhideWhenUsed/>
    <w:rsid w:val="002E2071"/>
    <w:pPr>
      <w:spacing w:before="120"/>
    </w:pPr>
    <w:rPr>
      <w:rFonts w:ascii="Calibri" w:hAnsi="Calibri"/>
      <w:b/>
      <w:sz w:val="24"/>
      <w:szCs w:val="24"/>
    </w:rPr>
  </w:style>
  <w:style w:type="paragraph" w:styleId="TOC2">
    <w:name w:val="toc 2"/>
    <w:basedOn w:val="Normal"/>
    <w:next w:val="Normal"/>
    <w:autoRedefine/>
    <w:uiPriority w:val="39"/>
    <w:unhideWhenUsed/>
    <w:rsid w:val="002E2071"/>
    <w:pPr>
      <w:ind w:left="220"/>
    </w:pPr>
    <w:rPr>
      <w:rFonts w:ascii="Calibri" w:hAnsi="Calibri"/>
      <w:b/>
    </w:rPr>
  </w:style>
  <w:style w:type="paragraph" w:styleId="TOC3">
    <w:name w:val="toc 3"/>
    <w:basedOn w:val="Normal"/>
    <w:next w:val="Normal"/>
    <w:autoRedefine/>
    <w:uiPriority w:val="39"/>
    <w:unhideWhenUsed/>
    <w:rsid w:val="002E2071"/>
    <w:pPr>
      <w:ind w:left="440"/>
    </w:pPr>
    <w:rPr>
      <w:rFonts w:ascii="Calibri" w:hAnsi="Calibri"/>
    </w:rPr>
  </w:style>
  <w:style w:type="paragraph" w:styleId="TOC4">
    <w:name w:val="toc 4"/>
    <w:basedOn w:val="Normal"/>
    <w:next w:val="Normal"/>
    <w:autoRedefine/>
    <w:uiPriority w:val="39"/>
    <w:unhideWhenUsed/>
    <w:rsid w:val="002E2071"/>
    <w:pPr>
      <w:ind w:left="660"/>
    </w:pPr>
    <w:rPr>
      <w:rFonts w:ascii="Calibri" w:hAnsi="Calibri"/>
      <w:sz w:val="20"/>
      <w:szCs w:val="20"/>
    </w:rPr>
  </w:style>
  <w:style w:type="paragraph" w:styleId="TOC5">
    <w:name w:val="toc 5"/>
    <w:basedOn w:val="Normal"/>
    <w:next w:val="Normal"/>
    <w:autoRedefine/>
    <w:uiPriority w:val="39"/>
    <w:unhideWhenUsed/>
    <w:rsid w:val="002E2071"/>
    <w:pPr>
      <w:ind w:left="880"/>
    </w:pPr>
    <w:rPr>
      <w:rFonts w:ascii="Calibri" w:hAnsi="Calibri"/>
      <w:sz w:val="20"/>
      <w:szCs w:val="20"/>
    </w:rPr>
  </w:style>
  <w:style w:type="paragraph" w:styleId="TOC6">
    <w:name w:val="toc 6"/>
    <w:basedOn w:val="Normal"/>
    <w:next w:val="Normal"/>
    <w:autoRedefine/>
    <w:uiPriority w:val="39"/>
    <w:unhideWhenUsed/>
    <w:rsid w:val="002E2071"/>
    <w:pPr>
      <w:ind w:left="1100"/>
    </w:pPr>
    <w:rPr>
      <w:rFonts w:ascii="Calibri" w:hAnsi="Calibri"/>
      <w:sz w:val="20"/>
      <w:szCs w:val="20"/>
    </w:rPr>
  </w:style>
  <w:style w:type="paragraph" w:styleId="TOC7">
    <w:name w:val="toc 7"/>
    <w:basedOn w:val="Normal"/>
    <w:next w:val="Normal"/>
    <w:autoRedefine/>
    <w:uiPriority w:val="39"/>
    <w:unhideWhenUsed/>
    <w:rsid w:val="002E2071"/>
    <w:pPr>
      <w:ind w:left="1320"/>
    </w:pPr>
    <w:rPr>
      <w:rFonts w:ascii="Calibri" w:hAnsi="Calibri"/>
      <w:sz w:val="20"/>
      <w:szCs w:val="20"/>
    </w:rPr>
  </w:style>
  <w:style w:type="paragraph" w:styleId="TOC8">
    <w:name w:val="toc 8"/>
    <w:basedOn w:val="Normal"/>
    <w:next w:val="Normal"/>
    <w:autoRedefine/>
    <w:uiPriority w:val="39"/>
    <w:unhideWhenUsed/>
    <w:rsid w:val="002E2071"/>
    <w:pPr>
      <w:ind w:left="1540"/>
    </w:pPr>
    <w:rPr>
      <w:rFonts w:ascii="Calibri" w:hAnsi="Calibri"/>
      <w:sz w:val="20"/>
      <w:szCs w:val="20"/>
    </w:rPr>
  </w:style>
  <w:style w:type="paragraph" w:styleId="TOC9">
    <w:name w:val="toc 9"/>
    <w:basedOn w:val="Normal"/>
    <w:next w:val="Normal"/>
    <w:autoRedefine/>
    <w:uiPriority w:val="39"/>
    <w:unhideWhenUsed/>
    <w:rsid w:val="002E2071"/>
    <w:pPr>
      <w:ind w:left="1760"/>
    </w:pPr>
    <w:rPr>
      <w:rFonts w:ascii="Calibri" w:hAnsi="Calibri"/>
      <w:sz w:val="20"/>
      <w:szCs w:val="20"/>
    </w:rPr>
  </w:style>
  <w:style w:type="paragraph" w:customStyle="1" w:styleId="NavadenTimesNewRoman">
    <w:name w:val="Navaden Times New Roman"/>
    <w:basedOn w:val="Normal"/>
    <w:rsid w:val="002E2071"/>
    <w:pPr>
      <w:widowControl w:val="0"/>
    </w:pPr>
    <w:rPr>
      <w:szCs w:val="20"/>
      <w:lang w:eastAsia="sl-SI"/>
    </w:rPr>
  </w:style>
  <w:style w:type="paragraph" w:customStyle="1" w:styleId="uicovLesinemnacestiR326">
    <w:name w:val="ušico v Lesiènem na cesti R 326"/>
    <w:aliases w:val="odsek"/>
    <w:basedOn w:val="Normal"/>
    <w:rsid w:val="002E2071"/>
    <w:pPr>
      <w:spacing w:line="360" w:lineRule="auto"/>
    </w:pPr>
    <w:rPr>
      <w:b/>
      <w:sz w:val="24"/>
      <w:szCs w:val="20"/>
      <w:lang w:val="en-US" w:eastAsia="sl-SI"/>
    </w:rPr>
  </w:style>
  <w:style w:type="paragraph" w:styleId="ListParagraph">
    <w:name w:val="List Paragraph"/>
    <w:basedOn w:val="Normal"/>
    <w:link w:val="ListParagraphChar"/>
    <w:qFormat/>
    <w:rsid w:val="002E2071"/>
    <w:pPr>
      <w:ind w:left="720"/>
      <w:contextualSpacing/>
    </w:pPr>
  </w:style>
  <w:style w:type="paragraph" w:customStyle="1" w:styleId="Kazalo1">
    <w:name w:val="Kazalo 1"/>
    <w:basedOn w:val="Normal"/>
    <w:qFormat/>
    <w:rsid w:val="002E2071"/>
    <w:pPr>
      <w:numPr>
        <w:numId w:val="2"/>
      </w:numPr>
      <w:spacing w:line="276" w:lineRule="auto"/>
      <w:jc w:val="center"/>
    </w:pPr>
    <w:rPr>
      <w:rFonts w:ascii="Calibri" w:hAnsi="Calibri"/>
      <w:b/>
      <w:bCs/>
      <w:caps/>
    </w:rPr>
  </w:style>
  <w:style w:type="paragraph" w:customStyle="1" w:styleId="Kazalo2">
    <w:name w:val="Kazalo 2"/>
    <w:basedOn w:val="Normal"/>
    <w:next w:val="Normal"/>
    <w:qFormat/>
    <w:rsid w:val="002E2071"/>
    <w:pPr>
      <w:numPr>
        <w:ilvl w:val="1"/>
        <w:numId w:val="2"/>
      </w:numPr>
      <w:spacing w:line="276" w:lineRule="auto"/>
      <w:ind w:left="431" w:hanging="431"/>
    </w:pPr>
    <w:rPr>
      <w:rFonts w:ascii="Calibri" w:hAnsi="Calibri"/>
      <w:b/>
      <w:bCs/>
    </w:rPr>
  </w:style>
  <w:style w:type="paragraph" w:customStyle="1" w:styleId="Kazalo3">
    <w:name w:val="Kazalo 3"/>
    <w:basedOn w:val="Normal"/>
    <w:next w:val="Normal"/>
    <w:qFormat/>
    <w:rsid w:val="002E2071"/>
    <w:pPr>
      <w:numPr>
        <w:ilvl w:val="2"/>
        <w:numId w:val="2"/>
      </w:numPr>
      <w:spacing w:line="276" w:lineRule="auto"/>
      <w:ind w:left="113" w:hanging="113"/>
      <w:jc w:val="both"/>
    </w:pPr>
    <w:rPr>
      <w:rFonts w:ascii="Calibri" w:hAnsi="Calibri"/>
      <w:b/>
    </w:rPr>
  </w:style>
  <w:style w:type="paragraph" w:customStyle="1" w:styleId="alineazaodstavkom">
    <w:name w:val="alineazaodstavkom"/>
    <w:basedOn w:val="Normal"/>
    <w:rsid w:val="002E2071"/>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2E2071"/>
    <w:pPr>
      <w:jc w:val="center"/>
    </w:pPr>
    <w:rPr>
      <w:rFonts w:ascii="Times New Roman" w:hAnsi="Times New Roman"/>
      <w:b/>
      <w:bCs/>
      <w:sz w:val="28"/>
      <w:szCs w:val="24"/>
      <w:lang w:eastAsia="sl-SI"/>
    </w:rPr>
  </w:style>
  <w:style w:type="character" w:customStyle="1" w:styleId="TitleChar">
    <w:name w:val="Title Char"/>
    <w:link w:val="Title"/>
    <w:rsid w:val="002E2071"/>
    <w:rPr>
      <w:rFonts w:ascii="Times New Roman" w:eastAsia="Times New Roman" w:hAnsi="Times New Roman" w:cs="Times New Roman"/>
      <w:b/>
      <w:bCs/>
      <w:sz w:val="28"/>
      <w:lang w:val="sl-SI" w:eastAsia="sl-SI"/>
    </w:rPr>
  </w:style>
  <w:style w:type="paragraph" w:styleId="BodyText2">
    <w:name w:val="Body Text 2"/>
    <w:basedOn w:val="Normal"/>
    <w:link w:val="BodyText2Char"/>
    <w:rsid w:val="002E2071"/>
    <w:pPr>
      <w:jc w:val="both"/>
    </w:pPr>
    <w:rPr>
      <w:b/>
      <w:szCs w:val="20"/>
      <w:lang w:val="x-none" w:eastAsia="x-none"/>
    </w:rPr>
  </w:style>
  <w:style w:type="character" w:customStyle="1" w:styleId="BodyText2Char">
    <w:name w:val="Body Text 2 Char"/>
    <w:link w:val="BodyText2"/>
    <w:rsid w:val="002E2071"/>
    <w:rPr>
      <w:rFonts w:ascii="Arial" w:eastAsia="Times New Roman" w:hAnsi="Arial" w:cs="Times New Roman"/>
      <w:b/>
      <w:sz w:val="22"/>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nhideWhenUsed/>
    <w:rsid w:val="002E2071"/>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link w:val="Header"/>
    <w:rsid w:val="002E2071"/>
    <w:rPr>
      <w:rFonts w:ascii="Arial" w:eastAsia="Times New Roman" w:hAnsi="Arial"/>
      <w:sz w:val="22"/>
      <w:szCs w:val="22"/>
      <w:lang w:val="sl-SI"/>
    </w:rPr>
  </w:style>
  <w:style w:type="paragraph" w:styleId="Footer">
    <w:name w:val="footer"/>
    <w:aliases w:val="Footer-PR"/>
    <w:basedOn w:val="Normal"/>
    <w:link w:val="FooterChar"/>
    <w:unhideWhenUsed/>
    <w:qFormat/>
    <w:rsid w:val="002E2071"/>
    <w:pPr>
      <w:tabs>
        <w:tab w:val="center" w:pos="4320"/>
        <w:tab w:val="right" w:pos="8640"/>
      </w:tabs>
    </w:pPr>
  </w:style>
  <w:style w:type="character" w:customStyle="1" w:styleId="FooterChar">
    <w:name w:val="Footer Char"/>
    <w:aliases w:val="Footer-PR Char"/>
    <w:link w:val="Footer"/>
    <w:uiPriority w:val="99"/>
    <w:rsid w:val="002E2071"/>
    <w:rPr>
      <w:rFonts w:ascii="Arial" w:eastAsia="Times New Roman" w:hAnsi="Arial"/>
      <w:sz w:val="22"/>
      <w:szCs w:val="22"/>
      <w:lang w:val="sl-SI"/>
    </w:rPr>
  </w:style>
  <w:style w:type="character" w:styleId="PageNumber">
    <w:name w:val="page number"/>
    <w:basedOn w:val="DefaultParagraphFont"/>
    <w:uiPriority w:val="99"/>
    <w:semiHidden/>
    <w:unhideWhenUsed/>
    <w:rsid w:val="002E2071"/>
  </w:style>
  <w:style w:type="paragraph" w:customStyle="1" w:styleId="odstavek">
    <w:name w:val="odstavek"/>
    <w:basedOn w:val="Normal"/>
    <w:rsid w:val="002E2071"/>
    <w:pPr>
      <w:spacing w:before="100" w:beforeAutospacing="1" w:after="100" w:afterAutospacing="1"/>
    </w:pPr>
    <w:rPr>
      <w:rFonts w:ascii="Times" w:hAnsi="Times"/>
      <w:sz w:val="20"/>
      <w:szCs w:val="20"/>
      <w:lang w:val="en-US"/>
    </w:rPr>
  </w:style>
  <w:style w:type="character" w:styleId="Hyperlink">
    <w:name w:val="Hyperlink"/>
    <w:unhideWhenUsed/>
    <w:rsid w:val="002E2071"/>
    <w:rPr>
      <w:color w:val="0000FF"/>
      <w:u w:val="single"/>
    </w:rPr>
  </w:style>
  <w:style w:type="paragraph" w:styleId="BodyText">
    <w:name w:val="Body Text"/>
    <w:basedOn w:val="Normal"/>
    <w:link w:val="BodyTextChar"/>
    <w:unhideWhenUsed/>
    <w:rsid w:val="002E2071"/>
    <w:pPr>
      <w:spacing w:after="120"/>
    </w:pPr>
  </w:style>
  <w:style w:type="character" w:customStyle="1" w:styleId="BodyTextChar">
    <w:name w:val="Body Text Char"/>
    <w:link w:val="BodyText"/>
    <w:uiPriority w:val="99"/>
    <w:rsid w:val="002E2071"/>
    <w:rPr>
      <w:rFonts w:ascii="Arial" w:eastAsia="Times New Roman" w:hAnsi="Arial"/>
      <w:sz w:val="22"/>
      <w:szCs w:val="22"/>
      <w:lang w:val="sl-SI"/>
    </w:rPr>
  </w:style>
  <w:style w:type="paragraph" w:customStyle="1" w:styleId="ReportBullet">
    <w:name w:val="Report Bullet"/>
    <w:basedOn w:val="NormalIndent"/>
    <w:rsid w:val="002E2071"/>
    <w:pPr>
      <w:numPr>
        <w:numId w:val="3"/>
      </w:numPr>
      <w:tabs>
        <w:tab w:val="clear" w:pos="1260"/>
        <w:tab w:val="left" w:pos="2160"/>
      </w:tabs>
      <w:spacing w:before="120" w:after="40"/>
      <w:ind w:left="0" w:firstLine="0"/>
    </w:pPr>
    <w:rPr>
      <w:sz w:val="20"/>
      <w:szCs w:val="20"/>
      <w:lang w:val="en-GB" w:eastAsia="sl-SI"/>
    </w:rPr>
  </w:style>
  <w:style w:type="paragraph" w:styleId="NormalIndent">
    <w:name w:val="Normal Indent"/>
    <w:basedOn w:val="Normal"/>
    <w:uiPriority w:val="99"/>
    <w:semiHidden/>
    <w:unhideWhenUsed/>
    <w:rsid w:val="002E2071"/>
    <w:pPr>
      <w:ind w:left="720"/>
    </w:pPr>
  </w:style>
  <w:style w:type="paragraph" w:customStyle="1" w:styleId="CharChar7">
    <w:name w:val="Char Char7"/>
    <w:basedOn w:val="Normal"/>
    <w:rsid w:val="002E2071"/>
    <w:pPr>
      <w:spacing w:after="160" w:line="240" w:lineRule="exact"/>
    </w:pPr>
    <w:rPr>
      <w:rFonts w:ascii="Tahoma" w:hAnsi="Tahoma"/>
      <w:sz w:val="20"/>
      <w:szCs w:val="20"/>
      <w:lang w:val="en-US"/>
    </w:rPr>
  </w:style>
  <w:style w:type="paragraph" w:customStyle="1" w:styleId="HTMLpredoblikovano1">
    <w:name w:val="HTML predoblikovano1"/>
    <w:basedOn w:val="Normal"/>
    <w:rsid w:val="002E2071"/>
    <w:pPr>
      <w:jc w:val="both"/>
    </w:pPr>
    <w:rPr>
      <w:rFonts w:ascii="Courier New" w:hAnsi="Courier New"/>
      <w:sz w:val="20"/>
      <w:szCs w:val="20"/>
      <w:lang w:eastAsia="sl-SI"/>
    </w:rPr>
  </w:style>
  <w:style w:type="table" w:styleId="TableGrid">
    <w:name w:val="Table Grid"/>
    <w:basedOn w:val="TableNormal"/>
    <w:rsid w:val="002E2071"/>
    <w:rPr>
      <w:rFonts w:ascii="Arial" w:eastAsia="Times New Roman"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rsid w:val="002E2071"/>
    <w:rPr>
      <w:rFonts w:ascii="Arial" w:eastAsia="Times New Roman" w:hAnsi="Arial"/>
      <w:sz w:val="22"/>
      <w:szCs w:val="22"/>
      <w:lang w:val="sl-SI"/>
    </w:rPr>
  </w:style>
  <w:style w:type="paragraph" w:customStyle="1" w:styleId="Odstavek0">
    <w:name w:val="Odstavek"/>
    <w:basedOn w:val="Normal"/>
    <w:link w:val="OdstavekZnak"/>
    <w:qFormat/>
    <w:rsid w:val="002E2071"/>
    <w:pPr>
      <w:overflowPunct w:val="0"/>
      <w:autoSpaceDE w:val="0"/>
      <w:autoSpaceDN w:val="0"/>
      <w:adjustRightInd w:val="0"/>
      <w:spacing w:before="240"/>
      <w:ind w:firstLine="1021"/>
      <w:jc w:val="both"/>
      <w:textAlignment w:val="baseline"/>
    </w:pPr>
    <w:rPr>
      <w:rFonts w:cs="Arial"/>
      <w:lang w:eastAsia="sl-SI"/>
    </w:rPr>
  </w:style>
  <w:style w:type="character" w:customStyle="1" w:styleId="OdstavekZnak">
    <w:name w:val="Odstavek Znak"/>
    <w:link w:val="Odstavek0"/>
    <w:rsid w:val="002E2071"/>
    <w:rPr>
      <w:rFonts w:ascii="Arial" w:eastAsia="Times New Roman" w:hAnsi="Arial" w:cs="Arial"/>
      <w:sz w:val="22"/>
      <w:szCs w:val="22"/>
      <w:lang w:val="sl-SI" w:eastAsia="sl-SI"/>
    </w:rPr>
  </w:style>
  <w:style w:type="character" w:styleId="CommentReference">
    <w:name w:val="annotation reference"/>
    <w:uiPriority w:val="99"/>
    <w:semiHidden/>
    <w:unhideWhenUsed/>
    <w:rsid w:val="002E2071"/>
    <w:rPr>
      <w:sz w:val="16"/>
      <w:szCs w:val="16"/>
    </w:rPr>
  </w:style>
  <w:style w:type="paragraph" w:styleId="CommentText">
    <w:name w:val="annotation text"/>
    <w:basedOn w:val="Normal"/>
    <w:link w:val="CommentTextChar"/>
    <w:uiPriority w:val="99"/>
    <w:semiHidden/>
    <w:unhideWhenUsed/>
    <w:rsid w:val="002E2071"/>
    <w:rPr>
      <w:sz w:val="20"/>
      <w:szCs w:val="20"/>
    </w:rPr>
  </w:style>
  <w:style w:type="character" w:customStyle="1" w:styleId="CommentTextChar">
    <w:name w:val="Comment Text Char"/>
    <w:link w:val="CommentText"/>
    <w:uiPriority w:val="99"/>
    <w:semiHidden/>
    <w:rsid w:val="002E2071"/>
    <w:rPr>
      <w:rFonts w:ascii="Arial" w:eastAsia="Times New Roman" w:hAnsi="Arial"/>
      <w:sz w:val="20"/>
      <w:szCs w:val="20"/>
      <w:lang w:val="sl-SI"/>
    </w:rPr>
  </w:style>
  <w:style w:type="paragraph" w:styleId="CommentSubject">
    <w:name w:val="annotation subject"/>
    <w:basedOn w:val="CommentText"/>
    <w:next w:val="CommentText"/>
    <w:link w:val="CommentSubjectChar"/>
    <w:uiPriority w:val="99"/>
    <w:semiHidden/>
    <w:unhideWhenUsed/>
    <w:rsid w:val="002E2071"/>
    <w:rPr>
      <w:b/>
      <w:bCs/>
    </w:rPr>
  </w:style>
  <w:style w:type="character" w:customStyle="1" w:styleId="CommentSubjectChar">
    <w:name w:val="Comment Subject Char"/>
    <w:link w:val="CommentSubject"/>
    <w:uiPriority w:val="99"/>
    <w:semiHidden/>
    <w:rsid w:val="002E2071"/>
    <w:rPr>
      <w:rFonts w:ascii="Arial" w:eastAsia="Times New Roman" w:hAnsi="Arial"/>
      <w:b/>
      <w:bCs/>
      <w:sz w:val="20"/>
      <w:szCs w:val="20"/>
      <w:lang w:val="sl-SI"/>
    </w:rPr>
  </w:style>
  <w:style w:type="paragraph" w:styleId="Revision">
    <w:name w:val="Revision"/>
    <w:hidden/>
    <w:uiPriority w:val="99"/>
    <w:semiHidden/>
    <w:rsid w:val="002E2071"/>
    <w:rPr>
      <w:rFonts w:ascii="Arial" w:eastAsia="Times New Roman" w:hAnsi="Arial"/>
      <w:sz w:val="22"/>
      <w:szCs w:val="22"/>
      <w:lang w:val="sl-SI"/>
    </w:rPr>
  </w:style>
  <w:style w:type="character" w:styleId="Strong">
    <w:name w:val="Strong"/>
    <w:uiPriority w:val="22"/>
    <w:qFormat/>
    <w:rsid w:val="002E2071"/>
    <w:rPr>
      <w:b/>
      <w:bCs/>
    </w:rPr>
  </w:style>
  <w:style w:type="character" w:customStyle="1" w:styleId="apple-converted-space">
    <w:name w:val="apple-converted-space"/>
    <w:basedOn w:val="DefaultParagraphFont"/>
    <w:rsid w:val="002E2071"/>
  </w:style>
  <w:style w:type="character" w:styleId="FollowedHyperlink">
    <w:name w:val="FollowedHyperlink"/>
    <w:uiPriority w:val="99"/>
    <w:semiHidden/>
    <w:unhideWhenUsed/>
    <w:rsid w:val="002E2071"/>
    <w:rPr>
      <w:color w:val="954F72"/>
      <w:u w:val="single"/>
    </w:rPr>
  </w:style>
  <w:style w:type="paragraph" w:styleId="FootnoteText">
    <w:name w:val="footnote text"/>
    <w:basedOn w:val="Normal"/>
    <w:link w:val="FootnoteTextChar"/>
    <w:unhideWhenUsed/>
    <w:rsid w:val="002E2071"/>
    <w:rPr>
      <w:sz w:val="24"/>
      <w:szCs w:val="24"/>
    </w:rPr>
  </w:style>
  <w:style w:type="character" w:customStyle="1" w:styleId="FootnoteTextChar">
    <w:name w:val="Footnote Text Char"/>
    <w:link w:val="FootnoteText"/>
    <w:uiPriority w:val="99"/>
    <w:rsid w:val="002E2071"/>
    <w:rPr>
      <w:rFonts w:ascii="Arial" w:eastAsia="Times New Roman" w:hAnsi="Arial"/>
      <w:lang w:val="sl-SI"/>
    </w:rPr>
  </w:style>
  <w:style w:type="character" w:styleId="FootnoteReference">
    <w:name w:val="footnote reference"/>
    <w:unhideWhenUsed/>
    <w:rsid w:val="002E2071"/>
    <w:rPr>
      <w:vertAlign w:val="superscript"/>
    </w:rPr>
  </w:style>
  <w:style w:type="paragraph" w:customStyle="1" w:styleId="Slika">
    <w:name w:val="Slika"/>
    <w:basedOn w:val="Normal"/>
    <w:rsid w:val="00512645"/>
    <w:pPr>
      <w:suppressAutoHyphens/>
      <w:spacing w:before="240" w:after="120"/>
      <w:jc w:val="center"/>
    </w:pPr>
    <w:rPr>
      <w:rFonts w:ascii="Times New Roman" w:hAnsi="Times New Roman"/>
      <w:sz w:val="24"/>
      <w:szCs w:val="20"/>
      <w:lang w:eastAsia="zh-CN"/>
    </w:rPr>
  </w:style>
  <w:style w:type="paragraph" w:customStyle="1" w:styleId="ListParagraph1">
    <w:name w:val="List Paragraph1"/>
    <w:basedOn w:val="Normal"/>
    <w:rsid w:val="0092060B"/>
    <w:pPr>
      <w:suppressAutoHyphens/>
      <w:spacing w:after="200" w:line="276" w:lineRule="auto"/>
      <w:ind w:left="720"/>
    </w:pPr>
    <w:rPr>
      <w:rFonts w:ascii="Calibri" w:hAnsi="Calibri" w:cs="Calibri"/>
      <w:lang w:eastAsia="zh-CN"/>
    </w:rPr>
  </w:style>
  <w:style w:type="character" w:customStyle="1" w:styleId="Heading2Char">
    <w:name w:val="Heading 2 Char"/>
    <w:link w:val="Heading2"/>
    <w:rsid w:val="0092060B"/>
    <w:rPr>
      <w:rFonts w:ascii="Arial" w:eastAsia="Times New Roman" w:hAnsi="Arial" w:cs="Arial"/>
      <w:b/>
      <w:bCs/>
      <w:i/>
      <w:iCs/>
      <w:sz w:val="28"/>
      <w:szCs w:val="28"/>
      <w:lang w:val="sl-SI" w:eastAsia="zh-CN"/>
    </w:rPr>
  </w:style>
  <w:style w:type="character" w:customStyle="1" w:styleId="WW8Num1z0">
    <w:name w:val="WW8Num1z0"/>
    <w:rsid w:val="0092060B"/>
  </w:style>
  <w:style w:type="character" w:customStyle="1" w:styleId="WW8Num1z1">
    <w:name w:val="WW8Num1z1"/>
    <w:rsid w:val="0092060B"/>
  </w:style>
  <w:style w:type="character" w:customStyle="1" w:styleId="WW8Num1z2">
    <w:name w:val="WW8Num1z2"/>
    <w:rsid w:val="0092060B"/>
  </w:style>
  <w:style w:type="character" w:customStyle="1" w:styleId="WW8Num1z3">
    <w:name w:val="WW8Num1z3"/>
    <w:rsid w:val="0092060B"/>
  </w:style>
  <w:style w:type="character" w:customStyle="1" w:styleId="WW8Num1z4">
    <w:name w:val="WW8Num1z4"/>
    <w:rsid w:val="0092060B"/>
  </w:style>
  <w:style w:type="character" w:customStyle="1" w:styleId="WW8Num1z5">
    <w:name w:val="WW8Num1z5"/>
    <w:rsid w:val="0092060B"/>
  </w:style>
  <w:style w:type="character" w:customStyle="1" w:styleId="WW8Num1z6">
    <w:name w:val="WW8Num1z6"/>
    <w:rsid w:val="0092060B"/>
  </w:style>
  <w:style w:type="character" w:customStyle="1" w:styleId="WW8Num1z7">
    <w:name w:val="WW8Num1z7"/>
    <w:rsid w:val="0092060B"/>
  </w:style>
  <w:style w:type="character" w:customStyle="1" w:styleId="WW8Num1z8">
    <w:name w:val="WW8Num1z8"/>
    <w:rsid w:val="0092060B"/>
  </w:style>
  <w:style w:type="character" w:customStyle="1" w:styleId="WW8Num2z0">
    <w:name w:val="WW8Num2z0"/>
    <w:rsid w:val="0092060B"/>
    <w:rPr>
      <w:rFonts w:hint="default"/>
    </w:rPr>
  </w:style>
  <w:style w:type="character" w:customStyle="1" w:styleId="WW8Num3z0">
    <w:name w:val="WW8Num3z0"/>
    <w:rsid w:val="0092060B"/>
    <w:rPr>
      <w:rFonts w:ascii="Symbol" w:hAnsi="Symbol" w:cs="Symbol" w:hint="default"/>
      <w:sz w:val="20"/>
    </w:rPr>
  </w:style>
  <w:style w:type="character" w:customStyle="1" w:styleId="WW8Num3z1">
    <w:name w:val="WW8Num3z1"/>
    <w:rsid w:val="0092060B"/>
  </w:style>
  <w:style w:type="character" w:customStyle="1" w:styleId="WW8Num3z2">
    <w:name w:val="WW8Num3z2"/>
    <w:rsid w:val="0092060B"/>
  </w:style>
  <w:style w:type="character" w:customStyle="1" w:styleId="WW8Num3z3">
    <w:name w:val="WW8Num3z3"/>
    <w:rsid w:val="0092060B"/>
  </w:style>
  <w:style w:type="character" w:customStyle="1" w:styleId="WW8Num3z4">
    <w:name w:val="WW8Num3z4"/>
    <w:rsid w:val="0092060B"/>
  </w:style>
  <w:style w:type="character" w:customStyle="1" w:styleId="WW8Num3z5">
    <w:name w:val="WW8Num3z5"/>
    <w:rsid w:val="0092060B"/>
  </w:style>
  <w:style w:type="character" w:customStyle="1" w:styleId="WW8Num3z6">
    <w:name w:val="WW8Num3z6"/>
    <w:rsid w:val="0092060B"/>
  </w:style>
  <w:style w:type="character" w:customStyle="1" w:styleId="WW8Num3z7">
    <w:name w:val="WW8Num3z7"/>
    <w:rsid w:val="0092060B"/>
  </w:style>
  <w:style w:type="character" w:customStyle="1" w:styleId="WW8Num3z8">
    <w:name w:val="WW8Num3z8"/>
    <w:rsid w:val="0092060B"/>
  </w:style>
  <w:style w:type="character" w:customStyle="1" w:styleId="WW8Num4z0">
    <w:name w:val="WW8Num4z0"/>
    <w:rsid w:val="0092060B"/>
    <w:rPr>
      <w:rFonts w:ascii="Symbol" w:hAnsi="Symbol" w:cs="Symbol" w:hint="default"/>
    </w:rPr>
  </w:style>
  <w:style w:type="character" w:customStyle="1" w:styleId="WW8Num5z0">
    <w:name w:val="WW8Num5z0"/>
    <w:rsid w:val="0092060B"/>
    <w:rPr>
      <w:rFonts w:ascii="Symbol" w:hAnsi="Symbol" w:cs="Symbol" w:hint="default"/>
    </w:rPr>
  </w:style>
  <w:style w:type="character" w:customStyle="1" w:styleId="WW8Num6z0">
    <w:name w:val="WW8Num6z0"/>
    <w:rsid w:val="0092060B"/>
    <w:rPr>
      <w:rFonts w:cs="Times New Roman"/>
      <w:b/>
    </w:rPr>
  </w:style>
  <w:style w:type="character" w:customStyle="1" w:styleId="WW8Num7z0">
    <w:name w:val="WW8Num7z0"/>
    <w:rsid w:val="0092060B"/>
    <w:rPr>
      <w:rFonts w:ascii="Symbol" w:hAnsi="Symbol" w:cs="Symbol" w:hint="default"/>
      <w:lang w:val="en-US" w:eastAsia="en-US"/>
    </w:rPr>
  </w:style>
  <w:style w:type="character" w:customStyle="1" w:styleId="WW8Num8z0">
    <w:name w:val="WW8Num8z0"/>
    <w:rsid w:val="0092060B"/>
    <w:rPr>
      <w:rFonts w:cs="Arial"/>
      <w:b/>
    </w:rPr>
  </w:style>
  <w:style w:type="character" w:customStyle="1" w:styleId="WW8Num9z0">
    <w:name w:val="WW8Num9z0"/>
    <w:rsid w:val="0092060B"/>
    <w:rPr>
      <w:rFonts w:ascii="Symbol" w:hAnsi="Symbol" w:cs="Symbol" w:hint="default"/>
      <w:lang w:val="en-US" w:eastAsia="en-US"/>
    </w:rPr>
  </w:style>
  <w:style w:type="character" w:customStyle="1" w:styleId="WW8Num9z1">
    <w:name w:val="WW8Num9z1"/>
    <w:rsid w:val="0092060B"/>
    <w:rPr>
      <w:rFonts w:ascii="Courier New" w:hAnsi="Courier New" w:cs="Courier New" w:hint="default"/>
    </w:rPr>
  </w:style>
  <w:style w:type="character" w:customStyle="1" w:styleId="WW8Num9z2">
    <w:name w:val="WW8Num9z2"/>
    <w:rsid w:val="0092060B"/>
  </w:style>
  <w:style w:type="character" w:customStyle="1" w:styleId="WW8Num9z3">
    <w:name w:val="WW8Num9z3"/>
    <w:rsid w:val="0092060B"/>
  </w:style>
  <w:style w:type="character" w:customStyle="1" w:styleId="WW8Num9z4">
    <w:name w:val="WW8Num9z4"/>
    <w:rsid w:val="0092060B"/>
  </w:style>
  <w:style w:type="character" w:customStyle="1" w:styleId="WW8Num9z5">
    <w:name w:val="WW8Num9z5"/>
    <w:rsid w:val="0092060B"/>
  </w:style>
  <w:style w:type="character" w:customStyle="1" w:styleId="WW8Num9z6">
    <w:name w:val="WW8Num9z6"/>
    <w:rsid w:val="0092060B"/>
  </w:style>
  <w:style w:type="character" w:customStyle="1" w:styleId="WW8Num9z7">
    <w:name w:val="WW8Num9z7"/>
    <w:rsid w:val="0092060B"/>
  </w:style>
  <w:style w:type="character" w:customStyle="1" w:styleId="WW8Num9z8">
    <w:name w:val="WW8Num9z8"/>
    <w:rsid w:val="0092060B"/>
  </w:style>
  <w:style w:type="character" w:customStyle="1" w:styleId="WW8Num10z0">
    <w:name w:val="WW8Num10z0"/>
    <w:rsid w:val="0092060B"/>
    <w:rPr>
      <w:rFonts w:ascii="Symbol" w:hAnsi="Symbol" w:cs="OpenSymbol"/>
      <w:color w:val="C9211E"/>
      <w:lang w:val="pl-PL"/>
    </w:rPr>
  </w:style>
  <w:style w:type="character" w:customStyle="1" w:styleId="WW8Num10z1">
    <w:name w:val="WW8Num10z1"/>
    <w:rsid w:val="0092060B"/>
    <w:rPr>
      <w:rFonts w:ascii="OpenSymbol" w:hAnsi="OpenSymbol" w:cs="OpenSymbol"/>
    </w:rPr>
  </w:style>
  <w:style w:type="character" w:customStyle="1" w:styleId="WW8Num11z0">
    <w:name w:val="WW8Num11z0"/>
    <w:rsid w:val="0092060B"/>
    <w:rPr>
      <w:rFonts w:hint="default"/>
    </w:rPr>
  </w:style>
  <w:style w:type="character" w:customStyle="1" w:styleId="WW8Num12z0">
    <w:name w:val="WW8Num12z0"/>
    <w:rsid w:val="0092060B"/>
    <w:rPr>
      <w:rFonts w:cs="Arial"/>
      <w:b/>
    </w:rPr>
  </w:style>
  <w:style w:type="character" w:customStyle="1" w:styleId="WW8Num12z1">
    <w:name w:val="WW8Num12z1"/>
    <w:rsid w:val="0092060B"/>
  </w:style>
  <w:style w:type="character" w:customStyle="1" w:styleId="WW8Num12z2">
    <w:name w:val="WW8Num12z2"/>
    <w:rsid w:val="0092060B"/>
  </w:style>
  <w:style w:type="character" w:customStyle="1" w:styleId="WW8Num12z3">
    <w:name w:val="WW8Num12z3"/>
    <w:rsid w:val="0092060B"/>
  </w:style>
  <w:style w:type="character" w:customStyle="1" w:styleId="WW8Num12z4">
    <w:name w:val="WW8Num12z4"/>
    <w:rsid w:val="0092060B"/>
  </w:style>
  <w:style w:type="character" w:customStyle="1" w:styleId="WW8Num12z5">
    <w:name w:val="WW8Num12z5"/>
    <w:rsid w:val="0092060B"/>
  </w:style>
  <w:style w:type="character" w:customStyle="1" w:styleId="WW8Num12z6">
    <w:name w:val="WW8Num12z6"/>
    <w:rsid w:val="0092060B"/>
  </w:style>
  <w:style w:type="character" w:customStyle="1" w:styleId="WW8Num12z7">
    <w:name w:val="WW8Num12z7"/>
    <w:rsid w:val="0092060B"/>
  </w:style>
  <w:style w:type="character" w:customStyle="1" w:styleId="WW8Num12z8">
    <w:name w:val="WW8Num12z8"/>
    <w:rsid w:val="0092060B"/>
  </w:style>
  <w:style w:type="character" w:customStyle="1" w:styleId="WW8Num13z0">
    <w:name w:val="WW8Num13z0"/>
    <w:rsid w:val="0092060B"/>
    <w:rPr>
      <w:rFonts w:cs="Times New Roman"/>
      <w:b/>
    </w:rPr>
  </w:style>
  <w:style w:type="character" w:customStyle="1" w:styleId="WW8Num13z1">
    <w:name w:val="WW8Num13z1"/>
    <w:rsid w:val="0092060B"/>
    <w:rPr>
      <w:rFonts w:cs="Times New Roman"/>
    </w:rPr>
  </w:style>
  <w:style w:type="character" w:customStyle="1" w:styleId="WW8Num13z2">
    <w:name w:val="WW8Num13z2"/>
    <w:rsid w:val="0092060B"/>
  </w:style>
  <w:style w:type="character" w:customStyle="1" w:styleId="WW8Num13z3">
    <w:name w:val="WW8Num13z3"/>
    <w:rsid w:val="0092060B"/>
  </w:style>
  <w:style w:type="character" w:customStyle="1" w:styleId="WW8Num13z4">
    <w:name w:val="WW8Num13z4"/>
    <w:rsid w:val="0092060B"/>
  </w:style>
  <w:style w:type="character" w:customStyle="1" w:styleId="WW8Num13z5">
    <w:name w:val="WW8Num13z5"/>
    <w:rsid w:val="0092060B"/>
  </w:style>
  <w:style w:type="character" w:customStyle="1" w:styleId="WW8Num13z6">
    <w:name w:val="WW8Num13z6"/>
    <w:rsid w:val="0092060B"/>
  </w:style>
  <w:style w:type="character" w:customStyle="1" w:styleId="WW8Num13z7">
    <w:name w:val="WW8Num13z7"/>
    <w:rsid w:val="0092060B"/>
  </w:style>
  <w:style w:type="character" w:customStyle="1" w:styleId="WW8Num13z8">
    <w:name w:val="WW8Num13z8"/>
    <w:rsid w:val="0092060B"/>
  </w:style>
  <w:style w:type="character" w:customStyle="1" w:styleId="WW8Num4z1">
    <w:name w:val="WW8Num4z1"/>
    <w:rsid w:val="0092060B"/>
  </w:style>
  <w:style w:type="character" w:customStyle="1" w:styleId="WW8Num4z2">
    <w:name w:val="WW8Num4z2"/>
    <w:rsid w:val="0092060B"/>
  </w:style>
  <w:style w:type="character" w:customStyle="1" w:styleId="WW8Num4z3">
    <w:name w:val="WW8Num4z3"/>
    <w:rsid w:val="0092060B"/>
  </w:style>
  <w:style w:type="character" w:customStyle="1" w:styleId="WW8Num4z4">
    <w:name w:val="WW8Num4z4"/>
    <w:rsid w:val="0092060B"/>
  </w:style>
  <w:style w:type="character" w:customStyle="1" w:styleId="WW8Num4z5">
    <w:name w:val="WW8Num4z5"/>
    <w:rsid w:val="0092060B"/>
  </w:style>
  <w:style w:type="character" w:customStyle="1" w:styleId="WW8Num4z6">
    <w:name w:val="WW8Num4z6"/>
    <w:rsid w:val="0092060B"/>
  </w:style>
  <w:style w:type="character" w:customStyle="1" w:styleId="WW8Num4z7">
    <w:name w:val="WW8Num4z7"/>
    <w:rsid w:val="0092060B"/>
  </w:style>
  <w:style w:type="character" w:customStyle="1" w:styleId="WW8Num4z8">
    <w:name w:val="WW8Num4z8"/>
    <w:rsid w:val="0092060B"/>
  </w:style>
  <w:style w:type="character" w:customStyle="1" w:styleId="WW8Num5z1">
    <w:name w:val="WW8Num5z1"/>
    <w:rsid w:val="0092060B"/>
  </w:style>
  <w:style w:type="character" w:customStyle="1" w:styleId="WW8Num5z2">
    <w:name w:val="WW8Num5z2"/>
    <w:rsid w:val="0092060B"/>
  </w:style>
  <w:style w:type="character" w:customStyle="1" w:styleId="WW8Num5z3">
    <w:name w:val="WW8Num5z3"/>
    <w:rsid w:val="0092060B"/>
  </w:style>
  <w:style w:type="character" w:customStyle="1" w:styleId="WW8Num5z4">
    <w:name w:val="WW8Num5z4"/>
    <w:rsid w:val="0092060B"/>
  </w:style>
  <w:style w:type="character" w:customStyle="1" w:styleId="WW8Num5z5">
    <w:name w:val="WW8Num5z5"/>
    <w:rsid w:val="0092060B"/>
  </w:style>
  <w:style w:type="character" w:customStyle="1" w:styleId="WW8Num5z6">
    <w:name w:val="WW8Num5z6"/>
    <w:rsid w:val="0092060B"/>
  </w:style>
  <w:style w:type="character" w:customStyle="1" w:styleId="WW8Num5z7">
    <w:name w:val="WW8Num5z7"/>
    <w:rsid w:val="0092060B"/>
  </w:style>
  <w:style w:type="character" w:customStyle="1" w:styleId="WW8Num5z8">
    <w:name w:val="WW8Num5z8"/>
    <w:rsid w:val="0092060B"/>
  </w:style>
  <w:style w:type="character" w:customStyle="1" w:styleId="WW8Num6z1">
    <w:name w:val="WW8Num6z1"/>
    <w:rsid w:val="0092060B"/>
    <w:rPr>
      <w:rFonts w:ascii="Courier New" w:hAnsi="Courier New" w:cs="Courier New" w:hint="default"/>
    </w:rPr>
  </w:style>
  <w:style w:type="character" w:customStyle="1" w:styleId="WW8Num6z2">
    <w:name w:val="WW8Num6z2"/>
    <w:rsid w:val="0092060B"/>
    <w:rPr>
      <w:rFonts w:ascii="Wingdings" w:hAnsi="Wingdings" w:cs="Wingdings" w:hint="default"/>
    </w:rPr>
  </w:style>
  <w:style w:type="character" w:customStyle="1" w:styleId="WW8Num7z1">
    <w:name w:val="WW8Num7z1"/>
    <w:rsid w:val="0092060B"/>
    <w:rPr>
      <w:rFonts w:ascii="Courier New" w:hAnsi="Courier New" w:cs="Times New Roman" w:hint="default"/>
    </w:rPr>
  </w:style>
  <w:style w:type="character" w:customStyle="1" w:styleId="WW8Num7z2">
    <w:name w:val="WW8Num7z2"/>
    <w:rsid w:val="0092060B"/>
  </w:style>
  <w:style w:type="character" w:customStyle="1" w:styleId="WW8Num7z3">
    <w:name w:val="WW8Num7z3"/>
    <w:rsid w:val="0092060B"/>
  </w:style>
  <w:style w:type="character" w:customStyle="1" w:styleId="WW8Num7z4">
    <w:name w:val="WW8Num7z4"/>
    <w:rsid w:val="0092060B"/>
  </w:style>
  <w:style w:type="character" w:customStyle="1" w:styleId="WW8Num7z5">
    <w:name w:val="WW8Num7z5"/>
    <w:rsid w:val="0092060B"/>
  </w:style>
  <w:style w:type="character" w:customStyle="1" w:styleId="WW8Num7z6">
    <w:name w:val="WW8Num7z6"/>
    <w:rsid w:val="0092060B"/>
  </w:style>
  <w:style w:type="character" w:customStyle="1" w:styleId="WW8Num7z7">
    <w:name w:val="WW8Num7z7"/>
    <w:rsid w:val="0092060B"/>
  </w:style>
  <w:style w:type="character" w:customStyle="1" w:styleId="WW8Num7z8">
    <w:name w:val="WW8Num7z8"/>
    <w:rsid w:val="0092060B"/>
  </w:style>
  <w:style w:type="character" w:customStyle="1" w:styleId="WW8Num8z1">
    <w:name w:val="WW8Num8z1"/>
    <w:rsid w:val="0092060B"/>
    <w:rPr>
      <w:rFonts w:cs="Times New Roman"/>
    </w:rPr>
  </w:style>
  <w:style w:type="character" w:customStyle="1" w:styleId="WW8Num8z2">
    <w:name w:val="WW8Num8z2"/>
    <w:rsid w:val="0092060B"/>
  </w:style>
  <w:style w:type="character" w:customStyle="1" w:styleId="WW8Num8z3">
    <w:name w:val="WW8Num8z3"/>
    <w:rsid w:val="0092060B"/>
  </w:style>
  <w:style w:type="character" w:customStyle="1" w:styleId="WW8Num8z4">
    <w:name w:val="WW8Num8z4"/>
    <w:rsid w:val="0092060B"/>
  </w:style>
  <w:style w:type="character" w:customStyle="1" w:styleId="WW8Num8z5">
    <w:name w:val="WW8Num8z5"/>
    <w:rsid w:val="0092060B"/>
  </w:style>
  <w:style w:type="character" w:customStyle="1" w:styleId="WW8Num8z6">
    <w:name w:val="WW8Num8z6"/>
    <w:rsid w:val="0092060B"/>
  </w:style>
  <w:style w:type="character" w:customStyle="1" w:styleId="WW8Num8z7">
    <w:name w:val="WW8Num8z7"/>
    <w:rsid w:val="0092060B"/>
  </w:style>
  <w:style w:type="character" w:customStyle="1" w:styleId="WW8Num8z8">
    <w:name w:val="WW8Num8z8"/>
    <w:rsid w:val="0092060B"/>
  </w:style>
  <w:style w:type="character" w:customStyle="1" w:styleId="WW8Num10z2">
    <w:name w:val="WW8Num10z2"/>
    <w:rsid w:val="0092060B"/>
    <w:rPr>
      <w:rFonts w:ascii="Wingdings" w:hAnsi="Wingdings" w:cs="Wingdings" w:hint="default"/>
    </w:rPr>
  </w:style>
  <w:style w:type="character" w:customStyle="1" w:styleId="WW8Num10z3">
    <w:name w:val="WW8Num10z3"/>
    <w:rsid w:val="0092060B"/>
    <w:rPr>
      <w:rFonts w:ascii="Symbol" w:hAnsi="Symbol" w:cs="Symbol" w:hint="default"/>
    </w:rPr>
  </w:style>
  <w:style w:type="character" w:customStyle="1" w:styleId="WW8Num11z1">
    <w:name w:val="WW8Num11z1"/>
    <w:rsid w:val="0092060B"/>
    <w:rPr>
      <w:rFonts w:ascii="Courier New" w:hAnsi="Courier New" w:cs="Courier New" w:hint="default"/>
    </w:rPr>
  </w:style>
  <w:style w:type="character" w:customStyle="1" w:styleId="WW8Num11z2">
    <w:name w:val="WW8Num11z2"/>
    <w:rsid w:val="0092060B"/>
  </w:style>
  <w:style w:type="character" w:customStyle="1" w:styleId="WW8Num11z3">
    <w:name w:val="WW8Num11z3"/>
    <w:rsid w:val="0092060B"/>
  </w:style>
  <w:style w:type="character" w:customStyle="1" w:styleId="WW8Num11z4">
    <w:name w:val="WW8Num11z4"/>
    <w:rsid w:val="0092060B"/>
  </w:style>
  <w:style w:type="character" w:customStyle="1" w:styleId="WW8Num11z5">
    <w:name w:val="WW8Num11z5"/>
    <w:rsid w:val="0092060B"/>
  </w:style>
  <w:style w:type="character" w:customStyle="1" w:styleId="WW8Num11z6">
    <w:name w:val="WW8Num11z6"/>
    <w:rsid w:val="0092060B"/>
  </w:style>
  <w:style w:type="character" w:customStyle="1" w:styleId="WW8Num11z7">
    <w:name w:val="WW8Num11z7"/>
    <w:rsid w:val="0092060B"/>
  </w:style>
  <w:style w:type="character" w:customStyle="1" w:styleId="WW8Num11z8">
    <w:name w:val="WW8Num11z8"/>
    <w:rsid w:val="0092060B"/>
  </w:style>
  <w:style w:type="character" w:customStyle="1" w:styleId="Privzetapisavaodstavka1">
    <w:name w:val="Privzeta pisava odstavka1"/>
    <w:rsid w:val="0092060B"/>
  </w:style>
  <w:style w:type="character" w:customStyle="1" w:styleId="Znak">
    <w:name w:val="Znak"/>
    <w:rsid w:val="0092060B"/>
    <w:rPr>
      <w:rFonts w:ascii="Arial" w:hAnsi="Arial" w:cs="Arial"/>
    </w:rPr>
  </w:style>
  <w:style w:type="character" w:customStyle="1" w:styleId="WW-Znak">
    <w:name w:val="WW- Znak"/>
    <w:rsid w:val="0092060B"/>
    <w:rPr>
      <w:rFonts w:ascii="Arial" w:hAnsi="Arial" w:cs="Arial"/>
    </w:rPr>
  </w:style>
  <w:style w:type="character" w:customStyle="1" w:styleId="Znakisprotnihopomb">
    <w:name w:val="Znaki sprotnih opomb"/>
    <w:rsid w:val="0092060B"/>
    <w:rPr>
      <w:vertAlign w:val="superscript"/>
    </w:rPr>
  </w:style>
  <w:style w:type="character" w:customStyle="1" w:styleId="ZnakZnak">
    <w:name w:val="Znak Znak"/>
    <w:rsid w:val="0092060B"/>
    <w:rPr>
      <w:rFonts w:ascii="Arial" w:hAnsi="Arial" w:cs="Arial"/>
      <w:lang w:val="sl-SI" w:bidi="ar-SA"/>
    </w:rPr>
  </w:style>
  <w:style w:type="character" w:customStyle="1" w:styleId="Oznake">
    <w:name w:val="Oznake"/>
    <w:rsid w:val="0092060B"/>
    <w:rPr>
      <w:rFonts w:ascii="OpenSymbol" w:eastAsia="OpenSymbol" w:hAnsi="OpenSymbol" w:cs="OpenSymbol"/>
    </w:rPr>
  </w:style>
  <w:style w:type="character" w:customStyle="1" w:styleId="Znakikonnihopomb">
    <w:name w:val="Znaki končnih opomb"/>
    <w:rsid w:val="0092060B"/>
    <w:rPr>
      <w:vertAlign w:val="superscript"/>
    </w:rPr>
  </w:style>
  <w:style w:type="character" w:customStyle="1" w:styleId="WW-Znakikonnihopomb">
    <w:name w:val="WW-Znaki končnih opomb"/>
    <w:rsid w:val="0092060B"/>
  </w:style>
  <w:style w:type="character" w:styleId="EndnoteReference">
    <w:name w:val="endnote reference"/>
    <w:rsid w:val="0092060B"/>
    <w:rPr>
      <w:vertAlign w:val="superscript"/>
    </w:rPr>
  </w:style>
  <w:style w:type="paragraph" w:customStyle="1" w:styleId="Naslov1">
    <w:name w:val="Naslov1"/>
    <w:basedOn w:val="Normal"/>
    <w:next w:val="BodyText"/>
    <w:rsid w:val="0092060B"/>
    <w:pPr>
      <w:suppressAutoHyphens/>
      <w:jc w:val="center"/>
    </w:pPr>
    <w:rPr>
      <w:rFonts w:cs="Arial"/>
      <w:b/>
      <w:sz w:val="32"/>
      <w:szCs w:val="20"/>
      <w:lang w:eastAsia="zh-CN"/>
    </w:rPr>
  </w:style>
  <w:style w:type="paragraph" w:styleId="List">
    <w:name w:val="List"/>
    <w:basedOn w:val="BodyText"/>
    <w:rsid w:val="0092060B"/>
    <w:pPr>
      <w:suppressAutoHyphens/>
      <w:spacing w:after="0"/>
      <w:jc w:val="both"/>
    </w:pPr>
    <w:rPr>
      <w:rFonts w:cs="Arial"/>
      <w:sz w:val="20"/>
      <w:szCs w:val="20"/>
      <w:lang w:eastAsia="zh-CN"/>
    </w:rPr>
  </w:style>
  <w:style w:type="paragraph" w:styleId="Caption">
    <w:name w:val="caption"/>
    <w:basedOn w:val="Normal"/>
    <w:qFormat/>
    <w:rsid w:val="0092060B"/>
    <w:pPr>
      <w:suppressLineNumbers/>
      <w:suppressAutoHyphens/>
      <w:spacing w:before="120" w:after="120"/>
      <w:jc w:val="both"/>
    </w:pPr>
    <w:rPr>
      <w:rFonts w:cs="Arial"/>
      <w:i/>
      <w:iCs/>
      <w:sz w:val="24"/>
      <w:szCs w:val="24"/>
      <w:lang w:eastAsia="zh-CN"/>
    </w:rPr>
  </w:style>
  <w:style w:type="paragraph" w:customStyle="1" w:styleId="Kazalo">
    <w:name w:val="Kazalo"/>
    <w:basedOn w:val="Normal"/>
    <w:rsid w:val="0092060B"/>
    <w:pPr>
      <w:suppressLineNumbers/>
      <w:suppressAutoHyphens/>
      <w:jc w:val="both"/>
    </w:pPr>
    <w:rPr>
      <w:rFonts w:cs="Arial"/>
      <w:sz w:val="20"/>
      <w:szCs w:val="20"/>
      <w:lang w:eastAsia="zh-CN"/>
    </w:rPr>
  </w:style>
  <w:style w:type="paragraph" w:customStyle="1" w:styleId="Telobesedila21">
    <w:name w:val="Telo besedila 21"/>
    <w:basedOn w:val="Normal"/>
    <w:rsid w:val="0092060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cs="Arial"/>
      <w:sz w:val="20"/>
      <w:szCs w:val="20"/>
      <w:lang w:eastAsia="zh-CN"/>
    </w:rPr>
  </w:style>
  <w:style w:type="paragraph" w:styleId="EnvelopeReturn">
    <w:name w:val="envelope return"/>
    <w:basedOn w:val="Normal"/>
    <w:rsid w:val="0092060B"/>
    <w:pPr>
      <w:suppressAutoHyphens/>
      <w:jc w:val="both"/>
    </w:pPr>
    <w:rPr>
      <w:rFonts w:cs="Arial"/>
      <w:b/>
      <w:sz w:val="20"/>
      <w:szCs w:val="20"/>
      <w:lang w:eastAsia="zh-CN"/>
    </w:rPr>
  </w:style>
  <w:style w:type="paragraph" w:customStyle="1" w:styleId="Telobesedila31">
    <w:name w:val="Telo besedila 31"/>
    <w:basedOn w:val="Normal"/>
    <w:rsid w:val="0092060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cs="Arial"/>
      <w:sz w:val="20"/>
      <w:szCs w:val="20"/>
      <w:lang w:eastAsia="zh-CN"/>
    </w:rPr>
  </w:style>
  <w:style w:type="paragraph" w:customStyle="1" w:styleId="Glava1">
    <w:name w:val="Glava 1"/>
    <w:basedOn w:val="Normal"/>
    <w:rsid w:val="0092060B"/>
    <w:pPr>
      <w:suppressAutoHyphens/>
      <w:spacing w:after="48"/>
      <w:ind w:firstLine="1627"/>
      <w:contextualSpacing/>
      <w:jc w:val="both"/>
    </w:pPr>
    <w:rPr>
      <w:rFonts w:cs="Arial"/>
      <w:sz w:val="20"/>
      <w:szCs w:val="20"/>
      <w:lang w:eastAsia="zh-CN"/>
    </w:rPr>
  </w:style>
  <w:style w:type="paragraph" w:customStyle="1" w:styleId="Poglavje1">
    <w:name w:val="Poglavje 1"/>
    <w:basedOn w:val="BodyText"/>
    <w:rsid w:val="0092060B"/>
    <w:pPr>
      <w:numPr>
        <w:numId w:val="4"/>
      </w:numPr>
      <w:suppressAutoHyphens/>
      <w:spacing w:after="0"/>
      <w:jc w:val="both"/>
    </w:pPr>
    <w:rPr>
      <w:rFonts w:cs="Arial"/>
      <w:b/>
      <w:i/>
      <w:sz w:val="20"/>
      <w:szCs w:val="24"/>
      <w:lang w:eastAsia="zh-CN"/>
    </w:rPr>
  </w:style>
  <w:style w:type="paragraph" w:customStyle="1" w:styleId="Poglavje2">
    <w:name w:val="Poglavje 2"/>
    <w:basedOn w:val="BodyText"/>
    <w:rsid w:val="0092060B"/>
    <w:pPr>
      <w:suppressAutoHyphens/>
      <w:spacing w:after="0"/>
      <w:ind w:left="720" w:hanging="360"/>
      <w:jc w:val="both"/>
    </w:pPr>
    <w:rPr>
      <w:rFonts w:cs="Arial"/>
      <w:b/>
      <w:sz w:val="20"/>
      <w:szCs w:val="20"/>
      <w:lang w:eastAsia="zh-CN"/>
    </w:rPr>
  </w:style>
  <w:style w:type="paragraph" w:customStyle="1" w:styleId="Poglavje3">
    <w:name w:val="Poglavje 3"/>
    <w:basedOn w:val="BodyText"/>
    <w:rsid w:val="0092060B"/>
    <w:pPr>
      <w:suppressAutoHyphens/>
      <w:spacing w:after="0"/>
      <w:ind w:left="720" w:hanging="360"/>
      <w:jc w:val="both"/>
    </w:pPr>
    <w:rPr>
      <w:rFonts w:cs="Arial"/>
      <w:b/>
      <w:sz w:val="20"/>
      <w:szCs w:val="20"/>
      <w:lang w:eastAsia="zh-CN"/>
    </w:rPr>
  </w:style>
  <w:style w:type="paragraph" w:customStyle="1" w:styleId="SlogPred24pt">
    <w:name w:val="Slog Pred:  24 pt"/>
    <w:basedOn w:val="Normal"/>
    <w:rsid w:val="0092060B"/>
    <w:pPr>
      <w:suppressAutoHyphens/>
      <w:spacing w:before="48"/>
      <w:jc w:val="both"/>
    </w:pPr>
    <w:rPr>
      <w:rFonts w:cs="Arial"/>
      <w:sz w:val="20"/>
      <w:szCs w:val="20"/>
      <w:lang w:eastAsia="zh-CN"/>
    </w:rPr>
  </w:style>
  <w:style w:type="paragraph" w:styleId="NormalWeb">
    <w:name w:val="Normal (Web)"/>
    <w:basedOn w:val="Normal"/>
    <w:rsid w:val="0092060B"/>
    <w:pPr>
      <w:suppressAutoHyphens/>
      <w:spacing w:before="100" w:after="100"/>
    </w:pPr>
    <w:rPr>
      <w:rFonts w:ascii="Times New Roman" w:hAnsi="Times New Roman"/>
      <w:sz w:val="24"/>
      <w:szCs w:val="24"/>
      <w:lang w:eastAsia="zh-CN"/>
    </w:rPr>
  </w:style>
  <w:style w:type="paragraph" w:customStyle="1" w:styleId="BESEDILO">
    <w:name w:val="BESEDILO"/>
    <w:rsid w:val="0092060B"/>
    <w:pPr>
      <w:keepLines/>
      <w:widowControl w:val="0"/>
      <w:tabs>
        <w:tab w:val="left" w:pos="2155"/>
      </w:tabs>
      <w:suppressAutoHyphens/>
      <w:jc w:val="both"/>
    </w:pPr>
    <w:rPr>
      <w:rFonts w:ascii="Arial" w:eastAsia="Times New Roman" w:hAnsi="Arial" w:cs="Arial"/>
      <w:kern w:val="2"/>
      <w:lang w:val="sl-SI" w:eastAsia="zh-CN"/>
    </w:rPr>
  </w:style>
  <w:style w:type="paragraph" w:customStyle="1" w:styleId="NoSpacing1">
    <w:name w:val="No Spacing1"/>
    <w:rsid w:val="0092060B"/>
    <w:pPr>
      <w:widowControl w:val="0"/>
      <w:suppressAutoHyphens/>
    </w:pPr>
    <w:rPr>
      <w:rFonts w:eastAsia="Times New Roman" w:cs="Calibri"/>
      <w:sz w:val="22"/>
      <w:szCs w:val="22"/>
      <w:lang w:eastAsia="zh-CN"/>
    </w:rPr>
  </w:style>
  <w:style w:type="paragraph" w:customStyle="1" w:styleId="Vsebinatabele">
    <w:name w:val="Vsebina tabele"/>
    <w:basedOn w:val="Normal"/>
    <w:rsid w:val="0092060B"/>
    <w:pPr>
      <w:suppressLineNumbers/>
      <w:suppressAutoHyphens/>
      <w:jc w:val="both"/>
    </w:pPr>
    <w:rPr>
      <w:rFonts w:cs="Arial"/>
      <w:sz w:val="20"/>
      <w:szCs w:val="20"/>
      <w:lang w:eastAsia="zh-CN"/>
    </w:rPr>
  </w:style>
  <w:style w:type="paragraph" w:customStyle="1" w:styleId="Naslovtabele">
    <w:name w:val="Naslov tabele"/>
    <w:basedOn w:val="Vsebinatabele"/>
    <w:rsid w:val="0092060B"/>
    <w:pPr>
      <w:jc w:val="center"/>
    </w:pPr>
    <w:rPr>
      <w:b/>
      <w:bCs/>
    </w:rPr>
  </w:style>
  <w:style w:type="paragraph" w:customStyle="1" w:styleId="Vsebinaokvira">
    <w:name w:val="Vsebina okvira"/>
    <w:basedOn w:val="Normal"/>
    <w:rsid w:val="0092060B"/>
    <w:pPr>
      <w:suppressAutoHyphens/>
      <w:jc w:val="both"/>
    </w:pPr>
    <w:rPr>
      <w:rFonts w:cs="Arial"/>
      <w:sz w:val="20"/>
      <w:szCs w:val="20"/>
      <w:lang w:eastAsia="zh-CN"/>
    </w:rPr>
  </w:style>
  <w:style w:type="paragraph" w:customStyle="1" w:styleId="western">
    <w:name w:val="western"/>
    <w:basedOn w:val="Normal"/>
    <w:rsid w:val="0092060B"/>
    <w:pPr>
      <w:spacing w:before="100" w:beforeAutospacing="1" w:after="100" w:afterAutospacing="1"/>
    </w:pPr>
    <w:rPr>
      <w:rFonts w:ascii="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CE69879-6D74-6E49-A4E6-E50E40C5B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23</Pages>
  <Words>5022</Words>
  <Characters>28631</Characters>
  <Application>Microsoft Office Word</Application>
  <DocSecurity>0</DocSecurity>
  <Lines>238</Lines>
  <Paragraphs>67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4</cp:revision>
  <dcterms:created xsi:type="dcterms:W3CDTF">2019-10-17T09:50:00Z</dcterms:created>
  <dcterms:modified xsi:type="dcterms:W3CDTF">2019-10-24T06:26:00Z</dcterms:modified>
</cp:coreProperties>
</file>